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E95" w:rsidRPr="005F7DEA" w:rsidRDefault="005E4E95" w:rsidP="005F7DEA">
      <w:pPr>
        <w:jc w:val="center"/>
        <w:rPr>
          <w:rFonts w:cs="Times New Roman"/>
          <w:b/>
        </w:rPr>
      </w:pPr>
      <w:r w:rsidRPr="005F7DEA">
        <w:rPr>
          <w:rFonts w:cs="Times New Roman"/>
          <w:b/>
        </w:rPr>
        <w:t>Муниципальное  общеобразовательное учреждение</w:t>
      </w:r>
    </w:p>
    <w:p w:rsidR="005E4E95" w:rsidRPr="005F7DEA" w:rsidRDefault="005E4E95" w:rsidP="005F7DEA">
      <w:pPr>
        <w:jc w:val="center"/>
        <w:rPr>
          <w:rFonts w:cs="Times New Roman"/>
          <w:b/>
        </w:rPr>
      </w:pPr>
      <w:proofErr w:type="spellStart"/>
      <w:r w:rsidRPr="005F7DEA">
        <w:rPr>
          <w:rFonts w:cs="Times New Roman"/>
          <w:b/>
        </w:rPr>
        <w:t>Титовская</w:t>
      </w:r>
      <w:proofErr w:type="spellEnd"/>
      <w:r w:rsidRPr="005F7DEA">
        <w:rPr>
          <w:rFonts w:cs="Times New Roman"/>
          <w:b/>
        </w:rPr>
        <w:t xml:space="preserve"> средняя общеобразовательная школа</w:t>
      </w:r>
    </w:p>
    <w:p w:rsidR="005E4E95" w:rsidRPr="005F7DEA" w:rsidRDefault="005E4E95" w:rsidP="005F7DEA">
      <w:pPr>
        <w:jc w:val="center"/>
        <w:rPr>
          <w:rFonts w:cs="Times New Roman"/>
          <w:b/>
        </w:rPr>
      </w:pPr>
    </w:p>
    <w:tbl>
      <w:tblPr>
        <w:tblStyle w:val="afd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5953"/>
      </w:tblGrid>
      <w:tr w:rsidR="005E4E95" w:rsidRPr="005F7DEA" w:rsidTr="007A5E10">
        <w:trPr>
          <w:trHeight w:val="1839"/>
        </w:trPr>
        <w:tc>
          <w:tcPr>
            <w:tcW w:w="3794" w:type="dxa"/>
          </w:tcPr>
          <w:p w:rsidR="005E4E95" w:rsidRPr="005F7DEA" w:rsidRDefault="005E4E95" w:rsidP="005F7DEA">
            <w:pPr>
              <w:jc w:val="center"/>
              <w:rPr>
                <w:rFonts w:cs="Times New Roman"/>
                <w:b/>
              </w:rPr>
            </w:pPr>
            <w:r w:rsidRPr="005F7DEA">
              <w:rPr>
                <w:rFonts w:cs="Times New Roman"/>
                <w:b/>
              </w:rPr>
              <w:t>«Согласовано»</w:t>
            </w:r>
          </w:p>
          <w:p w:rsidR="005E4E95" w:rsidRPr="005F7DEA" w:rsidRDefault="005E4E95" w:rsidP="005F7DEA">
            <w:pPr>
              <w:rPr>
                <w:rFonts w:cs="Times New Roman"/>
              </w:rPr>
            </w:pPr>
            <w:r w:rsidRPr="005F7DEA">
              <w:rPr>
                <w:rFonts w:cs="Times New Roman"/>
              </w:rPr>
              <w:t>Заместитель директора по УВР</w:t>
            </w:r>
          </w:p>
          <w:p w:rsidR="005E4E95" w:rsidRPr="005F7DEA" w:rsidRDefault="005E4E95" w:rsidP="005F7DEA">
            <w:pPr>
              <w:rPr>
                <w:rFonts w:cs="Times New Roman"/>
              </w:rPr>
            </w:pPr>
            <w:r w:rsidRPr="005F7DEA">
              <w:rPr>
                <w:rFonts w:cs="Times New Roman"/>
                <w:b/>
              </w:rPr>
              <w:t>__________/</w:t>
            </w:r>
            <w:proofErr w:type="spellStart"/>
            <w:r w:rsidRPr="005F7DEA">
              <w:rPr>
                <w:rFonts w:cs="Times New Roman"/>
              </w:rPr>
              <w:t>Чжен</w:t>
            </w:r>
            <w:proofErr w:type="spellEnd"/>
            <w:r w:rsidRPr="005F7DEA">
              <w:rPr>
                <w:rFonts w:cs="Times New Roman"/>
              </w:rPr>
              <w:t xml:space="preserve"> Т.В./</w:t>
            </w:r>
          </w:p>
          <w:p w:rsidR="005E4E95" w:rsidRPr="005F7DEA" w:rsidRDefault="005E4E95" w:rsidP="005F7DEA">
            <w:pPr>
              <w:rPr>
                <w:rFonts w:cs="Times New Roman"/>
                <w:b/>
              </w:rPr>
            </w:pPr>
          </w:p>
          <w:p w:rsidR="005E4E95" w:rsidRPr="005F7DEA" w:rsidRDefault="005E4E95" w:rsidP="005F7DEA">
            <w:pPr>
              <w:rPr>
                <w:rFonts w:cs="Times New Roman"/>
                <w:b/>
              </w:rPr>
            </w:pPr>
            <w:r w:rsidRPr="005F7DEA">
              <w:rPr>
                <w:rFonts w:cs="Times New Roman"/>
              </w:rPr>
              <w:t>«___»___________2019 г.</w:t>
            </w:r>
          </w:p>
        </w:tc>
        <w:tc>
          <w:tcPr>
            <w:tcW w:w="5953" w:type="dxa"/>
          </w:tcPr>
          <w:p w:rsidR="005E4E95" w:rsidRPr="005F7DEA" w:rsidRDefault="005E4E95" w:rsidP="005F7DEA">
            <w:pPr>
              <w:ind w:firstLine="2430"/>
              <w:jc w:val="center"/>
              <w:rPr>
                <w:rFonts w:cs="Times New Roman"/>
                <w:b/>
              </w:rPr>
            </w:pPr>
            <w:r w:rsidRPr="005F7DEA">
              <w:rPr>
                <w:rFonts w:cs="Times New Roman"/>
                <w:b/>
              </w:rPr>
              <w:t>«Утверждено»</w:t>
            </w:r>
          </w:p>
          <w:p w:rsidR="005E4E95" w:rsidRPr="005F7DEA" w:rsidRDefault="005E4E95" w:rsidP="005F7DEA">
            <w:pPr>
              <w:ind w:firstLine="2430"/>
              <w:rPr>
                <w:rFonts w:cs="Times New Roman"/>
              </w:rPr>
            </w:pPr>
            <w:r w:rsidRPr="005F7DEA">
              <w:rPr>
                <w:rFonts w:cs="Times New Roman"/>
              </w:rPr>
              <w:t>Директор</w:t>
            </w:r>
          </w:p>
          <w:p w:rsidR="005E4E95" w:rsidRPr="005F7DEA" w:rsidRDefault="005E4E95" w:rsidP="005F7DEA">
            <w:pPr>
              <w:ind w:firstLine="2430"/>
              <w:rPr>
                <w:rFonts w:cs="Times New Roman"/>
              </w:rPr>
            </w:pPr>
          </w:p>
          <w:p w:rsidR="005E4E95" w:rsidRPr="005F7DEA" w:rsidRDefault="005E4E95" w:rsidP="005F7DEA">
            <w:pPr>
              <w:ind w:firstLine="2430"/>
              <w:rPr>
                <w:rFonts w:cs="Times New Roman"/>
              </w:rPr>
            </w:pPr>
            <w:r w:rsidRPr="005F7DEA">
              <w:rPr>
                <w:rFonts w:cs="Times New Roman"/>
                <w:b/>
              </w:rPr>
              <w:t>__________/</w:t>
            </w:r>
            <w:proofErr w:type="spellStart"/>
            <w:r w:rsidRPr="005F7DEA">
              <w:rPr>
                <w:rFonts w:cs="Times New Roman"/>
              </w:rPr>
              <w:t>Горетова</w:t>
            </w:r>
            <w:proofErr w:type="spellEnd"/>
            <w:r w:rsidRPr="005F7DEA">
              <w:rPr>
                <w:rFonts w:cs="Times New Roman"/>
              </w:rPr>
              <w:t xml:space="preserve"> Т.В./</w:t>
            </w:r>
          </w:p>
          <w:p w:rsidR="005E4E95" w:rsidRPr="005F7DEA" w:rsidRDefault="005E4E95" w:rsidP="005F7DEA">
            <w:pPr>
              <w:ind w:firstLine="2430"/>
              <w:rPr>
                <w:rFonts w:cs="Times New Roman"/>
                <w:b/>
              </w:rPr>
            </w:pPr>
            <w:r w:rsidRPr="005F7DEA">
              <w:rPr>
                <w:rFonts w:cs="Times New Roman"/>
              </w:rPr>
              <w:t>Приказ №_______</w:t>
            </w:r>
            <w:proofErr w:type="gramStart"/>
            <w:r w:rsidRPr="005F7DEA">
              <w:rPr>
                <w:rFonts w:cs="Times New Roman"/>
              </w:rPr>
              <w:t>от</w:t>
            </w:r>
            <w:proofErr w:type="gramEnd"/>
          </w:p>
          <w:p w:rsidR="005E4E95" w:rsidRPr="005F7DEA" w:rsidRDefault="005E4E95" w:rsidP="005F7DEA">
            <w:pPr>
              <w:ind w:firstLine="2430"/>
              <w:rPr>
                <w:rFonts w:cs="Times New Roman"/>
              </w:rPr>
            </w:pPr>
            <w:r w:rsidRPr="005F7DEA">
              <w:rPr>
                <w:rFonts w:cs="Times New Roman"/>
              </w:rPr>
              <w:t>«___»___________2019 г.</w:t>
            </w:r>
          </w:p>
        </w:tc>
      </w:tr>
    </w:tbl>
    <w:p w:rsidR="005E4E95" w:rsidRPr="005F7DEA" w:rsidRDefault="005E4E95" w:rsidP="005F7DEA">
      <w:pPr>
        <w:rPr>
          <w:rFonts w:cs="Times New Roman"/>
          <w:b/>
        </w:rPr>
      </w:pPr>
    </w:p>
    <w:p w:rsidR="005E4E95" w:rsidRPr="005F7DEA" w:rsidRDefault="005E4E95" w:rsidP="005F7DEA">
      <w:pPr>
        <w:jc w:val="center"/>
        <w:rPr>
          <w:rFonts w:cs="Times New Roman"/>
          <w:b/>
        </w:rPr>
      </w:pPr>
    </w:p>
    <w:p w:rsidR="005E4E95" w:rsidRPr="005F7DEA" w:rsidRDefault="005E4E95" w:rsidP="005F7DEA">
      <w:pPr>
        <w:jc w:val="center"/>
        <w:rPr>
          <w:rFonts w:cs="Times New Roman"/>
          <w:b/>
        </w:rPr>
      </w:pPr>
    </w:p>
    <w:p w:rsidR="005E4E95" w:rsidRPr="005F7DEA" w:rsidRDefault="005E4E95" w:rsidP="005F7DEA">
      <w:pPr>
        <w:jc w:val="center"/>
        <w:rPr>
          <w:rFonts w:cs="Times New Roman"/>
          <w:b/>
        </w:rPr>
      </w:pPr>
    </w:p>
    <w:p w:rsidR="005E4E95" w:rsidRPr="005F7DEA" w:rsidRDefault="005E4E95" w:rsidP="005F7DEA">
      <w:pPr>
        <w:jc w:val="center"/>
        <w:rPr>
          <w:rFonts w:cs="Times New Roman"/>
          <w:b/>
        </w:rPr>
      </w:pPr>
      <w:r w:rsidRPr="005F7DEA">
        <w:rPr>
          <w:rFonts w:cs="Times New Roman"/>
          <w:b/>
        </w:rPr>
        <w:t>РАБОЧАЯ ПРОГРАММА</w:t>
      </w:r>
    </w:p>
    <w:p w:rsidR="005E4E95" w:rsidRPr="005F7DEA" w:rsidRDefault="005E4E95" w:rsidP="005F7DEA">
      <w:pPr>
        <w:jc w:val="center"/>
        <w:rPr>
          <w:rFonts w:cs="Times New Roman"/>
          <w:b/>
        </w:rPr>
      </w:pPr>
    </w:p>
    <w:p w:rsidR="005E4E95" w:rsidRPr="005F7DEA" w:rsidRDefault="005E4E95" w:rsidP="005F7DEA">
      <w:pPr>
        <w:ind w:left="3540" w:hanging="3540"/>
        <w:jc w:val="both"/>
        <w:rPr>
          <w:rFonts w:cs="Times New Roman"/>
        </w:rPr>
      </w:pPr>
      <w:r w:rsidRPr="005F7DEA">
        <w:rPr>
          <w:rFonts w:cs="Times New Roman"/>
        </w:rPr>
        <w:t>Предмет:</w:t>
      </w:r>
      <w:r w:rsidRPr="005F7DEA">
        <w:rPr>
          <w:rFonts w:cs="Times New Roman"/>
        </w:rPr>
        <w:tab/>
        <w:t xml:space="preserve">Всеобщая история. История Средние века, История России </w:t>
      </w:r>
    </w:p>
    <w:p w:rsidR="005E4E95" w:rsidRPr="005F7DEA" w:rsidRDefault="005E4E95" w:rsidP="005F7DEA">
      <w:pPr>
        <w:jc w:val="both"/>
        <w:rPr>
          <w:rFonts w:cs="Times New Roman"/>
        </w:rPr>
      </w:pPr>
      <w:r w:rsidRPr="005F7DEA">
        <w:rPr>
          <w:rFonts w:cs="Times New Roman"/>
        </w:rPr>
        <w:t>Класс:</w:t>
      </w:r>
      <w:r w:rsidRPr="005F7DEA">
        <w:rPr>
          <w:rFonts w:cs="Times New Roman"/>
        </w:rPr>
        <w:tab/>
      </w:r>
      <w:r w:rsidRPr="005F7DEA">
        <w:rPr>
          <w:rFonts w:cs="Times New Roman"/>
        </w:rPr>
        <w:tab/>
      </w:r>
      <w:r w:rsidRPr="005F7DEA">
        <w:rPr>
          <w:rFonts w:cs="Times New Roman"/>
        </w:rPr>
        <w:tab/>
      </w:r>
      <w:r w:rsidRPr="005F7DEA">
        <w:rPr>
          <w:rFonts w:cs="Times New Roman"/>
        </w:rPr>
        <w:tab/>
      </w:r>
      <w:r w:rsidRPr="005F7DEA">
        <w:rPr>
          <w:rFonts w:cs="Times New Roman"/>
        </w:rPr>
        <w:tab/>
        <w:t>6</w:t>
      </w:r>
    </w:p>
    <w:p w:rsidR="005E4E95" w:rsidRPr="005F7DEA" w:rsidRDefault="005E4E95" w:rsidP="005F7DEA">
      <w:pPr>
        <w:jc w:val="both"/>
        <w:rPr>
          <w:rFonts w:cs="Times New Roman"/>
        </w:rPr>
      </w:pPr>
      <w:r w:rsidRPr="005F7DEA">
        <w:rPr>
          <w:rFonts w:cs="Times New Roman"/>
        </w:rPr>
        <w:t>Уровень:</w:t>
      </w:r>
      <w:r w:rsidRPr="005F7DEA">
        <w:rPr>
          <w:rFonts w:cs="Times New Roman"/>
        </w:rPr>
        <w:tab/>
      </w:r>
      <w:r w:rsidRPr="005F7DEA">
        <w:rPr>
          <w:rFonts w:cs="Times New Roman"/>
        </w:rPr>
        <w:tab/>
      </w:r>
      <w:r w:rsidRPr="005F7DEA">
        <w:rPr>
          <w:rFonts w:cs="Times New Roman"/>
        </w:rPr>
        <w:tab/>
      </w:r>
      <w:r w:rsidRPr="005F7DEA">
        <w:rPr>
          <w:rFonts w:cs="Times New Roman"/>
        </w:rPr>
        <w:tab/>
        <w:t>Базовый</w:t>
      </w:r>
    </w:p>
    <w:p w:rsidR="005E4E95" w:rsidRPr="005F7DEA" w:rsidRDefault="005E4E95" w:rsidP="005F7DEA">
      <w:pPr>
        <w:jc w:val="both"/>
        <w:rPr>
          <w:rFonts w:cs="Times New Roman"/>
        </w:rPr>
      </w:pPr>
      <w:r w:rsidRPr="005F7DEA">
        <w:rPr>
          <w:rFonts w:cs="Times New Roman"/>
        </w:rPr>
        <w:t>Учитель:</w:t>
      </w:r>
      <w:r w:rsidRPr="005F7DEA">
        <w:rPr>
          <w:rFonts w:cs="Times New Roman"/>
        </w:rPr>
        <w:tab/>
      </w:r>
      <w:r w:rsidRPr="005F7DEA">
        <w:rPr>
          <w:rFonts w:cs="Times New Roman"/>
        </w:rPr>
        <w:tab/>
      </w:r>
      <w:r w:rsidRPr="005F7DEA">
        <w:rPr>
          <w:rFonts w:cs="Times New Roman"/>
        </w:rPr>
        <w:tab/>
      </w:r>
      <w:r w:rsidRPr="005F7DEA">
        <w:rPr>
          <w:rFonts w:cs="Times New Roman"/>
        </w:rPr>
        <w:tab/>
      </w:r>
      <w:proofErr w:type="spellStart"/>
      <w:r w:rsidRPr="005F7DEA">
        <w:rPr>
          <w:rFonts w:cs="Times New Roman"/>
        </w:rPr>
        <w:t>Линькова</w:t>
      </w:r>
      <w:proofErr w:type="spellEnd"/>
      <w:r w:rsidRPr="005F7DEA">
        <w:rPr>
          <w:rFonts w:cs="Times New Roman"/>
        </w:rPr>
        <w:t xml:space="preserve"> Надежда Евгеньевна</w:t>
      </w:r>
    </w:p>
    <w:p w:rsidR="005E4E95" w:rsidRPr="005F7DEA" w:rsidRDefault="005E4E95" w:rsidP="005F7DEA">
      <w:pPr>
        <w:jc w:val="both"/>
        <w:rPr>
          <w:rFonts w:cs="Times New Roman"/>
        </w:rPr>
      </w:pPr>
      <w:r w:rsidRPr="005F7DEA">
        <w:rPr>
          <w:rFonts w:cs="Times New Roman"/>
        </w:rPr>
        <w:t>Срок реализации:</w:t>
      </w:r>
      <w:r w:rsidRPr="005F7DEA">
        <w:rPr>
          <w:rFonts w:cs="Times New Roman"/>
        </w:rPr>
        <w:tab/>
      </w:r>
      <w:r w:rsidRPr="005F7DEA">
        <w:rPr>
          <w:rFonts w:cs="Times New Roman"/>
        </w:rPr>
        <w:tab/>
      </w:r>
      <w:r w:rsidRPr="005F7DEA">
        <w:rPr>
          <w:rFonts w:cs="Times New Roman"/>
        </w:rPr>
        <w:tab/>
        <w:t>2019-2020 учебный год</w:t>
      </w:r>
    </w:p>
    <w:p w:rsidR="005E4E95" w:rsidRPr="005F7DEA" w:rsidRDefault="005E4E95" w:rsidP="005F7DEA">
      <w:pPr>
        <w:jc w:val="both"/>
        <w:rPr>
          <w:rFonts w:cs="Times New Roman"/>
        </w:rPr>
      </w:pPr>
      <w:r w:rsidRPr="005F7DEA">
        <w:rPr>
          <w:rFonts w:cs="Times New Roman"/>
        </w:rPr>
        <w:t>Количество часов в неделю:</w:t>
      </w:r>
      <w:r w:rsidRPr="005F7DEA">
        <w:rPr>
          <w:rFonts w:cs="Times New Roman"/>
        </w:rPr>
        <w:tab/>
        <w:t>2</w:t>
      </w:r>
    </w:p>
    <w:p w:rsidR="005E4E95" w:rsidRPr="005F7DEA" w:rsidRDefault="005E4E95" w:rsidP="005F7DEA">
      <w:pPr>
        <w:jc w:val="both"/>
        <w:rPr>
          <w:rFonts w:cs="Times New Roman"/>
        </w:rPr>
      </w:pPr>
      <w:r w:rsidRPr="005F7DEA">
        <w:rPr>
          <w:rFonts w:cs="Times New Roman"/>
        </w:rPr>
        <w:t>Количество часов в год:</w:t>
      </w:r>
      <w:r w:rsidRPr="005F7DEA">
        <w:rPr>
          <w:rFonts w:cs="Times New Roman"/>
        </w:rPr>
        <w:tab/>
      </w:r>
      <w:r w:rsidRPr="005F7DEA">
        <w:rPr>
          <w:rFonts w:cs="Times New Roman"/>
        </w:rPr>
        <w:tab/>
        <w:t>68</w:t>
      </w:r>
    </w:p>
    <w:p w:rsidR="005E4E95" w:rsidRPr="005F7DEA" w:rsidRDefault="005E4E95" w:rsidP="005F7DEA">
      <w:pPr>
        <w:jc w:val="both"/>
        <w:rPr>
          <w:rFonts w:cs="Times New Roman"/>
        </w:rPr>
      </w:pPr>
      <w:r w:rsidRPr="005F7DEA">
        <w:rPr>
          <w:rFonts w:cs="Times New Roman"/>
        </w:rPr>
        <w:t xml:space="preserve"> </w:t>
      </w:r>
      <w:r w:rsidRPr="005F7DEA">
        <w:rPr>
          <w:rFonts w:cs="Times New Roman"/>
        </w:rPr>
        <w:tab/>
      </w:r>
      <w:r w:rsidRPr="005F7DEA">
        <w:rPr>
          <w:rFonts w:cs="Times New Roman"/>
        </w:rPr>
        <w:tab/>
      </w:r>
      <w:r w:rsidRPr="005F7DEA">
        <w:rPr>
          <w:rFonts w:cs="Times New Roman"/>
        </w:rPr>
        <w:tab/>
        <w:t xml:space="preserve"> </w:t>
      </w:r>
    </w:p>
    <w:p w:rsidR="00BC0F0C" w:rsidRPr="00337029" w:rsidRDefault="005E4E95" w:rsidP="005F7DEA">
      <w:pPr>
        <w:pStyle w:val="aff"/>
        <w:ind w:left="3686" w:right="141" w:hanging="3686"/>
        <w:rPr>
          <w:rFonts w:ascii="Times New Roman" w:hAnsi="Times New Roman"/>
          <w:sz w:val="24"/>
          <w:szCs w:val="24"/>
        </w:rPr>
      </w:pPr>
      <w:r w:rsidRPr="005F7DEA">
        <w:rPr>
          <w:rFonts w:ascii="Times New Roman" w:hAnsi="Times New Roman"/>
          <w:sz w:val="24"/>
          <w:szCs w:val="24"/>
        </w:rPr>
        <w:t>Программа</w:t>
      </w:r>
      <w:r w:rsidRPr="00337029">
        <w:rPr>
          <w:rFonts w:ascii="Times New Roman" w:hAnsi="Times New Roman"/>
          <w:sz w:val="24"/>
          <w:szCs w:val="24"/>
        </w:rPr>
        <w:t xml:space="preserve">: </w:t>
      </w:r>
      <w:r w:rsidR="00BC0F0C" w:rsidRPr="00337029">
        <w:rPr>
          <w:rFonts w:ascii="Times New Roman" w:hAnsi="Times New Roman"/>
          <w:sz w:val="24"/>
          <w:szCs w:val="24"/>
        </w:rPr>
        <w:t xml:space="preserve">                                        </w:t>
      </w:r>
      <w:r w:rsidR="00C81A5D" w:rsidRPr="00337029">
        <w:rPr>
          <w:rFonts w:ascii="Times New Roman" w:hAnsi="Times New Roman"/>
          <w:sz w:val="24"/>
          <w:szCs w:val="24"/>
        </w:rPr>
        <w:t xml:space="preserve">Авторская программа </w:t>
      </w:r>
      <w:r w:rsidR="00BC0F0C" w:rsidRPr="00337029">
        <w:rPr>
          <w:rFonts w:ascii="Times New Roman" w:hAnsi="Times New Roman"/>
          <w:sz w:val="24"/>
          <w:szCs w:val="24"/>
        </w:rPr>
        <w:t xml:space="preserve">по всеобщей истории </w:t>
      </w:r>
      <w:r w:rsidR="00BC0F0C" w:rsidRPr="00337029">
        <w:rPr>
          <w:rFonts w:ascii="Times New Roman" w:hAnsi="Times New Roman"/>
          <w:color w:val="000000" w:themeColor="text1"/>
          <w:sz w:val="24"/>
          <w:szCs w:val="24"/>
        </w:rPr>
        <w:t xml:space="preserve">В.И. </w:t>
      </w:r>
      <w:proofErr w:type="spellStart"/>
      <w:r w:rsidR="00BC0F0C" w:rsidRPr="00337029">
        <w:rPr>
          <w:rFonts w:ascii="Times New Roman" w:hAnsi="Times New Roman"/>
          <w:color w:val="000000" w:themeColor="text1"/>
          <w:sz w:val="24"/>
          <w:szCs w:val="24"/>
        </w:rPr>
        <w:t>Уколовой</w:t>
      </w:r>
      <w:proofErr w:type="spellEnd"/>
      <w:r w:rsidR="00BC0F0C" w:rsidRPr="00337029">
        <w:rPr>
          <w:rFonts w:ascii="Times New Roman" w:hAnsi="Times New Roman"/>
          <w:color w:val="000000" w:themeColor="text1"/>
          <w:sz w:val="24"/>
          <w:szCs w:val="24"/>
        </w:rPr>
        <w:t xml:space="preserve">, В.А. </w:t>
      </w:r>
      <w:proofErr w:type="spellStart"/>
      <w:r w:rsidR="00BC0F0C" w:rsidRPr="00337029">
        <w:rPr>
          <w:rFonts w:ascii="Times New Roman" w:hAnsi="Times New Roman"/>
          <w:color w:val="000000" w:themeColor="text1"/>
          <w:sz w:val="24"/>
          <w:szCs w:val="24"/>
        </w:rPr>
        <w:t>Ведюшкина</w:t>
      </w:r>
      <w:proofErr w:type="spellEnd"/>
      <w:r w:rsidR="00BC0F0C" w:rsidRPr="00337029">
        <w:rPr>
          <w:rFonts w:ascii="Times New Roman" w:hAnsi="Times New Roman"/>
          <w:color w:val="000000" w:themeColor="text1"/>
          <w:sz w:val="24"/>
          <w:szCs w:val="24"/>
        </w:rPr>
        <w:t xml:space="preserve">, Д.Ю. </w:t>
      </w:r>
      <w:proofErr w:type="spellStart"/>
      <w:r w:rsidR="00BC0F0C" w:rsidRPr="00337029">
        <w:rPr>
          <w:rFonts w:ascii="Times New Roman" w:hAnsi="Times New Roman"/>
          <w:color w:val="000000" w:themeColor="text1"/>
          <w:sz w:val="24"/>
          <w:szCs w:val="24"/>
        </w:rPr>
        <w:t>Бовыкина</w:t>
      </w:r>
      <w:proofErr w:type="spellEnd"/>
      <w:r w:rsidR="00BC0F0C" w:rsidRPr="00337029">
        <w:rPr>
          <w:rFonts w:ascii="Times New Roman" w:hAnsi="Times New Roman"/>
          <w:color w:val="000000" w:themeColor="text1"/>
          <w:sz w:val="24"/>
          <w:szCs w:val="24"/>
        </w:rPr>
        <w:t xml:space="preserve">  и др. </w:t>
      </w:r>
      <w:r w:rsidR="00C81A5D" w:rsidRPr="0033702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C0F0C" w:rsidRPr="00337029">
        <w:rPr>
          <w:rFonts w:ascii="Times New Roman" w:hAnsi="Times New Roman"/>
          <w:color w:val="000000" w:themeColor="text1"/>
          <w:sz w:val="24"/>
          <w:szCs w:val="24"/>
        </w:rPr>
        <w:t>М., Просвещение, 201</w:t>
      </w:r>
      <w:r w:rsidR="00C81A5D" w:rsidRPr="00337029">
        <w:rPr>
          <w:rFonts w:ascii="Times New Roman" w:hAnsi="Times New Roman"/>
          <w:color w:val="000000" w:themeColor="text1"/>
          <w:sz w:val="24"/>
          <w:szCs w:val="24"/>
        </w:rPr>
        <w:t>6</w:t>
      </w:r>
      <w:r w:rsidR="00BC0F0C" w:rsidRPr="00337029">
        <w:rPr>
          <w:rFonts w:ascii="Times New Roman" w:hAnsi="Times New Roman"/>
          <w:color w:val="000000" w:themeColor="text1"/>
          <w:sz w:val="24"/>
          <w:szCs w:val="24"/>
        </w:rPr>
        <w:t>,</w:t>
      </w:r>
      <w:r w:rsidRPr="00337029">
        <w:rPr>
          <w:rFonts w:ascii="Times New Roman" w:hAnsi="Times New Roman"/>
          <w:sz w:val="24"/>
          <w:szCs w:val="24"/>
        </w:rPr>
        <w:tab/>
      </w:r>
    </w:p>
    <w:p w:rsidR="005E4E95" w:rsidRPr="00337029" w:rsidRDefault="00BC0F0C" w:rsidP="005F7DEA">
      <w:pPr>
        <w:pStyle w:val="aff"/>
        <w:ind w:left="3686" w:right="141" w:hanging="3686"/>
        <w:rPr>
          <w:rFonts w:ascii="Times New Roman" w:hAnsi="Times New Roman"/>
          <w:sz w:val="24"/>
          <w:szCs w:val="24"/>
        </w:rPr>
      </w:pPr>
      <w:r w:rsidRPr="00337029">
        <w:rPr>
          <w:rFonts w:ascii="Times New Roman" w:hAnsi="Times New Roman"/>
          <w:sz w:val="24"/>
          <w:szCs w:val="24"/>
        </w:rPr>
        <w:t xml:space="preserve">                                                             </w:t>
      </w:r>
      <w:r w:rsidR="005E4E95" w:rsidRPr="00337029">
        <w:rPr>
          <w:rFonts w:ascii="Times New Roman" w:hAnsi="Times New Roman"/>
          <w:sz w:val="24"/>
          <w:szCs w:val="24"/>
        </w:rPr>
        <w:t>Авторская программа Арсентьев Н.М., Данилов А.А., Стефанович П.С. и др.: «История России»</w:t>
      </w:r>
      <w:r w:rsidR="00C81A5D" w:rsidRPr="00337029">
        <w:rPr>
          <w:rFonts w:ascii="Times New Roman" w:hAnsi="Times New Roman"/>
          <w:sz w:val="24"/>
          <w:szCs w:val="24"/>
        </w:rPr>
        <w:t xml:space="preserve"> М., </w:t>
      </w:r>
      <w:proofErr w:type="spellStart"/>
      <w:r w:rsidR="00C81A5D" w:rsidRPr="00337029">
        <w:rPr>
          <w:rFonts w:ascii="Times New Roman" w:hAnsi="Times New Roman"/>
          <w:sz w:val="24"/>
          <w:szCs w:val="24"/>
        </w:rPr>
        <w:t>Просвешение</w:t>
      </w:r>
      <w:proofErr w:type="spellEnd"/>
      <w:r w:rsidR="00C81A5D" w:rsidRPr="00337029">
        <w:rPr>
          <w:rFonts w:ascii="Times New Roman" w:hAnsi="Times New Roman"/>
          <w:sz w:val="24"/>
          <w:szCs w:val="24"/>
        </w:rPr>
        <w:t>, 2016г</w:t>
      </w:r>
      <w:r w:rsidR="005E4E95" w:rsidRPr="00337029">
        <w:rPr>
          <w:rFonts w:ascii="Times New Roman" w:hAnsi="Times New Roman"/>
          <w:sz w:val="24"/>
          <w:szCs w:val="24"/>
        </w:rPr>
        <w:tab/>
      </w:r>
    </w:p>
    <w:p w:rsidR="00337029" w:rsidRDefault="00337029" w:rsidP="005F7DEA">
      <w:pPr>
        <w:pStyle w:val="aff"/>
        <w:ind w:left="3544" w:hanging="3544"/>
        <w:jc w:val="both"/>
        <w:rPr>
          <w:rFonts w:ascii="Times New Roman" w:hAnsi="Times New Roman"/>
          <w:sz w:val="24"/>
          <w:szCs w:val="24"/>
        </w:rPr>
      </w:pPr>
    </w:p>
    <w:p w:rsidR="005E4E95" w:rsidRPr="005F7DEA" w:rsidRDefault="005E4E95" w:rsidP="005F7DEA">
      <w:pPr>
        <w:pStyle w:val="aff"/>
        <w:ind w:left="3544" w:hanging="3544"/>
        <w:jc w:val="both"/>
        <w:rPr>
          <w:rFonts w:ascii="Times New Roman" w:hAnsi="Times New Roman"/>
          <w:sz w:val="24"/>
          <w:szCs w:val="24"/>
        </w:rPr>
      </w:pPr>
      <w:r w:rsidRPr="005F7DEA">
        <w:rPr>
          <w:rFonts w:ascii="Times New Roman" w:hAnsi="Times New Roman"/>
          <w:sz w:val="24"/>
          <w:szCs w:val="24"/>
        </w:rPr>
        <w:t>УМК:</w:t>
      </w:r>
      <w:r w:rsidRPr="005F7DEA">
        <w:rPr>
          <w:rFonts w:ascii="Times New Roman" w:hAnsi="Times New Roman"/>
          <w:sz w:val="24"/>
          <w:szCs w:val="24"/>
        </w:rPr>
        <w:tab/>
      </w:r>
      <w:r w:rsidR="00337029">
        <w:rPr>
          <w:rFonts w:ascii="Times New Roman" w:hAnsi="Times New Roman"/>
          <w:sz w:val="24"/>
          <w:szCs w:val="24"/>
        </w:rPr>
        <w:t xml:space="preserve">В.А. </w:t>
      </w:r>
      <w:proofErr w:type="spellStart"/>
      <w:r w:rsidR="00337029">
        <w:rPr>
          <w:rFonts w:ascii="Times New Roman" w:hAnsi="Times New Roman"/>
          <w:sz w:val="24"/>
          <w:szCs w:val="24"/>
        </w:rPr>
        <w:t>Ведюшкин</w:t>
      </w:r>
      <w:proofErr w:type="spellEnd"/>
      <w:r w:rsidR="00337029">
        <w:rPr>
          <w:rFonts w:ascii="Times New Roman" w:hAnsi="Times New Roman"/>
          <w:sz w:val="24"/>
          <w:szCs w:val="24"/>
        </w:rPr>
        <w:t>,</w:t>
      </w:r>
      <w:r w:rsidRPr="005F7DEA">
        <w:rPr>
          <w:rFonts w:ascii="Times New Roman" w:hAnsi="Times New Roman"/>
          <w:sz w:val="24"/>
          <w:szCs w:val="24"/>
        </w:rPr>
        <w:t xml:space="preserve"> </w:t>
      </w:r>
      <w:r w:rsidR="00337029">
        <w:rPr>
          <w:rFonts w:ascii="Times New Roman" w:hAnsi="Times New Roman"/>
          <w:sz w:val="24"/>
          <w:szCs w:val="24"/>
        </w:rPr>
        <w:t xml:space="preserve">В.И. </w:t>
      </w:r>
      <w:proofErr w:type="spellStart"/>
      <w:r w:rsidR="00337029">
        <w:rPr>
          <w:rFonts w:ascii="Times New Roman" w:hAnsi="Times New Roman"/>
          <w:sz w:val="24"/>
          <w:szCs w:val="24"/>
        </w:rPr>
        <w:t>Уколова</w:t>
      </w:r>
      <w:proofErr w:type="spellEnd"/>
      <w:r w:rsidR="00337029">
        <w:rPr>
          <w:rFonts w:ascii="Times New Roman" w:hAnsi="Times New Roman"/>
          <w:sz w:val="24"/>
          <w:szCs w:val="24"/>
        </w:rPr>
        <w:t>,</w:t>
      </w:r>
      <w:r w:rsidR="00337029">
        <w:rPr>
          <w:rFonts w:ascii="Times New Roman" w:hAnsi="Times New Roman"/>
          <w:sz w:val="24"/>
          <w:szCs w:val="24"/>
        </w:rPr>
        <w:t xml:space="preserve"> История Средние века</w:t>
      </w:r>
    </w:p>
    <w:p w:rsidR="005E4E95" w:rsidRPr="005F7DEA" w:rsidRDefault="005E4E95" w:rsidP="005F7DEA">
      <w:pPr>
        <w:pStyle w:val="aff"/>
        <w:ind w:left="3544" w:hanging="3544"/>
        <w:jc w:val="both"/>
        <w:rPr>
          <w:rFonts w:ascii="Times New Roman" w:hAnsi="Times New Roman"/>
          <w:sz w:val="24"/>
          <w:szCs w:val="24"/>
        </w:rPr>
      </w:pPr>
      <w:r w:rsidRPr="005F7DEA">
        <w:rPr>
          <w:rFonts w:ascii="Times New Roman" w:hAnsi="Times New Roman"/>
          <w:sz w:val="24"/>
          <w:szCs w:val="24"/>
        </w:rPr>
        <w:t xml:space="preserve">                                                          Арсентьев Н.М., Данилов А.А., Стефанович П.С. / под редакцией </w:t>
      </w:r>
      <w:proofErr w:type="spellStart"/>
      <w:r w:rsidRPr="005F7DEA">
        <w:rPr>
          <w:rFonts w:ascii="Times New Roman" w:hAnsi="Times New Roman"/>
          <w:sz w:val="24"/>
          <w:szCs w:val="24"/>
        </w:rPr>
        <w:t>Торкунова</w:t>
      </w:r>
      <w:proofErr w:type="spellEnd"/>
      <w:r w:rsidRPr="005F7DEA">
        <w:rPr>
          <w:rFonts w:ascii="Times New Roman" w:hAnsi="Times New Roman"/>
          <w:sz w:val="24"/>
          <w:szCs w:val="24"/>
        </w:rPr>
        <w:t xml:space="preserve"> А.В. История России. 6 класс. В 2 частях.</w:t>
      </w:r>
      <w:r w:rsidRPr="005F7DEA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5F7DEA">
        <w:rPr>
          <w:rFonts w:ascii="Times New Roman" w:hAnsi="Times New Roman"/>
          <w:sz w:val="24"/>
          <w:szCs w:val="24"/>
        </w:rPr>
        <w:t>М.: Просвещение, 2016</w:t>
      </w:r>
    </w:p>
    <w:p w:rsidR="005E4E95" w:rsidRPr="005F7DEA" w:rsidRDefault="005E4E95" w:rsidP="005F7DEA">
      <w:pPr>
        <w:pStyle w:val="aff"/>
        <w:ind w:left="3686" w:right="141" w:hanging="3686"/>
        <w:rPr>
          <w:rFonts w:ascii="Times New Roman" w:hAnsi="Times New Roman"/>
          <w:b/>
          <w:sz w:val="24"/>
          <w:szCs w:val="24"/>
          <w:u w:val="single"/>
        </w:rPr>
      </w:pPr>
    </w:p>
    <w:p w:rsidR="005E4E95" w:rsidRPr="005F7DEA" w:rsidRDefault="005E4E95" w:rsidP="005F7DEA">
      <w:pPr>
        <w:ind w:left="3540" w:hanging="3540"/>
        <w:jc w:val="both"/>
        <w:rPr>
          <w:rFonts w:cs="Times New Roman"/>
        </w:rPr>
      </w:pPr>
      <w:r w:rsidRPr="005F7DEA">
        <w:rPr>
          <w:rFonts w:cs="Times New Roman"/>
        </w:rPr>
        <w:tab/>
      </w:r>
      <w:r w:rsidRPr="005F7DEA">
        <w:rPr>
          <w:rFonts w:cs="Times New Roman"/>
        </w:rPr>
        <w:tab/>
      </w:r>
    </w:p>
    <w:p w:rsidR="005E4E95" w:rsidRPr="005F7DEA" w:rsidRDefault="005E4E95" w:rsidP="005F7DEA">
      <w:pPr>
        <w:jc w:val="center"/>
        <w:rPr>
          <w:rFonts w:cs="Times New Roman"/>
          <w:b/>
        </w:rPr>
      </w:pPr>
    </w:p>
    <w:p w:rsidR="005E4E95" w:rsidRPr="005F7DEA" w:rsidRDefault="005E4E95" w:rsidP="005F7DEA">
      <w:pPr>
        <w:jc w:val="center"/>
        <w:rPr>
          <w:rFonts w:cs="Times New Roman"/>
          <w:b/>
        </w:rPr>
      </w:pPr>
    </w:p>
    <w:p w:rsidR="005E4E95" w:rsidRPr="005F7DEA" w:rsidRDefault="005E4E95" w:rsidP="005F7DEA">
      <w:pPr>
        <w:jc w:val="center"/>
        <w:rPr>
          <w:rFonts w:cs="Times New Roman"/>
          <w:b/>
        </w:rPr>
      </w:pPr>
    </w:p>
    <w:p w:rsidR="005E4E95" w:rsidRPr="005F7DEA" w:rsidRDefault="005E4E95" w:rsidP="005F7DEA">
      <w:pPr>
        <w:jc w:val="center"/>
        <w:rPr>
          <w:rFonts w:cs="Times New Roman"/>
          <w:b/>
        </w:rPr>
      </w:pPr>
    </w:p>
    <w:p w:rsidR="005E4E95" w:rsidRPr="005F7DEA" w:rsidRDefault="005E4E95" w:rsidP="005F7DEA">
      <w:pPr>
        <w:jc w:val="center"/>
        <w:rPr>
          <w:rFonts w:cs="Times New Roman"/>
          <w:b/>
        </w:rPr>
      </w:pPr>
    </w:p>
    <w:p w:rsidR="005E4E95" w:rsidRPr="005F7DEA" w:rsidRDefault="005E4E95" w:rsidP="005F7DEA">
      <w:pPr>
        <w:jc w:val="center"/>
        <w:rPr>
          <w:rFonts w:cs="Times New Roman"/>
          <w:b/>
        </w:rPr>
      </w:pPr>
    </w:p>
    <w:p w:rsidR="005E4E95" w:rsidRPr="005F7DEA" w:rsidRDefault="005E4E95" w:rsidP="005F7DEA">
      <w:pPr>
        <w:jc w:val="center"/>
        <w:rPr>
          <w:rFonts w:cs="Times New Roman"/>
          <w:b/>
        </w:rPr>
      </w:pPr>
    </w:p>
    <w:p w:rsidR="005E4E95" w:rsidRPr="00337029" w:rsidRDefault="005E4E95" w:rsidP="005F7DEA">
      <w:pPr>
        <w:jc w:val="center"/>
        <w:rPr>
          <w:rFonts w:cs="Times New Roman"/>
          <w:b/>
        </w:rPr>
      </w:pPr>
    </w:p>
    <w:p w:rsidR="005F7DEA" w:rsidRPr="00337029" w:rsidRDefault="005F7DEA" w:rsidP="005F7DEA">
      <w:pPr>
        <w:jc w:val="center"/>
        <w:rPr>
          <w:rFonts w:cs="Times New Roman"/>
          <w:b/>
        </w:rPr>
      </w:pPr>
    </w:p>
    <w:p w:rsidR="005F7DEA" w:rsidRPr="00337029" w:rsidRDefault="005F7DEA" w:rsidP="005F7DEA">
      <w:pPr>
        <w:jc w:val="center"/>
        <w:rPr>
          <w:rFonts w:cs="Times New Roman"/>
          <w:b/>
        </w:rPr>
      </w:pPr>
    </w:p>
    <w:p w:rsidR="005F7DEA" w:rsidRPr="00337029" w:rsidRDefault="005F7DEA" w:rsidP="005F7DEA">
      <w:pPr>
        <w:jc w:val="center"/>
        <w:rPr>
          <w:rFonts w:cs="Times New Roman"/>
          <w:b/>
        </w:rPr>
      </w:pPr>
    </w:p>
    <w:p w:rsidR="005F7DEA" w:rsidRPr="00337029" w:rsidRDefault="005F7DEA" w:rsidP="005F7DEA">
      <w:pPr>
        <w:jc w:val="center"/>
        <w:rPr>
          <w:rFonts w:cs="Times New Roman"/>
          <w:b/>
        </w:rPr>
      </w:pPr>
    </w:p>
    <w:p w:rsidR="005F7DEA" w:rsidRPr="00337029" w:rsidRDefault="005F7DEA" w:rsidP="005F7DEA">
      <w:pPr>
        <w:jc w:val="center"/>
        <w:rPr>
          <w:rFonts w:cs="Times New Roman"/>
          <w:b/>
        </w:rPr>
      </w:pPr>
    </w:p>
    <w:p w:rsidR="005F7DEA" w:rsidRPr="00337029" w:rsidRDefault="005F7DEA" w:rsidP="005F7DEA">
      <w:pPr>
        <w:jc w:val="center"/>
        <w:rPr>
          <w:rFonts w:cs="Times New Roman"/>
          <w:b/>
        </w:rPr>
      </w:pPr>
    </w:p>
    <w:p w:rsidR="005F7DEA" w:rsidRPr="00337029" w:rsidRDefault="005F7DEA" w:rsidP="005F7DEA">
      <w:pPr>
        <w:jc w:val="center"/>
        <w:rPr>
          <w:rFonts w:cs="Times New Roman"/>
          <w:b/>
        </w:rPr>
      </w:pPr>
    </w:p>
    <w:p w:rsidR="005E4E95" w:rsidRPr="005F7DEA" w:rsidRDefault="005E4E95" w:rsidP="005F7DEA">
      <w:pPr>
        <w:shd w:val="clear" w:color="auto" w:fill="FFFFFF"/>
        <w:ind w:firstLine="426"/>
        <w:rPr>
          <w:rFonts w:cs="Times New Roman"/>
        </w:rPr>
      </w:pPr>
      <w:bookmarkStart w:id="0" w:name="_GoBack"/>
      <w:bookmarkEnd w:id="0"/>
      <w:r w:rsidRPr="005F7DEA">
        <w:rPr>
          <w:rFonts w:cs="Times New Roman"/>
          <w:b/>
          <w:bCs/>
          <w:i/>
          <w:iCs/>
          <w:lang w:val="en-US"/>
        </w:rPr>
        <w:lastRenderedPageBreak/>
        <w:t>I</w:t>
      </w:r>
      <w:r w:rsidRPr="005F7DEA">
        <w:rPr>
          <w:rFonts w:cs="Times New Roman"/>
          <w:b/>
          <w:bCs/>
          <w:i/>
          <w:iCs/>
        </w:rPr>
        <w:t>.ПЛАНИРУЕМЫЕ РЕЗУЛЬТАТЫ ОСВОЕНИЯ УЧЕБНОГО ПРЕДМЕТА</w:t>
      </w:r>
    </w:p>
    <w:p w:rsidR="005E4E95" w:rsidRPr="005F7DEA" w:rsidRDefault="005E4E95" w:rsidP="005F7DEA">
      <w:pPr>
        <w:pStyle w:val="af1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5F7DEA">
        <w:rPr>
          <w:rFonts w:ascii="Times New Roman" w:hAnsi="Times New Roman" w:cs="Times New Roman"/>
        </w:rPr>
        <w:t xml:space="preserve">Требования к результатам обучения предполагают реализацию </w:t>
      </w:r>
      <w:proofErr w:type="spellStart"/>
      <w:r w:rsidRPr="005F7DEA">
        <w:rPr>
          <w:rFonts w:ascii="Times New Roman" w:hAnsi="Times New Roman" w:cs="Times New Roman"/>
        </w:rPr>
        <w:t>деятельностного</w:t>
      </w:r>
      <w:proofErr w:type="spellEnd"/>
      <w:r w:rsidRPr="005F7DEA">
        <w:rPr>
          <w:rFonts w:ascii="Times New Roman" w:hAnsi="Times New Roman" w:cs="Times New Roman"/>
        </w:rPr>
        <w:t xml:space="preserve">, </w:t>
      </w:r>
      <w:proofErr w:type="spellStart"/>
      <w:r w:rsidRPr="005F7DEA">
        <w:rPr>
          <w:rFonts w:ascii="Times New Roman" w:hAnsi="Times New Roman" w:cs="Times New Roman"/>
        </w:rPr>
        <w:t>компетентностного</w:t>
      </w:r>
      <w:proofErr w:type="spellEnd"/>
      <w:r w:rsidRPr="005F7DEA">
        <w:rPr>
          <w:rFonts w:ascii="Times New Roman" w:hAnsi="Times New Roman" w:cs="Times New Roman"/>
        </w:rPr>
        <w:t xml:space="preserve"> и личностно ориентированного подходов в процессе усвоения программы, что в конечном итоге обеспечит овладение учащимися знаниями, различными видами деятельности и умениями, их реализующими. Овладение знаниями, умениями, различными видами деятельности значимо для социализации, мировоззренческого и духовного развития учащихся, позволяющих им ориентироваться в социуме и быть востребованными в жизни.</w:t>
      </w:r>
    </w:p>
    <w:p w:rsidR="005E4E95" w:rsidRPr="005F7DEA" w:rsidRDefault="005E4E95" w:rsidP="005F7DEA">
      <w:pPr>
        <w:pStyle w:val="af1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5F7DEA">
        <w:rPr>
          <w:rFonts w:ascii="Times New Roman" w:hAnsi="Times New Roman" w:cs="Times New Roman"/>
        </w:rPr>
        <w:t>Результатами образования являются компетентности, заключающиеся в сочетании знаний и умений, различных видов деятельности, приобретённых в процессе усвоения учебного содержания, а также способностей, личностных качеств учащихся.</w:t>
      </w:r>
    </w:p>
    <w:p w:rsidR="005E4E95" w:rsidRPr="005F7DEA" w:rsidRDefault="005E4E95" w:rsidP="005F7DEA">
      <w:pPr>
        <w:pStyle w:val="af1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5F7DEA">
        <w:rPr>
          <w:rFonts w:ascii="Times New Roman" w:hAnsi="Times New Roman" w:cs="Times New Roman"/>
          <w:b/>
          <w:bCs/>
          <w:i/>
          <w:iCs/>
        </w:rPr>
        <w:t>Личностные результаты:</w:t>
      </w:r>
    </w:p>
    <w:p w:rsidR="005E4E95" w:rsidRPr="005F7DEA" w:rsidRDefault="005E4E95" w:rsidP="005F7DEA">
      <w:pPr>
        <w:pStyle w:val="af1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5F7DEA">
        <w:rPr>
          <w:rFonts w:ascii="Times New Roman" w:hAnsi="Times New Roman" w:cs="Times New Roman"/>
        </w:rPr>
        <w:t>— осознание своей идентичности как гражданина страны, члена семьи, этнической и религиозной группы, локальной и региональной общности;</w:t>
      </w:r>
    </w:p>
    <w:p w:rsidR="005E4E95" w:rsidRPr="005F7DEA" w:rsidRDefault="005E4E95" w:rsidP="005F7DEA">
      <w:pPr>
        <w:pStyle w:val="af1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5F7DEA">
        <w:rPr>
          <w:rFonts w:ascii="Times New Roman" w:hAnsi="Times New Roman" w:cs="Times New Roman"/>
        </w:rPr>
        <w:t>— освоение гуманистических традиций и ценностей современного общества, уважение прав и свобод человека;</w:t>
      </w:r>
    </w:p>
    <w:p w:rsidR="005E4E95" w:rsidRPr="005F7DEA" w:rsidRDefault="005E4E95" w:rsidP="005F7DEA">
      <w:pPr>
        <w:pStyle w:val="af1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5F7DEA">
        <w:rPr>
          <w:rFonts w:ascii="Times New Roman" w:hAnsi="Times New Roman" w:cs="Times New Roman"/>
        </w:rPr>
        <w:t>— осмысление социально-нравственного опыта предшествующих поколений, способность к определению своей позиции и ответственному поведению в современном обществе;</w:t>
      </w:r>
    </w:p>
    <w:p w:rsidR="005E4E95" w:rsidRPr="005F7DEA" w:rsidRDefault="005E4E95" w:rsidP="005F7DEA">
      <w:pPr>
        <w:pStyle w:val="af1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5F7DEA">
        <w:rPr>
          <w:rFonts w:ascii="Times New Roman" w:hAnsi="Times New Roman" w:cs="Times New Roman"/>
        </w:rPr>
        <w:t>— понимание культурного многообразия мира, уважение к культуре своего и других народов, толерантность;</w:t>
      </w:r>
    </w:p>
    <w:p w:rsidR="005E4E95" w:rsidRPr="005F7DEA" w:rsidRDefault="005E4E95" w:rsidP="005F7DEA">
      <w:pPr>
        <w:pStyle w:val="af1"/>
        <w:numPr>
          <w:ilvl w:val="0"/>
          <w:numId w:val="29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rFonts w:ascii="Times New Roman" w:hAnsi="Times New Roman" w:cs="Times New Roman"/>
        </w:rPr>
      </w:pPr>
      <w:r w:rsidRPr="005F7DEA">
        <w:rPr>
          <w:rFonts w:ascii="Times New Roman" w:hAnsi="Times New Roman" w:cs="Times New Roman"/>
        </w:rPr>
        <w:t>первичная социальная и культурная идентичность на основе усвоения системы исторических понятий и представ</w:t>
      </w:r>
      <w:r w:rsidRPr="005F7DEA">
        <w:rPr>
          <w:rFonts w:ascii="Times New Roman" w:hAnsi="Times New Roman" w:cs="Times New Roman"/>
        </w:rPr>
        <w:softHyphen/>
        <w:t>лений о прошлом Отечества (период до XV в.), эмоционально положительное принятие своей этнической идентичности;</w:t>
      </w:r>
    </w:p>
    <w:p w:rsidR="005E4E95" w:rsidRPr="005F7DEA" w:rsidRDefault="005E4E95" w:rsidP="005F7DEA">
      <w:pPr>
        <w:pStyle w:val="af1"/>
        <w:numPr>
          <w:ilvl w:val="0"/>
          <w:numId w:val="29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rFonts w:ascii="Times New Roman" w:hAnsi="Times New Roman" w:cs="Times New Roman"/>
        </w:rPr>
      </w:pPr>
      <w:r w:rsidRPr="005F7DEA">
        <w:rPr>
          <w:rFonts w:ascii="Times New Roman" w:hAnsi="Times New Roman" w:cs="Times New Roman"/>
        </w:rPr>
        <w:t>познавательный интерес к прошлому своей Родины;</w:t>
      </w:r>
    </w:p>
    <w:p w:rsidR="005E4E95" w:rsidRPr="005F7DEA" w:rsidRDefault="005E4E95" w:rsidP="005F7DEA">
      <w:pPr>
        <w:pStyle w:val="af1"/>
        <w:numPr>
          <w:ilvl w:val="0"/>
          <w:numId w:val="29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rFonts w:ascii="Times New Roman" w:hAnsi="Times New Roman" w:cs="Times New Roman"/>
        </w:rPr>
      </w:pPr>
      <w:r w:rsidRPr="005F7DEA">
        <w:rPr>
          <w:rFonts w:ascii="Times New Roman" w:hAnsi="Times New Roman" w:cs="Times New Roman"/>
        </w:rPr>
        <w:t>изложение своей точки зрения, её аргументация в со</w:t>
      </w:r>
      <w:r w:rsidRPr="005F7DEA">
        <w:rPr>
          <w:rFonts w:ascii="Times New Roman" w:hAnsi="Times New Roman" w:cs="Times New Roman"/>
        </w:rPr>
        <w:softHyphen/>
        <w:t>ответствии с возрастными возможностями;</w:t>
      </w:r>
    </w:p>
    <w:p w:rsidR="005E4E95" w:rsidRPr="005F7DEA" w:rsidRDefault="005E4E95" w:rsidP="005F7DEA">
      <w:pPr>
        <w:pStyle w:val="af1"/>
        <w:numPr>
          <w:ilvl w:val="0"/>
          <w:numId w:val="29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rFonts w:ascii="Times New Roman" w:hAnsi="Times New Roman" w:cs="Times New Roman"/>
        </w:rPr>
      </w:pPr>
      <w:r w:rsidRPr="005F7DEA">
        <w:rPr>
          <w:rFonts w:ascii="Times New Roman" w:hAnsi="Times New Roman" w:cs="Times New Roman"/>
        </w:rPr>
        <w:t>уважительное отношение к прошлому, к культурному и историческому наследию через понимание исторической обусловленности и мотивации поступков людей предше</w:t>
      </w:r>
      <w:r w:rsidRPr="005F7DEA">
        <w:rPr>
          <w:rFonts w:ascii="Times New Roman" w:hAnsi="Times New Roman" w:cs="Times New Roman"/>
        </w:rPr>
        <w:softHyphen/>
        <w:t>ствующих эпох;</w:t>
      </w:r>
    </w:p>
    <w:p w:rsidR="005E4E95" w:rsidRPr="005F7DEA" w:rsidRDefault="005E4E95" w:rsidP="005F7DEA">
      <w:pPr>
        <w:pStyle w:val="af1"/>
        <w:numPr>
          <w:ilvl w:val="0"/>
          <w:numId w:val="29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rFonts w:ascii="Times New Roman" w:hAnsi="Times New Roman" w:cs="Times New Roman"/>
        </w:rPr>
      </w:pPr>
      <w:r w:rsidRPr="005F7DEA">
        <w:rPr>
          <w:rFonts w:ascii="Times New Roman" w:hAnsi="Times New Roman" w:cs="Times New Roman"/>
        </w:rPr>
        <w:t>навыки осмысления социально-нравственного опыта предшествующих поколений;</w:t>
      </w:r>
    </w:p>
    <w:p w:rsidR="005E4E95" w:rsidRPr="005F7DEA" w:rsidRDefault="005E4E95" w:rsidP="005F7DEA">
      <w:pPr>
        <w:pStyle w:val="af1"/>
        <w:numPr>
          <w:ilvl w:val="0"/>
          <w:numId w:val="29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rFonts w:ascii="Times New Roman" w:hAnsi="Times New Roman" w:cs="Times New Roman"/>
        </w:rPr>
      </w:pPr>
      <w:r w:rsidRPr="005F7DEA">
        <w:rPr>
          <w:rFonts w:ascii="Times New Roman" w:hAnsi="Times New Roman" w:cs="Times New Roman"/>
        </w:rPr>
        <w:t>уважение к народам России и мира и принятие их культурного многообразия, понимание важной роли взаи</w:t>
      </w:r>
      <w:r w:rsidRPr="005F7DEA">
        <w:rPr>
          <w:rFonts w:ascii="Times New Roman" w:hAnsi="Times New Roman" w:cs="Times New Roman"/>
        </w:rPr>
        <w:softHyphen/>
        <w:t>модействия народов в процессе формирования древнерус</w:t>
      </w:r>
      <w:r w:rsidRPr="005F7DEA">
        <w:rPr>
          <w:rFonts w:ascii="Times New Roman" w:hAnsi="Times New Roman" w:cs="Times New Roman"/>
        </w:rPr>
        <w:softHyphen/>
        <w:t>ской народности;</w:t>
      </w:r>
    </w:p>
    <w:p w:rsidR="005E4E95" w:rsidRPr="005F7DEA" w:rsidRDefault="005E4E95" w:rsidP="005F7DEA">
      <w:pPr>
        <w:pStyle w:val="af1"/>
        <w:numPr>
          <w:ilvl w:val="0"/>
          <w:numId w:val="29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rFonts w:ascii="Times New Roman" w:hAnsi="Times New Roman" w:cs="Times New Roman"/>
        </w:rPr>
      </w:pPr>
      <w:r w:rsidRPr="005F7DEA">
        <w:rPr>
          <w:rFonts w:ascii="Times New Roman" w:hAnsi="Times New Roman" w:cs="Times New Roman"/>
        </w:rPr>
        <w:t>следование этическим нормам и правилам ведения диа</w:t>
      </w:r>
      <w:r w:rsidRPr="005F7DEA">
        <w:rPr>
          <w:rFonts w:ascii="Times New Roman" w:hAnsi="Times New Roman" w:cs="Times New Roman"/>
        </w:rPr>
        <w:softHyphen/>
        <w:t>лога в соответствии с возрастными возможностями, фор</w:t>
      </w:r>
      <w:r w:rsidRPr="005F7DEA">
        <w:rPr>
          <w:rFonts w:ascii="Times New Roman" w:hAnsi="Times New Roman" w:cs="Times New Roman"/>
        </w:rPr>
        <w:softHyphen/>
        <w:t>мирование коммуникативной компетентности;</w:t>
      </w:r>
    </w:p>
    <w:p w:rsidR="005E4E95" w:rsidRPr="005F7DEA" w:rsidRDefault="005E4E95" w:rsidP="005F7DEA">
      <w:pPr>
        <w:pStyle w:val="af1"/>
        <w:numPr>
          <w:ilvl w:val="0"/>
          <w:numId w:val="29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rFonts w:ascii="Times New Roman" w:hAnsi="Times New Roman" w:cs="Times New Roman"/>
        </w:rPr>
      </w:pPr>
      <w:r w:rsidRPr="005F7DEA">
        <w:rPr>
          <w:rFonts w:ascii="Times New Roman" w:hAnsi="Times New Roman" w:cs="Times New Roman"/>
        </w:rPr>
        <w:t>обсуждение и оценивание своих достижений, а также достижений других обучающихся под руководством педа</w:t>
      </w:r>
      <w:r w:rsidRPr="005F7DEA">
        <w:rPr>
          <w:rFonts w:ascii="Times New Roman" w:hAnsi="Times New Roman" w:cs="Times New Roman"/>
        </w:rPr>
        <w:softHyphen/>
        <w:t>гога;</w:t>
      </w:r>
    </w:p>
    <w:p w:rsidR="005E4E95" w:rsidRPr="005F7DEA" w:rsidRDefault="005E4E95" w:rsidP="005F7DEA">
      <w:pPr>
        <w:pStyle w:val="af1"/>
        <w:numPr>
          <w:ilvl w:val="0"/>
          <w:numId w:val="29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rFonts w:ascii="Times New Roman" w:hAnsi="Times New Roman" w:cs="Times New Roman"/>
        </w:rPr>
      </w:pPr>
      <w:r w:rsidRPr="005F7DEA">
        <w:rPr>
          <w:rFonts w:ascii="Times New Roman" w:hAnsi="Times New Roman" w:cs="Times New Roman"/>
        </w:rPr>
        <w:t>расширение опыта конструктивного взаимодействия в социальном общении.</w:t>
      </w:r>
    </w:p>
    <w:p w:rsidR="005E4E95" w:rsidRPr="005F7DEA" w:rsidRDefault="005E4E95" w:rsidP="005F7DEA">
      <w:pPr>
        <w:pStyle w:val="af1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proofErr w:type="spellStart"/>
      <w:r w:rsidRPr="005F7DEA">
        <w:rPr>
          <w:rFonts w:ascii="Times New Roman" w:hAnsi="Times New Roman" w:cs="Times New Roman"/>
          <w:b/>
          <w:bCs/>
          <w:i/>
          <w:iCs/>
        </w:rPr>
        <w:t>Метапредметные</w:t>
      </w:r>
      <w:proofErr w:type="spellEnd"/>
      <w:r w:rsidRPr="005F7DEA">
        <w:rPr>
          <w:rFonts w:ascii="Times New Roman" w:hAnsi="Times New Roman" w:cs="Times New Roman"/>
          <w:b/>
          <w:bCs/>
          <w:i/>
          <w:iCs/>
        </w:rPr>
        <w:t xml:space="preserve"> результаты:</w:t>
      </w:r>
    </w:p>
    <w:p w:rsidR="005E4E95" w:rsidRPr="005F7DEA" w:rsidRDefault="005E4E95" w:rsidP="005F7DEA">
      <w:pPr>
        <w:pStyle w:val="af1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5F7DEA">
        <w:rPr>
          <w:rFonts w:ascii="Times New Roman" w:hAnsi="Times New Roman" w:cs="Times New Roman"/>
        </w:rPr>
        <w:t>— сознательно организовывать и регулировать свою деятельность — учебную, общественную и др.;</w:t>
      </w:r>
    </w:p>
    <w:p w:rsidR="005E4E95" w:rsidRPr="005F7DEA" w:rsidRDefault="005E4E95" w:rsidP="005F7DEA">
      <w:pPr>
        <w:pStyle w:val="af1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5F7DEA">
        <w:rPr>
          <w:rFonts w:ascii="Times New Roman" w:hAnsi="Times New Roman" w:cs="Times New Roman"/>
        </w:rPr>
        <w:t>— овладение умениями работать с учебной и внешкольной информацией (анализировать и обобщать факты, составлять простой и развёрнутый план, тезисы, конспект, формулировать и обосновывать выводы и т. д.), использовать современные источники информации, в том числе материалы на электронных носителях;</w:t>
      </w:r>
    </w:p>
    <w:p w:rsidR="005E4E95" w:rsidRPr="005F7DEA" w:rsidRDefault="005E4E95" w:rsidP="005F7DEA">
      <w:pPr>
        <w:pStyle w:val="af1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5F7DEA">
        <w:rPr>
          <w:rFonts w:ascii="Times New Roman" w:hAnsi="Times New Roman" w:cs="Times New Roman"/>
        </w:rPr>
        <w:t>— способность решать творческие задачи, представлять результаты своей деятельности в различных формах (сообщение, эссе, презентация, проектах и др.);</w:t>
      </w:r>
    </w:p>
    <w:p w:rsidR="005E4E95" w:rsidRPr="005F7DEA" w:rsidRDefault="005E4E95" w:rsidP="005F7DEA">
      <w:pPr>
        <w:pStyle w:val="af1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5F7DEA">
        <w:rPr>
          <w:rFonts w:ascii="Times New Roman" w:hAnsi="Times New Roman" w:cs="Times New Roman"/>
        </w:rPr>
        <w:t>— готовность к сотрудничеству с соучениками, коллективной работе, освоение основ межкультурного взаимодействия в школе и социальном окружении и др.;</w:t>
      </w:r>
    </w:p>
    <w:p w:rsidR="005E4E95" w:rsidRPr="005F7DEA" w:rsidRDefault="005E4E95" w:rsidP="005F7DEA">
      <w:pPr>
        <w:pStyle w:val="af1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5F7DEA">
        <w:rPr>
          <w:rFonts w:ascii="Times New Roman" w:hAnsi="Times New Roman" w:cs="Times New Roman"/>
        </w:rPr>
        <w:t>— активное применение знаний и приобретённых умений, освоенных в школе и в повседневной жизни, продуктивное взаимодействие с другими людьми в профессиональной сфере и социуме;</w:t>
      </w:r>
    </w:p>
    <w:p w:rsidR="005E4E95" w:rsidRPr="005F7DEA" w:rsidRDefault="005E4E95" w:rsidP="005F7DEA">
      <w:pPr>
        <w:pStyle w:val="af1"/>
        <w:numPr>
          <w:ilvl w:val="0"/>
          <w:numId w:val="30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rFonts w:ascii="Times New Roman" w:hAnsi="Times New Roman" w:cs="Times New Roman"/>
        </w:rPr>
      </w:pPr>
      <w:r w:rsidRPr="005F7DEA">
        <w:rPr>
          <w:rFonts w:ascii="Times New Roman" w:hAnsi="Times New Roman" w:cs="Times New Roman"/>
        </w:rPr>
        <w:lastRenderedPageBreak/>
        <w:t>формулировать при поддержке учителя новые для себя задачи в учёбе и познавательной деятельности;</w:t>
      </w:r>
    </w:p>
    <w:p w:rsidR="005E4E95" w:rsidRPr="005F7DEA" w:rsidRDefault="005E4E95" w:rsidP="005F7DEA">
      <w:pPr>
        <w:pStyle w:val="af1"/>
        <w:numPr>
          <w:ilvl w:val="0"/>
          <w:numId w:val="30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rFonts w:ascii="Times New Roman" w:hAnsi="Times New Roman" w:cs="Times New Roman"/>
        </w:rPr>
      </w:pPr>
      <w:r w:rsidRPr="005F7DEA">
        <w:rPr>
          <w:rFonts w:ascii="Times New Roman" w:hAnsi="Times New Roman" w:cs="Times New Roman"/>
        </w:rPr>
        <w:t>планировать при поддержке учителя пути достижения образовательных целей;</w:t>
      </w:r>
    </w:p>
    <w:p w:rsidR="005E4E95" w:rsidRPr="005F7DEA" w:rsidRDefault="005E4E95" w:rsidP="005F7DEA">
      <w:pPr>
        <w:pStyle w:val="af1"/>
        <w:numPr>
          <w:ilvl w:val="0"/>
          <w:numId w:val="30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rFonts w:ascii="Times New Roman" w:hAnsi="Times New Roman" w:cs="Times New Roman"/>
        </w:rPr>
      </w:pPr>
      <w:r w:rsidRPr="005F7DEA">
        <w:rPr>
          <w:rFonts w:ascii="Times New Roman" w:hAnsi="Times New Roman" w:cs="Times New Roman"/>
        </w:rPr>
        <w:t>соотносить свои действия с планируемыми результата</w:t>
      </w:r>
      <w:r w:rsidRPr="005F7DEA">
        <w:rPr>
          <w:rFonts w:ascii="Times New Roman" w:hAnsi="Times New Roman" w:cs="Times New Roman"/>
        </w:rPr>
        <w:softHyphen/>
        <w:t>ми, осуществлять контроль своей деятельности в процессе достижения результата, оценивать правильность решения учебной задачи;</w:t>
      </w:r>
    </w:p>
    <w:p w:rsidR="005E4E95" w:rsidRPr="005F7DEA" w:rsidRDefault="005E4E95" w:rsidP="005F7DEA">
      <w:pPr>
        <w:pStyle w:val="af1"/>
        <w:numPr>
          <w:ilvl w:val="0"/>
          <w:numId w:val="30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rFonts w:ascii="Times New Roman" w:hAnsi="Times New Roman" w:cs="Times New Roman"/>
        </w:rPr>
      </w:pPr>
      <w:proofErr w:type="gramStart"/>
      <w:r w:rsidRPr="005F7DEA">
        <w:rPr>
          <w:rFonts w:ascii="Times New Roman" w:hAnsi="Times New Roman" w:cs="Times New Roman"/>
        </w:rPr>
        <w:t>работать с учебной и внешкольной информацией (анализировать графическую, художественную, текстовую, аудиовизуальную информацию, обобщать факты, состав</w:t>
      </w:r>
      <w:r w:rsidRPr="005F7DEA">
        <w:rPr>
          <w:rFonts w:ascii="Times New Roman" w:hAnsi="Times New Roman" w:cs="Times New Roman"/>
        </w:rPr>
        <w:softHyphen/>
        <w:t>лять план, тезисы, конспект и т. д.);</w:t>
      </w:r>
      <w:proofErr w:type="gramEnd"/>
    </w:p>
    <w:p w:rsidR="005E4E95" w:rsidRPr="005F7DEA" w:rsidRDefault="005E4E95" w:rsidP="005F7DEA">
      <w:pPr>
        <w:pStyle w:val="af1"/>
        <w:numPr>
          <w:ilvl w:val="0"/>
          <w:numId w:val="30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rFonts w:ascii="Times New Roman" w:hAnsi="Times New Roman" w:cs="Times New Roman"/>
        </w:rPr>
      </w:pPr>
      <w:r w:rsidRPr="005F7DEA">
        <w:rPr>
          <w:rFonts w:ascii="Times New Roman" w:hAnsi="Times New Roman" w:cs="Times New Roman"/>
        </w:rPr>
        <w:t>собирать и фиксировать информацию, выделяя глав</w:t>
      </w:r>
      <w:r w:rsidRPr="005F7DEA">
        <w:rPr>
          <w:rFonts w:ascii="Times New Roman" w:hAnsi="Times New Roman" w:cs="Times New Roman"/>
        </w:rPr>
        <w:softHyphen/>
        <w:t>ную и второстепенную, критически оценивать её достовер</w:t>
      </w:r>
      <w:r w:rsidRPr="005F7DEA">
        <w:rPr>
          <w:rFonts w:ascii="Times New Roman" w:hAnsi="Times New Roman" w:cs="Times New Roman"/>
        </w:rPr>
        <w:softHyphen/>
        <w:t>ность (при помощи педагога);</w:t>
      </w:r>
    </w:p>
    <w:p w:rsidR="005E4E95" w:rsidRPr="005F7DEA" w:rsidRDefault="005E4E95" w:rsidP="005F7DEA">
      <w:pPr>
        <w:pStyle w:val="af1"/>
        <w:numPr>
          <w:ilvl w:val="0"/>
          <w:numId w:val="30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rFonts w:ascii="Times New Roman" w:hAnsi="Times New Roman" w:cs="Times New Roman"/>
        </w:rPr>
      </w:pPr>
      <w:r w:rsidRPr="005F7DEA">
        <w:rPr>
          <w:rFonts w:ascii="Times New Roman" w:hAnsi="Times New Roman" w:cs="Times New Roman"/>
        </w:rPr>
        <w:t>использовать современные источники информации — материалы на электронных носителях: находить информа</w:t>
      </w:r>
      <w:r w:rsidRPr="005F7DEA">
        <w:rPr>
          <w:rFonts w:ascii="Times New Roman" w:hAnsi="Times New Roman" w:cs="Times New Roman"/>
        </w:rPr>
        <w:softHyphen/>
        <w:t>цию в индивидуальной информационной среде, среде обра</w:t>
      </w:r>
      <w:r w:rsidRPr="005F7DEA">
        <w:rPr>
          <w:rFonts w:ascii="Times New Roman" w:hAnsi="Times New Roman" w:cs="Times New Roman"/>
        </w:rPr>
        <w:softHyphen/>
        <w:t>зовательного учреждения, федеральных хранилищах обра</w:t>
      </w:r>
      <w:r w:rsidRPr="005F7DEA">
        <w:rPr>
          <w:rFonts w:ascii="Times New Roman" w:hAnsi="Times New Roman" w:cs="Times New Roman"/>
        </w:rPr>
        <w:softHyphen/>
        <w:t>зовательных информационных ресурсов и контролируемом Интернете под руководством педагога;</w:t>
      </w:r>
    </w:p>
    <w:p w:rsidR="005E4E95" w:rsidRPr="005F7DEA" w:rsidRDefault="005E4E95" w:rsidP="005F7DEA">
      <w:pPr>
        <w:pStyle w:val="af1"/>
        <w:numPr>
          <w:ilvl w:val="0"/>
          <w:numId w:val="30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rFonts w:ascii="Times New Roman" w:hAnsi="Times New Roman" w:cs="Times New Roman"/>
        </w:rPr>
      </w:pPr>
      <w:r w:rsidRPr="005F7DEA">
        <w:rPr>
          <w:rFonts w:ascii="Times New Roman" w:hAnsi="Times New Roman" w:cs="Times New Roman"/>
        </w:rPr>
        <w:t>привлекать ранее изученный материал при решении познавательных задач;</w:t>
      </w:r>
    </w:p>
    <w:p w:rsidR="005E4E95" w:rsidRPr="005F7DEA" w:rsidRDefault="005E4E95" w:rsidP="005F7DEA">
      <w:pPr>
        <w:pStyle w:val="af1"/>
        <w:numPr>
          <w:ilvl w:val="0"/>
          <w:numId w:val="30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rFonts w:ascii="Times New Roman" w:hAnsi="Times New Roman" w:cs="Times New Roman"/>
        </w:rPr>
      </w:pPr>
      <w:r w:rsidRPr="005F7DEA">
        <w:rPr>
          <w:rFonts w:ascii="Times New Roman" w:hAnsi="Times New Roman" w:cs="Times New Roman"/>
        </w:rPr>
        <w:t>ставить репродуктивные вопросы (на воспроизведение материала) по изученному материалу;</w:t>
      </w:r>
    </w:p>
    <w:p w:rsidR="005E4E95" w:rsidRPr="005F7DEA" w:rsidRDefault="005E4E95" w:rsidP="005F7DEA">
      <w:pPr>
        <w:pStyle w:val="af1"/>
        <w:numPr>
          <w:ilvl w:val="0"/>
          <w:numId w:val="30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rFonts w:ascii="Times New Roman" w:hAnsi="Times New Roman" w:cs="Times New Roman"/>
        </w:rPr>
      </w:pPr>
      <w:r w:rsidRPr="005F7DEA">
        <w:rPr>
          <w:rFonts w:ascii="Times New Roman" w:hAnsi="Times New Roman" w:cs="Times New Roman"/>
        </w:rPr>
        <w:t>определять понятия, устанавливать аналогии, класси</w:t>
      </w:r>
      <w:r w:rsidRPr="005F7DEA">
        <w:rPr>
          <w:rFonts w:ascii="Times New Roman" w:hAnsi="Times New Roman" w:cs="Times New Roman"/>
        </w:rPr>
        <w:softHyphen/>
        <w:t>фицировать явления, с помощью учителя выбирать осно</w:t>
      </w:r>
      <w:r w:rsidRPr="005F7DEA">
        <w:rPr>
          <w:rFonts w:ascii="Times New Roman" w:hAnsi="Times New Roman" w:cs="Times New Roman"/>
        </w:rPr>
        <w:softHyphen/>
        <w:t>вания и критерии для классификации и обобщения;</w:t>
      </w:r>
    </w:p>
    <w:p w:rsidR="005E4E95" w:rsidRPr="005F7DEA" w:rsidRDefault="005E4E95" w:rsidP="005F7DEA">
      <w:pPr>
        <w:pStyle w:val="af1"/>
        <w:numPr>
          <w:ilvl w:val="0"/>
          <w:numId w:val="30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rFonts w:ascii="Times New Roman" w:hAnsi="Times New Roman" w:cs="Times New Roman"/>
        </w:rPr>
      </w:pPr>
      <w:r w:rsidRPr="005F7DEA">
        <w:rPr>
          <w:rFonts w:ascii="Times New Roman" w:hAnsi="Times New Roman" w:cs="Times New Roman"/>
        </w:rPr>
        <w:t>логически строить рассуждение, выстраивать ответ в со</w:t>
      </w:r>
      <w:r w:rsidRPr="005F7DEA">
        <w:rPr>
          <w:rFonts w:ascii="Times New Roman" w:hAnsi="Times New Roman" w:cs="Times New Roman"/>
        </w:rPr>
        <w:softHyphen/>
        <w:t>ответствии с заданием, целью (сжато, полно, выборочно);</w:t>
      </w:r>
    </w:p>
    <w:p w:rsidR="005E4E95" w:rsidRPr="005F7DEA" w:rsidRDefault="005E4E95" w:rsidP="005F7DEA">
      <w:pPr>
        <w:pStyle w:val="af1"/>
        <w:numPr>
          <w:ilvl w:val="0"/>
          <w:numId w:val="30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rFonts w:ascii="Times New Roman" w:hAnsi="Times New Roman" w:cs="Times New Roman"/>
        </w:rPr>
      </w:pPr>
      <w:r w:rsidRPr="005F7DEA">
        <w:rPr>
          <w:rFonts w:ascii="Times New Roman" w:hAnsi="Times New Roman" w:cs="Times New Roman"/>
        </w:rPr>
        <w:t>применять начальные исследовательские умения при решении поисковых задач;</w:t>
      </w:r>
    </w:p>
    <w:p w:rsidR="005E4E95" w:rsidRPr="005F7DEA" w:rsidRDefault="005E4E95" w:rsidP="005F7DEA">
      <w:pPr>
        <w:pStyle w:val="af1"/>
        <w:numPr>
          <w:ilvl w:val="0"/>
          <w:numId w:val="30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rFonts w:ascii="Times New Roman" w:hAnsi="Times New Roman" w:cs="Times New Roman"/>
        </w:rPr>
      </w:pPr>
      <w:r w:rsidRPr="005F7DEA">
        <w:rPr>
          <w:rFonts w:ascii="Times New Roman" w:hAnsi="Times New Roman" w:cs="Times New Roman"/>
        </w:rPr>
        <w:t>решать творческие задачи, представлять результаты своей деятельности в форме устного сообщения, участия в дискуссии, беседы, презентации и др., а также в виде письменных работ;</w:t>
      </w:r>
    </w:p>
    <w:p w:rsidR="005E4E95" w:rsidRPr="005F7DEA" w:rsidRDefault="005E4E95" w:rsidP="005F7DEA">
      <w:pPr>
        <w:pStyle w:val="af1"/>
        <w:numPr>
          <w:ilvl w:val="0"/>
          <w:numId w:val="30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rFonts w:ascii="Times New Roman" w:hAnsi="Times New Roman" w:cs="Times New Roman"/>
        </w:rPr>
      </w:pPr>
      <w:r w:rsidRPr="005F7DEA">
        <w:rPr>
          <w:rFonts w:ascii="Times New Roman" w:hAnsi="Times New Roman" w:cs="Times New Roman"/>
        </w:rPr>
        <w:t xml:space="preserve">использовать </w:t>
      </w:r>
      <w:proofErr w:type="gramStart"/>
      <w:r w:rsidRPr="005F7DEA">
        <w:rPr>
          <w:rFonts w:ascii="Times New Roman" w:hAnsi="Times New Roman" w:cs="Times New Roman"/>
        </w:rPr>
        <w:t>ИКТ-технологии</w:t>
      </w:r>
      <w:proofErr w:type="gramEnd"/>
      <w:r w:rsidRPr="005F7DEA">
        <w:rPr>
          <w:rFonts w:ascii="Times New Roman" w:hAnsi="Times New Roman" w:cs="Times New Roman"/>
        </w:rPr>
        <w:t xml:space="preserve"> для обработки, переда</w:t>
      </w:r>
      <w:r w:rsidRPr="005F7DEA">
        <w:rPr>
          <w:rFonts w:ascii="Times New Roman" w:hAnsi="Times New Roman" w:cs="Times New Roman"/>
        </w:rPr>
        <w:softHyphen/>
        <w:t>чи, систематизации и презентации информации;</w:t>
      </w:r>
    </w:p>
    <w:p w:rsidR="005E4E95" w:rsidRPr="005F7DEA" w:rsidRDefault="005E4E95" w:rsidP="005F7DEA">
      <w:pPr>
        <w:pStyle w:val="af1"/>
        <w:numPr>
          <w:ilvl w:val="0"/>
          <w:numId w:val="30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rFonts w:ascii="Times New Roman" w:hAnsi="Times New Roman" w:cs="Times New Roman"/>
        </w:rPr>
      </w:pPr>
      <w:r w:rsidRPr="005F7DEA">
        <w:rPr>
          <w:rFonts w:ascii="Times New Roman" w:hAnsi="Times New Roman" w:cs="Times New Roman"/>
        </w:rPr>
        <w:t>планировать этапы выполнения проектной работы, рас</w:t>
      </w:r>
      <w:r w:rsidRPr="005F7DEA">
        <w:rPr>
          <w:rFonts w:ascii="Times New Roman" w:hAnsi="Times New Roman" w:cs="Times New Roman"/>
        </w:rPr>
        <w:softHyphen/>
        <w:t>пределять обязанности, отслеживать продвижение в выполне</w:t>
      </w:r>
      <w:r w:rsidRPr="005F7DEA">
        <w:rPr>
          <w:rFonts w:ascii="Times New Roman" w:hAnsi="Times New Roman" w:cs="Times New Roman"/>
        </w:rPr>
        <w:softHyphen/>
        <w:t>нии задания и контролировать качество выполнения работы;</w:t>
      </w:r>
    </w:p>
    <w:p w:rsidR="005E4E95" w:rsidRPr="005F7DEA" w:rsidRDefault="005E4E95" w:rsidP="005F7DEA">
      <w:pPr>
        <w:pStyle w:val="af1"/>
        <w:numPr>
          <w:ilvl w:val="0"/>
          <w:numId w:val="30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rFonts w:ascii="Times New Roman" w:hAnsi="Times New Roman" w:cs="Times New Roman"/>
        </w:rPr>
      </w:pPr>
      <w:r w:rsidRPr="005F7DEA">
        <w:rPr>
          <w:rFonts w:ascii="Times New Roman" w:hAnsi="Times New Roman" w:cs="Times New Roman"/>
        </w:rPr>
        <w:t>организовывать учебное сотрудничество и совместную деятельность с учителем и сверстниками, работать инди</w:t>
      </w:r>
      <w:r w:rsidRPr="005F7DEA">
        <w:rPr>
          <w:rFonts w:ascii="Times New Roman" w:hAnsi="Times New Roman" w:cs="Times New Roman"/>
        </w:rPr>
        <w:softHyphen/>
        <w:t>видуально и в группе;</w:t>
      </w:r>
    </w:p>
    <w:p w:rsidR="005E4E95" w:rsidRPr="005F7DEA" w:rsidRDefault="005E4E95" w:rsidP="005F7DEA">
      <w:pPr>
        <w:pStyle w:val="af1"/>
        <w:numPr>
          <w:ilvl w:val="0"/>
          <w:numId w:val="30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rFonts w:ascii="Times New Roman" w:hAnsi="Times New Roman" w:cs="Times New Roman"/>
        </w:rPr>
      </w:pPr>
      <w:r w:rsidRPr="005F7DEA">
        <w:rPr>
          <w:rFonts w:ascii="Times New Roman" w:hAnsi="Times New Roman" w:cs="Times New Roman"/>
        </w:rPr>
        <w:t>определять свою роль в учебной группе, вклад всех участников в общий результат.</w:t>
      </w:r>
    </w:p>
    <w:p w:rsidR="005E4E95" w:rsidRPr="005F7DEA" w:rsidRDefault="005E4E95" w:rsidP="005F7DEA">
      <w:pPr>
        <w:pStyle w:val="af1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5F7DEA">
        <w:rPr>
          <w:rFonts w:ascii="Times New Roman" w:hAnsi="Times New Roman" w:cs="Times New Roman"/>
          <w:b/>
          <w:bCs/>
          <w:i/>
          <w:iCs/>
        </w:rPr>
        <w:t>Предметные результаты:</w:t>
      </w:r>
    </w:p>
    <w:p w:rsidR="005E4E95" w:rsidRPr="005F7DEA" w:rsidRDefault="005E4E95" w:rsidP="005F7DEA">
      <w:pPr>
        <w:pStyle w:val="af1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5F7DEA">
        <w:rPr>
          <w:rFonts w:ascii="Times New Roman" w:hAnsi="Times New Roman" w:cs="Times New Roman"/>
        </w:rPr>
        <w:t>— овладение целостными представлениями об историческом пути человечества как необходимой основы для миропонимания и познания современного общества, истории собственной страны;</w:t>
      </w:r>
    </w:p>
    <w:p w:rsidR="005E4E95" w:rsidRPr="005F7DEA" w:rsidRDefault="005E4E95" w:rsidP="005F7DEA">
      <w:pPr>
        <w:pStyle w:val="af1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5F7DEA">
        <w:rPr>
          <w:rFonts w:ascii="Times New Roman" w:hAnsi="Times New Roman" w:cs="Times New Roman"/>
        </w:rPr>
        <w:t>— способность применять понятийный аппарат исторического знания и приёмы исторического анализа для раскрытия сущности и значения событий и явлений прошлого и современности в курсе всеобщей истории;</w:t>
      </w:r>
    </w:p>
    <w:p w:rsidR="005E4E95" w:rsidRPr="005F7DEA" w:rsidRDefault="005E4E95" w:rsidP="005F7DEA">
      <w:pPr>
        <w:pStyle w:val="af1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5F7DEA">
        <w:rPr>
          <w:rFonts w:ascii="Times New Roman" w:hAnsi="Times New Roman" w:cs="Times New Roman"/>
        </w:rPr>
        <w:t>— способность соотносить историческое время и историческое пространство, действия и поступки личностей во времени и пространстве;</w:t>
      </w:r>
    </w:p>
    <w:p w:rsidR="005E4E95" w:rsidRPr="005F7DEA" w:rsidRDefault="005E4E95" w:rsidP="005F7DEA">
      <w:pPr>
        <w:pStyle w:val="af1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5F7DEA">
        <w:rPr>
          <w:rFonts w:ascii="Times New Roman" w:hAnsi="Times New Roman" w:cs="Times New Roman"/>
        </w:rPr>
        <w:t>— овладение умениями изучать и систематизировать информацию из различных исторических и современных источников, раскрывая её социальную принадлежность и познавательную ценность, читать историческую карту и ориентироваться в ней;</w:t>
      </w:r>
    </w:p>
    <w:p w:rsidR="005E4E95" w:rsidRPr="005F7DEA" w:rsidRDefault="005E4E95" w:rsidP="005F7DEA">
      <w:pPr>
        <w:pStyle w:val="af1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5F7DEA">
        <w:rPr>
          <w:rFonts w:ascii="Times New Roman" w:hAnsi="Times New Roman" w:cs="Times New Roman"/>
        </w:rPr>
        <w:t>— расширение опыта оценочной деятельности на основе осмысления жизни и деяний личностей и народов в истории своей страны и человечества в целом;</w:t>
      </w:r>
    </w:p>
    <w:p w:rsidR="005E4E95" w:rsidRPr="005F7DEA" w:rsidRDefault="005E4E95" w:rsidP="005F7DEA">
      <w:pPr>
        <w:pStyle w:val="af1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5F7DEA">
        <w:rPr>
          <w:rFonts w:ascii="Times New Roman" w:hAnsi="Times New Roman" w:cs="Times New Roman"/>
        </w:rPr>
        <w:t>— готовность применять исторические знания для выявления и сохранения исторических и культурных памятников своей страны и мира;</w:t>
      </w:r>
    </w:p>
    <w:p w:rsidR="005E4E95" w:rsidRPr="005F7DEA" w:rsidRDefault="005E4E95" w:rsidP="005F7DEA">
      <w:pPr>
        <w:pStyle w:val="af1"/>
        <w:numPr>
          <w:ilvl w:val="0"/>
          <w:numId w:val="31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rFonts w:ascii="Times New Roman" w:hAnsi="Times New Roman" w:cs="Times New Roman"/>
        </w:rPr>
      </w:pPr>
      <w:r w:rsidRPr="005F7DEA">
        <w:rPr>
          <w:rFonts w:ascii="Times New Roman" w:hAnsi="Times New Roman" w:cs="Times New Roman"/>
        </w:rPr>
        <w:t>определение исторических процессов, событий во вре</w:t>
      </w:r>
      <w:r w:rsidRPr="005F7DEA">
        <w:rPr>
          <w:rFonts w:ascii="Times New Roman" w:hAnsi="Times New Roman" w:cs="Times New Roman"/>
        </w:rPr>
        <w:softHyphen/>
        <w:t>мени, применение основных хронологических понятий и терминов (эра, тысячелетие, век);</w:t>
      </w:r>
    </w:p>
    <w:p w:rsidR="005E4E95" w:rsidRPr="005F7DEA" w:rsidRDefault="005E4E95" w:rsidP="005F7DEA">
      <w:pPr>
        <w:pStyle w:val="af1"/>
        <w:numPr>
          <w:ilvl w:val="0"/>
          <w:numId w:val="31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rFonts w:ascii="Times New Roman" w:hAnsi="Times New Roman" w:cs="Times New Roman"/>
        </w:rPr>
      </w:pPr>
      <w:r w:rsidRPr="005F7DEA">
        <w:rPr>
          <w:rFonts w:ascii="Times New Roman" w:hAnsi="Times New Roman" w:cs="Times New Roman"/>
        </w:rPr>
        <w:lastRenderedPageBreak/>
        <w:t>установление синхронистических связей истории Ру</w:t>
      </w:r>
      <w:r w:rsidRPr="005F7DEA">
        <w:rPr>
          <w:rFonts w:ascii="Times New Roman" w:hAnsi="Times New Roman" w:cs="Times New Roman"/>
        </w:rPr>
        <w:softHyphen/>
        <w:t>си и стран Европы и Азии;</w:t>
      </w:r>
    </w:p>
    <w:p w:rsidR="005E4E95" w:rsidRPr="005F7DEA" w:rsidRDefault="005E4E95" w:rsidP="005F7DEA">
      <w:pPr>
        <w:pStyle w:val="af1"/>
        <w:numPr>
          <w:ilvl w:val="0"/>
          <w:numId w:val="31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rFonts w:ascii="Times New Roman" w:hAnsi="Times New Roman" w:cs="Times New Roman"/>
        </w:rPr>
      </w:pPr>
      <w:r w:rsidRPr="005F7DEA">
        <w:rPr>
          <w:rFonts w:ascii="Times New Roman" w:hAnsi="Times New Roman" w:cs="Times New Roman"/>
        </w:rPr>
        <w:t>составление и анализ генеалогических схем и таблиц;</w:t>
      </w:r>
    </w:p>
    <w:p w:rsidR="005E4E95" w:rsidRPr="005F7DEA" w:rsidRDefault="005E4E95" w:rsidP="005F7DEA">
      <w:pPr>
        <w:pStyle w:val="af1"/>
        <w:numPr>
          <w:ilvl w:val="0"/>
          <w:numId w:val="31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rFonts w:ascii="Times New Roman" w:hAnsi="Times New Roman" w:cs="Times New Roman"/>
        </w:rPr>
      </w:pPr>
      <w:r w:rsidRPr="005F7DEA">
        <w:rPr>
          <w:rFonts w:ascii="Times New Roman" w:hAnsi="Times New Roman" w:cs="Times New Roman"/>
        </w:rPr>
        <w:t>определение и использование исторических понятий и терминов;</w:t>
      </w:r>
    </w:p>
    <w:p w:rsidR="005E4E95" w:rsidRPr="005F7DEA" w:rsidRDefault="005E4E95" w:rsidP="005F7DEA">
      <w:pPr>
        <w:pStyle w:val="af1"/>
        <w:numPr>
          <w:ilvl w:val="0"/>
          <w:numId w:val="31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rFonts w:ascii="Times New Roman" w:hAnsi="Times New Roman" w:cs="Times New Roman"/>
        </w:rPr>
      </w:pPr>
      <w:r w:rsidRPr="005F7DEA">
        <w:rPr>
          <w:rFonts w:ascii="Times New Roman" w:hAnsi="Times New Roman" w:cs="Times New Roman"/>
        </w:rPr>
        <w:t>овладение элементарными представлениями о законо</w:t>
      </w:r>
      <w:r w:rsidRPr="005F7DEA">
        <w:rPr>
          <w:rFonts w:ascii="Times New Roman" w:hAnsi="Times New Roman" w:cs="Times New Roman"/>
        </w:rPr>
        <w:softHyphen/>
        <w:t>мерностях развития человеческого общества с древности, начале исторического пути России и судьбах народов, на</w:t>
      </w:r>
      <w:r w:rsidRPr="005F7DEA">
        <w:rPr>
          <w:rFonts w:ascii="Times New Roman" w:hAnsi="Times New Roman" w:cs="Times New Roman"/>
        </w:rPr>
        <w:softHyphen/>
        <w:t>селяющих её территорию;</w:t>
      </w:r>
    </w:p>
    <w:p w:rsidR="005E4E95" w:rsidRPr="005F7DEA" w:rsidRDefault="005E4E95" w:rsidP="005F7DEA">
      <w:pPr>
        <w:pStyle w:val="af1"/>
        <w:numPr>
          <w:ilvl w:val="0"/>
          <w:numId w:val="31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rFonts w:ascii="Times New Roman" w:hAnsi="Times New Roman" w:cs="Times New Roman"/>
        </w:rPr>
      </w:pPr>
      <w:r w:rsidRPr="005F7DEA">
        <w:rPr>
          <w:rFonts w:ascii="Times New Roman" w:hAnsi="Times New Roman" w:cs="Times New Roman"/>
        </w:rPr>
        <w:t>использование знаний о территории и границах, гео</w:t>
      </w:r>
      <w:r w:rsidRPr="005F7DEA">
        <w:rPr>
          <w:rFonts w:ascii="Times New Roman" w:hAnsi="Times New Roman" w:cs="Times New Roman"/>
        </w:rPr>
        <w:softHyphen/>
        <w:t>графических особенностях, месте и роли России во всемир</w:t>
      </w:r>
      <w:r w:rsidRPr="005F7DEA">
        <w:rPr>
          <w:rFonts w:ascii="Times New Roman" w:hAnsi="Times New Roman" w:cs="Times New Roman"/>
        </w:rPr>
        <w:softHyphen/>
        <w:t>но-историческом процессе в изучаемый период;</w:t>
      </w:r>
    </w:p>
    <w:p w:rsidR="005E4E95" w:rsidRPr="005F7DEA" w:rsidRDefault="005E4E95" w:rsidP="005F7DEA">
      <w:pPr>
        <w:pStyle w:val="af1"/>
        <w:numPr>
          <w:ilvl w:val="0"/>
          <w:numId w:val="31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rFonts w:ascii="Times New Roman" w:hAnsi="Times New Roman" w:cs="Times New Roman"/>
        </w:rPr>
      </w:pPr>
      <w:r w:rsidRPr="005F7DEA">
        <w:rPr>
          <w:rFonts w:ascii="Times New Roman" w:hAnsi="Times New Roman" w:cs="Times New Roman"/>
        </w:rPr>
        <w:t>использование сведений из исторической карты как источника информации о расселении человеческих общ</w:t>
      </w:r>
      <w:r w:rsidRPr="005F7DEA">
        <w:rPr>
          <w:rFonts w:ascii="Times New Roman" w:hAnsi="Times New Roman" w:cs="Times New Roman"/>
        </w:rPr>
        <w:softHyphen/>
        <w:t>ностей в эпоху первобытности, расположении древних на</w:t>
      </w:r>
      <w:r w:rsidRPr="005F7DEA">
        <w:rPr>
          <w:rFonts w:ascii="Times New Roman" w:hAnsi="Times New Roman" w:cs="Times New Roman"/>
        </w:rPr>
        <w:softHyphen/>
        <w:t>родов и государств, местах важнейших событий;</w:t>
      </w:r>
    </w:p>
    <w:p w:rsidR="005E4E95" w:rsidRPr="005F7DEA" w:rsidRDefault="005E4E95" w:rsidP="005F7DEA">
      <w:pPr>
        <w:pStyle w:val="af1"/>
        <w:numPr>
          <w:ilvl w:val="0"/>
          <w:numId w:val="31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rFonts w:ascii="Times New Roman" w:hAnsi="Times New Roman" w:cs="Times New Roman"/>
        </w:rPr>
      </w:pPr>
      <w:r w:rsidRPr="005F7DEA">
        <w:rPr>
          <w:rFonts w:ascii="Times New Roman" w:hAnsi="Times New Roman" w:cs="Times New Roman"/>
        </w:rPr>
        <w:t>изложение информации о расселении человеческих общностей в эпоху первобытности, расположении древних государств, местах важнейших событий;</w:t>
      </w:r>
    </w:p>
    <w:p w:rsidR="005E4E95" w:rsidRPr="005F7DEA" w:rsidRDefault="005E4E95" w:rsidP="005F7DEA">
      <w:pPr>
        <w:pStyle w:val="af1"/>
        <w:numPr>
          <w:ilvl w:val="0"/>
          <w:numId w:val="31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rFonts w:ascii="Times New Roman" w:hAnsi="Times New Roman" w:cs="Times New Roman"/>
        </w:rPr>
      </w:pPr>
      <w:r w:rsidRPr="005F7DEA">
        <w:rPr>
          <w:rFonts w:ascii="Times New Roman" w:hAnsi="Times New Roman" w:cs="Times New Roman"/>
        </w:rPr>
        <w:t>описание условий существования, основных занятий, образа жизни людей в древности, памятников культуры, событий древней истории;</w:t>
      </w:r>
    </w:p>
    <w:p w:rsidR="005E4E95" w:rsidRPr="005F7DEA" w:rsidRDefault="005E4E95" w:rsidP="005F7DEA">
      <w:pPr>
        <w:pStyle w:val="af1"/>
        <w:numPr>
          <w:ilvl w:val="0"/>
          <w:numId w:val="31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rFonts w:ascii="Times New Roman" w:hAnsi="Times New Roman" w:cs="Times New Roman"/>
        </w:rPr>
      </w:pPr>
      <w:r w:rsidRPr="005F7DEA">
        <w:rPr>
          <w:rFonts w:ascii="Times New Roman" w:hAnsi="Times New Roman" w:cs="Times New Roman"/>
        </w:rPr>
        <w:t>понимание взаимосвязи между природными и соци</w:t>
      </w:r>
      <w:r w:rsidRPr="005F7DEA">
        <w:rPr>
          <w:rFonts w:ascii="Times New Roman" w:hAnsi="Times New Roman" w:cs="Times New Roman"/>
        </w:rPr>
        <w:softHyphen/>
        <w:t>альными явлениями, их влияния на жизнь человека;</w:t>
      </w:r>
    </w:p>
    <w:p w:rsidR="005E4E95" w:rsidRPr="005F7DEA" w:rsidRDefault="005E4E95" w:rsidP="005F7DEA">
      <w:pPr>
        <w:pStyle w:val="af1"/>
        <w:numPr>
          <w:ilvl w:val="0"/>
          <w:numId w:val="31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rFonts w:ascii="Times New Roman" w:hAnsi="Times New Roman" w:cs="Times New Roman"/>
        </w:rPr>
      </w:pPr>
      <w:r w:rsidRPr="005F7DEA">
        <w:rPr>
          <w:rFonts w:ascii="Times New Roman" w:hAnsi="Times New Roman" w:cs="Times New Roman"/>
        </w:rPr>
        <w:t>высказывание суждений о значении исторического и культурного наследия восточных славян и их соседей;</w:t>
      </w:r>
    </w:p>
    <w:p w:rsidR="005E4E95" w:rsidRPr="005F7DEA" w:rsidRDefault="005E4E95" w:rsidP="005F7DEA">
      <w:pPr>
        <w:pStyle w:val="af1"/>
        <w:numPr>
          <w:ilvl w:val="0"/>
          <w:numId w:val="31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rFonts w:ascii="Times New Roman" w:hAnsi="Times New Roman" w:cs="Times New Roman"/>
        </w:rPr>
      </w:pPr>
      <w:r w:rsidRPr="005F7DEA">
        <w:rPr>
          <w:rFonts w:ascii="Times New Roman" w:hAnsi="Times New Roman" w:cs="Times New Roman"/>
        </w:rPr>
        <w:t>описание характерных, существенных черт форм д</w:t>
      </w:r>
      <w:proofErr w:type="gramStart"/>
      <w:r w:rsidRPr="005F7DEA">
        <w:rPr>
          <w:rFonts w:ascii="Times New Roman" w:hAnsi="Times New Roman" w:cs="Times New Roman"/>
        </w:rPr>
        <w:t>о-</w:t>
      </w:r>
      <w:proofErr w:type="gramEnd"/>
      <w:r w:rsidRPr="005F7DEA">
        <w:rPr>
          <w:rFonts w:ascii="Times New Roman" w:hAnsi="Times New Roman" w:cs="Times New Roman"/>
        </w:rPr>
        <w:t xml:space="preserve"> государственного и государственного устройства древних общностей, положения основных групп общества, религи</w:t>
      </w:r>
      <w:r w:rsidRPr="005F7DEA">
        <w:rPr>
          <w:rFonts w:ascii="Times New Roman" w:hAnsi="Times New Roman" w:cs="Times New Roman"/>
        </w:rPr>
        <w:softHyphen/>
        <w:t>озных верований людей;</w:t>
      </w:r>
    </w:p>
    <w:p w:rsidR="005E4E95" w:rsidRPr="005F7DEA" w:rsidRDefault="005E4E95" w:rsidP="005F7DEA">
      <w:pPr>
        <w:pStyle w:val="af1"/>
        <w:numPr>
          <w:ilvl w:val="0"/>
          <w:numId w:val="31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rFonts w:ascii="Times New Roman" w:hAnsi="Times New Roman" w:cs="Times New Roman"/>
        </w:rPr>
      </w:pPr>
      <w:r w:rsidRPr="005F7DEA">
        <w:rPr>
          <w:rFonts w:ascii="Times New Roman" w:hAnsi="Times New Roman" w:cs="Times New Roman"/>
        </w:rPr>
        <w:t>поиск в источниках различного типа и вида (в мате</w:t>
      </w:r>
      <w:r w:rsidRPr="005F7DEA">
        <w:rPr>
          <w:rFonts w:ascii="Times New Roman" w:hAnsi="Times New Roman" w:cs="Times New Roman"/>
        </w:rPr>
        <w:softHyphen/>
        <w:t>риальных памятниках древности, отрывках исторических текстов) информации о событиях и явлениях прошлого;</w:t>
      </w:r>
    </w:p>
    <w:p w:rsidR="005E4E95" w:rsidRPr="005F7DEA" w:rsidRDefault="005E4E95" w:rsidP="005F7DEA">
      <w:pPr>
        <w:pStyle w:val="af1"/>
        <w:numPr>
          <w:ilvl w:val="0"/>
          <w:numId w:val="31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rFonts w:ascii="Times New Roman" w:hAnsi="Times New Roman" w:cs="Times New Roman"/>
        </w:rPr>
      </w:pPr>
      <w:r w:rsidRPr="005F7DEA">
        <w:rPr>
          <w:rFonts w:ascii="Times New Roman" w:hAnsi="Times New Roman" w:cs="Times New Roman"/>
        </w:rPr>
        <w:t>анализ информации, содержащейся в летописях (фрагменты «Повести временных лет» и др.)» правовых документах (</w:t>
      </w:r>
      <w:proofErr w:type="gramStart"/>
      <w:r w:rsidRPr="005F7DEA">
        <w:rPr>
          <w:rFonts w:ascii="Times New Roman" w:hAnsi="Times New Roman" w:cs="Times New Roman"/>
        </w:rPr>
        <w:t>Русская</w:t>
      </w:r>
      <w:proofErr w:type="gramEnd"/>
      <w:r w:rsidRPr="005F7DEA">
        <w:rPr>
          <w:rFonts w:ascii="Times New Roman" w:hAnsi="Times New Roman" w:cs="Times New Roman"/>
        </w:rPr>
        <w:t xml:space="preserve"> Правда, Судебники 1497 и 1550 гг.</w:t>
      </w:r>
    </w:p>
    <w:p w:rsidR="005E4E95" w:rsidRPr="005F7DEA" w:rsidRDefault="005E4E95" w:rsidP="005F7DEA">
      <w:pPr>
        <w:pStyle w:val="af1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5F7DEA">
        <w:rPr>
          <w:rFonts w:ascii="Times New Roman" w:hAnsi="Times New Roman" w:cs="Times New Roman"/>
        </w:rPr>
        <w:t>и </w:t>
      </w:r>
      <w:r w:rsidRPr="005F7DEA">
        <w:rPr>
          <w:rFonts w:ascii="Times New Roman" w:hAnsi="Times New Roman" w:cs="Times New Roman"/>
          <w:b/>
          <w:bCs/>
        </w:rPr>
        <w:t>др.), </w:t>
      </w:r>
      <w:r w:rsidRPr="005F7DEA">
        <w:rPr>
          <w:rFonts w:ascii="Times New Roman" w:hAnsi="Times New Roman" w:cs="Times New Roman"/>
        </w:rPr>
        <w:t xml:space="preserve">публицистических </w:t>
      </w:r>
      <w:proofErr w:type="gramStart"/>
      <w:r w:rsidRPr="005F7DEA">
        <w:rPr>
          <w:rFonts w:ascii="Times New Roman" w:hAnsi="Times New Roman" w:cs="Times New Roman"/>
        </w:rPr>
        <w:t>произведениях</w:t>
      </w:r>
      <w:proofErr w:type="gramEnd"/>
      <w:r w:rsidRPr="005F7DEA">
        <w:rPr>
          <w:rFonts w:ascii="Times New Roman" w:hAnsi="Times New Roman" w:cs="Times New Roman"/>
        </w:rPr>
        <w:t>, записках ино</w:t>
      </w:r>
      <w:r w:rsidRPr="005F7DEA">
        <w:rPr>
          <w:rFonts w:ascii="Times New Roman" w:hAnsi="Times New Roman" w:cs="Times New Roman"/>
        </w:rPr>
        <w:softHyphen/>
        <w:t>странцев и других источниках по истории Древней и Мо</w:t>
      </w:r>
      <w:r w:rsidRPr="005F7DEA">
        <w:rPr>
          <w:rFonts w:ascii="Times New Roman" w:hAnsi="Times New Roman" w:cs="Times New Roman"/>
        </w:rPr>
        <w:softHyphen/>
        <w:t>сковской Руси;</w:t>
      </w:r>
    </w:p>
    <w:p w:rsidR="005E4E95" w:rsidRPr="005F7DEA" w:rsidRDefault="005E4E95" w:rsidP="005F7DEA">
      <w:pPr>
        <w:pStyle w:val="af1"/>
        <w:numPr>
          <w:ilvl w:val="0"/>
          <w:numId w:val="32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rFonts w:ascii="Times New Roman" w:hAnsi="Times New Roman" w:cs="Times New Roman"/>
        </w:rPr>
      </w:pPr>
      <w:r w:rsidRPr="005F7DEA">
        <w:rPr>
          <w:rFonts w:ascii="Times New Roman" w:hAnsi="Times New Roman" w:cs="Times New Roman"/>
        </w:rPr>
        <w:t>использование приёмов исторического анализа (сопо</w:t>
      </w:r>
      <w:r w:rsidRPr="005F7DEA">
        <w:rPr>
          <w:rFonts w:ascii="Times New Roman" w:hAnsi="Times New Roman" w:cs="Times New Roman"/>
        </w:rPr>
        <w:softHyphen/>
        <w:t>ставление и обобщение фактов, раскрытие причинно-след</w:t>
      </w:r>
      <w:r w:rsidRPr="005F7DEA">
        <w:rPr>
          <w:rFonts w:ascii="Times New Roman" w:hAnsi="Times New Roman" w:cs="Times New Roman"/>
        </w:rPr>
        <w:softHyphen/>
        <w:t>ственных связей, целей и результатов деятельности людей и др.);</w:t>
      </w:r>
    </w:p>
    <w:p w:rsidR="005E4E95" w:rsidRPr="005F7DEA" w:rsidRDefault="005E4E95" w:rsidP="005F7DEA">
      <w:pPr>
        <w:pStyle w:val="af1"/>
        <w:numPr>
          <w:ilvl w:val="0"/>
          <w:numId w:val="32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rFonts w:ascii="Times New Roman" w:hAnsi="Times New Roman" w:cs="Times New Roman"/>
        </w:rPr>
      </w:pPr>
      <w:r w:rsidRPr="005F7DEA">
        <w:rPr>
          <w:rFonts w:ascii="Times New Roman" w:hAnsi="Times New Roman" w:cs="Times New Roman"/>
        </w:rPr>
        <w:t>понимание важности для достоверного изучения про</w:t>
      </w:r>
      <w:r w:rsidRPr="005F7DEA">
        <w:rPr>
          <w:rFonts w:ascii="Times New Roman" w:hAnsi="Times New Roman" w:cs="Times New Roman"/>
        </w:rPr>
        <w:softHyphen/>
        <w:t>шлого комплекса исторических источников, специфики учебно-познавательной работы с источниками древнейшего периода развития человечества;</w:t>
      </w:r>
    </w:p>
    <w:p w:rsidR="005E4E95" w:rsidRPr="005F7DEA" w:rsidRDefault="005E4E95" w:rsidP="005F7DEA">
      <w:pPr>
        <w:pStyle w:val="af1"/>
        <w:numPr>
          <w:ilvl w:val="0"/>
          <w:numId w:val="32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rFonts w:ascii="Times New Roman" w:hAnsi="Times New Roman" w:cs="Times New Roman"/>
        </w:rPr>
      </w:pPr>
      <w:r w:rsidRPr="005F7DEA">
        <w:rPr>
          <w:rFonts w:ascii="Times New Roman" w:hAnsi="Times New Roman" w:cs="Times New Roman"/>
        </w:rPr>
        <w:t>оценивание поступков, человеческих качеств на осно</w:t>
      </w:r>
      <w:r w:rsidRPr="005F7DEA">
        <w:rPr>
          <w:rFonts w:ascii="Times New Roman" w:hAnsi="Times New Roman" w:cs="Times New Roman"/>
        </w:rPr>
        <w:softHyphen/>
        <w:t xml:space="preserve">ве осмысления деятельности Владимира I </w:t>
      </w:r>
      <w:proofErr w:type="spellStart"/>
      <w:r w:rsidRPr="005F7DEA">
        <w:rPr>
          <w:rFonts w:ascii="Times New Roman" w:hAnsi="Times New Roman" w:cs="Times New Roman"/>
        </w:rPr>
        <w:t>Святославича</w:t>
      </w:r>
      <w:proofErr w:type="spellEnd"/>
      <w:r w:rsidRPr="005F7DEA">
        <w:rPr>
          <w:rFonts w:ascii="Times New Roman" w:hAnsi="Times New Roman" w:cs="Times New Roman"/>
        </w:rPr>
        <w:t xml:space="preserve">, Ярослава Мудрого, Владимира II Мономаха, Андрея </w:t>
      </w:r>
      <w:proofErr w:type="spellStart"/>
      <w:r w:rsidRPr="005F7DEA">
        <w:rPr>
          <w:rFonts w:ascii="Times New Roman" w:hAnsi="Times New Roman" w:cs="Times New Roman"/>
        </w:rPr>
        <w:t>Боголюбского</w:t>
      </w:r>
      <w:proofErr w:type="spellEnd"/>
      <w:r w:rsidRPr="005F7DEA">
        <w:rPr>
          <w:rFonts w:ascii="Times New Roman" w:hAnsi="Times New Roman" w:cs="Times New Roman"/>
        </w:rPr>
        <w:t xml:space="preserve">, Александра Невского, Ивана </w:t>
      </w:r>
      <w:proofErr w:type="spellStart"/>
      <w:r w:rsidRPr="005F7DEA">
        <w:rPr>
          <w:rFonts w:ascii="Times New Roman" w:hAnsi="Times New Roman" w:cs="Times New Roman"/>
        </w:rPr>
        <w:t>Калиты</w:t>
      </w:r>
      <w:proofErr w:type="spellEnd"/>
      <w:r w:rsidRPr="005F7DEA">
        <w:rPr>
          <w:rFonts w:ascii="Times New Roman" w:hAnsi="Times New Roman" w:cs="Times New Roman"/>
        </w:rPr>
        <w:t>, Сергия Радонежского, Дмитрия Донского, Ивана III и др. исходя из гуманистических ценностных ориентаций, установок;</w:t>
      </w:r>
    </w:p>
    <w:p w:rsidR="005E4E95" w:rsidRPr="005F7DEA" w:rsidRDefault="005E4E95" w:rsidP="005F7DEA">
      <w:pPr>
        <w:pStyle w:val="af1"/>
        <w:numPr>
          <w:ilvl w:val="0"/>
          <w:numId w:val="32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rFonts w:ascii="Times New Roman" w:hAnsi="Times New Roman" w:cs="Times New Roman"/>
        </w:rPr>
      </w:pPr>
      <w:r w:rsidRPr="005F7DEA">
        <w:rPr>
          <w:rFonts w:ascii="Times New Roman" w:hAnsi="Times New Roman" w:cs="Times New Roman"/>
        </w:rPr>
        <w:t>умение различать достоверную и вымышленную (ми</w:t>
      </w:r>
      <w:r w:rsidRPr="005F7DEA">
        <w:rPr>
          <w:rFonts w:ascii="Times New Roman" w:hAnsi="Times New Roman" w:cs="Times New Roman"/>
        </w:rPr>
        <w:softHyphen/>
        <w:t>фологическую, легендарную) информацию в источниках и их комментирование (при помощи учителя);</w:t>
      </w:r>
    </w:p>
    <w:p w:rsidR="005E4E95" w:rsidRPr="005F7DEA" w:rsidRDefault="005E4E95" w:rsidP="005F7DEA">
      <w:pPr>
        <w:pStyle w:val="af1"/>
        <w:numPr>
          <w:ilvl w:val="0"/>
          <w:numId w:val="32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rFonts w:ascii="Times New Roman" w:hAnsi="Times New Roman" w:cs="Times New Roman"/>
        </w:rPr>
      </w:pPr>
      <w:r w:rsidRPr="005F7DEA">
        <w:rPr>
          <w:rFonts w:ascii="Times New Roman" w:hAnsi="Times New Roman" w:cs="Times New Roman"/>
        </w:rPr>
        <w:t>сопоставление (при помощи учителя) различных вер</w:t>
      </w:r>
      <w:r w:rsidRPr="005F7DEA">
        <w:rPr>
          <w:rFonts w:ascii="Times New Roman" w:hAnsi="Times New Roman" w:cs="Times New Roman"/>
        </w:rPr>
        <w:softHyphen/>
        <w:t>сий и оценок исторических событий и личностей с опорой на конкретные примеры;</w:t>
      </w:r>
    </w:p>
    <w:p w:rsidR="005E4E95" w:rsidRPr="005F7DEA" w:rsidRDefault="005E4E95" w:rsidP="005F7DEA">
      <w:pPr>
        <w:pStyle w:val="af1"/>
        <w:numPr>
          <w:ilvl w:val="0"/>
          <w:numId w:val="32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rFonts w:ascii="Times New Roman" w:hAnsi="Times New Roman" w:cs="Times New Roman"/>
        </w:rPr>
      </w:pPr>
      <w:r w:rsidRPr="005F7DEA">
        <w:rPr>
          <w:rFonts w:ascii="Times New Roman" w:hAnsi="Times New Roman" w:cs="Times New Roman"/>
        </w:rPr>
        <w:t>определение собственного отношения к дискуссионным проблемам прошлого;</w:t>
      </w:r>
    </w:p>
    <w:p w:rsidR="005E4E95" w:rsidRPr="005F7DEA" w:rsidRDefault="005E4E95" w:rsidP="005F7DEA">
      <w:pPr>
        <w:pStyle w:val="af1"/>
        <w:numPr>
          <w:ilvl w:val="0"/>
          <w:numId w:val="32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rFonts w:ascii="Times New Roman" w:hAnsi="Times New Roman" w:cs="Times New Roman"/>
        </w:rPr>
      </w:pPr>
      <w:r w:rsidRPr="005F7DEA">
        <w:rPr>
          <w:rFonts w:ascii="Times New Roman" w:hAnsi="Times New Roman" w:cs="Times New Roman"/>
        </w:rPr>
        <w:t>систематизация информации в ходе проектной деятель</w:t>
      </w:r>
      <w:r w:rsidRPr="005F7DEA">
        <w:rPr>
          <w:rFonts w:ascii="Times New Roman" w:hAnsi="Times New Roman" w:cs="Times New Roman"/>
        </w:rPr>
        <w:softHyphen/>
        <w:t>ности, представление её результатов как по периоду в целом, так и по отдельным тематическим блокам (Древняя Русь; по</w:t>
      </w:r>
      <w:r w:rsidRPr="005F7DEA">
        <w:rPr>
          <w:rFonts w:ascii="Times New Roman" w:hAnsi="Times New Roman" w:cs="Times New Roman"/>
        </w:rPr>
        <w:softHyphen/>
        <w:t>литическая раздробленность; возвышение Московского кня</w:t>
      </w:r>
      <w:r w:rsidRPr="005F7DEA">
        <w:rPr>
          <w:rFonts w:ascii="Times New Roman" w:hAnsi="Times New Roman" w:cs="Times New Roman"/>
        </w:rPr>
        <w:softHyphen/>
        <w:t>жества; Русское государство в конце XV — начале XVI в.);</w:t>
      </w:r>
    </w:p>
    <w:p w:rsidR="005E4E95" w:rsidRPr="005F7DEA" w:rsidRDefault="005E4E95" w:rsidP="005F7DEA">
      <w:pPr>
        <w:pStyle w:val="af1"/>
        <w:numPr>
          <w:ilvl w:val="0"/>
          <w:numId w:val="32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rFonts w:ascii="Times New Roman" w:hAnsi="Times New Roman" w:cs="Times New Roman"/>
        </w:rPr>
      </w:pPr>
      <w:r w:rsidRPr="005F7DEA">
        <w:rPr>
          <w:rFonts w:ascii="Times New Roman" w:hAnsi="Times New Roman" w:cs="Times New Roman"/>
        </w:rPr>
        <w:t>поиск и оформление материалов древней истории сво</w:t>
      </w:r>
      <w:r w:rsidRPr="005F7DEA">
        <w:rPr>
          <w:rFonts w:ascii="Times New Roman" w:hAnsi="Times New Roman" w:cs="Times New Roman"/>
        </w:rPr>
        <w:softHyphen/>
        <w:t>его края, региона, применение краеведческих знаний при составлении описаний исторических и культурных памят</w:t>
      </w:r>
      <w:r w:rsidRPr="005F7DEA">
        <w:rPr>
          <w:rFonts w:ascii="Times New Roman" w:hAnsi="Times New Roman" w:cs="Times New Roman"/>
        </w:rPr>
        <w:softHyphen/>
        <w:t>ников на территории современной России;</w:t>
      </w:r>
    </w:p>
    <w:p w:rsidR="005E4E95" w:rsidRPr="005F7DEA" w:rsidRDefault="005E4E95" w:rsidP="005F7DEA">
      <w:pPr>
        <w:pStyle w:val="af1"/>
        <w:numPr>
          <w:ilvl w:val="0"/>
          <w:numId w:val="32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rFonts w:ascii="Times New Roman" w:hAnsi="Times New Roman" w:cs="Times New Roman"/>
        </w:rPr>
      </w:pPr>
      <w:r w:rsidRPr="005F7DEA">
        <w:rPr>
          <w:rFonts w:ascii="Times New Roman" w:hAnsi="Times New Roman" w:cs="Times New Roman"/>
        </w:rPr>
        <w:lastRenderedPageBreak/>
        <w:t xml:space="preserve">приобретение опыта историко-культурного, </w:t>
      </w:r>
      <w:proofErr w:type="spellStart"/>
      <w:r w:rsidRPr="005F7DEA">
        <w:rPr>
          <w:rFonts w:ascii="Times New Roman" w:hAnsi="Times New Roman" w:cs="Times New Roman"/>
        </w:rPr>
        <w:t>историко</w:t>
      </w:r>
      <w:r w:rsidRPr="005F7DEA">
        <w:rPr>
          <w:rFonts w:ascii="Times New Roman" w:hAnsi="Times New Roman" w:cs="Times New Roman"/>
        </w:rPr>
        <w:softHyphen/>
        <w:t>антропологического</w:t>
      </w:r>
      <w:proofErr w:type="spellEnd"/>
      <w:r w:rsidRPr="005F7DEA">
        <w:rPr>
          <w:rFonts w:ascii="Times New Roman" w:hAnsi="Times New Roman" w:cs="Times New Roman"/>
        </w:rPr>
        <w:t>, цивилизационного подходов к оценке социальных явлений;</w:t>
      </w:r>
    </w:p>
    <w:p w:rsidR="005E4E95" w:rsidRPr="005F7DEA" w:rsidRDefault="005E4E95" w:rsidP="005F7DEA">
      <w:pPr>
        <w:pStyle w:val="af1"/>
        <w:numPr>
          <w:ilvl w:val="0"/>
          <w:numId w:val="32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rFonts w:ascii="Times New Roman" w:hAnsi="Times New Roman" w:cs="Times New Roman"/>
        </w:rPr>
      </w:pPr>
      <w:r w:rsidRPr="005F7DEA">
        <w:rPr>
          <w:rFonts w:ascii="Times New Roman" w:hAnsi="Times New Roman" w:cs="Times New Roman"/>
        </w:rPr>
        <w:t>личностное осмысление социального, духовного, нрав</w:t>
      </w:r>
      <w:r w:rsidRPr="005F7DEA">
        <w:rPr>
          <w:rFonts w:ascii="Times New Roman" w:hAnsi="Times New Roman" w:cs="Times New Roman"/>
        </w:rPr>
        <w:softHyphen/>
        <w:t>ственного опыта периода Древней и Московской Руси;</w:t>
      </w:r>
    </w:p>
    <w:p w:rsidR="005E4E95" w:rsidRPr="005F7DEA" w:rsidRDefault="005E4E95" w:rsidP="005F7DEA">
      <w:pPr>
        <w:pStyle w:val="af1"/>
        <w:numPr>
          <w:ilvl w:val="0"/>
          <w:numId w:val="32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rFonts w:ascii="Times New Roman" w:hAnsi="Times New Roman" w:cs="Times New Roman"/>
        </w:rPr>
      </w:pPr>
      <w:r w:rsidRPr="005F7DEA">
        <w:rPr>
          <w:rFonts w:ascii="Times New Roman" w:hAnsi="Times New Roman" w:cs="Times New Roman"/>
        </w:rPr>
        <w:t>уважение к древнерусской культуре и культуре дру</w:t>
      </w:r>
      <w:r w:rsidRPr="005F7DEA">
        <w:rPr>
          <w:rFonts w:ascii="Times New Roman" w:hAnsi="Times New Roman" w:cs="Times New Roman"/>
        </w:rPr>
        <w:softHyphen/>
        <w:t>гих народов, понимание культурного многообразия наро</w:t>
      </w:r>
      <w:r w:rsidRPr="005F7DEA">
        <w:rPr>
          <w:rFonts w:ascii="Times New Roman" w:hAnsi="Times New Roman" w:cs="Times New Roman"/>
        </w:rPr>
        <w:softHyphen/>
        <w:t>дов Евразии в изучаемый период.</w:t>
      </w:r>
    </w:p>
    <w:p w:rsidR="005E4E95" w:rsidRPr="005F7DEA" w:rsidRDefault="005E4E95" w:rsidP="005F7DEA">
      <w:pPr>
        <w:pStyle w:val="af1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5F7DEA">
        <w:rPr>
          <w:rFonts w:ascii="Times New Roman" w:hAnsi="Times New Roman" w:cs="Times New Roman"/>
        </w:rPr>
        <w:t>Соотнесение элементов учебной деятельности школьни</w:t>
      </w:r>
      <w:r w:rsidRPr="005F7DEA">
        <w:rPr>
          <w:rFonts w:ascii="Times New Roman" w:hAnsi="Times New Roman" w:cs="Times New Roman"/>
        </w:rPr>
        <w:softHyphen/>
        <w:t xml:space="preserve">ков и ведущих процедур исторического познания позволяет определить структуру подготовки учащихся 5 — 9 классов по всеобщей истории в единстве её содержательных (объектных) и </w:t>
      </w:r>
      <w:proofErr w:type="spellStart"/>
      <w:r w:rsidRPr="005F7DEA">
        <w:rPr>
          <w:rFonts w:ascii="Times New Roman" w:hAnsi="Times New Roman" w:cs="Times New Roman"/>
        </w:rPr>
        <w:t>деятельностных</w:t>
      </w:r>
      <w:proofErr w:type="spellEnd"/>
      <w:r w:rsidRPr="005F7DEA">
        <w:rPr>
          <w:rFonts w:ascii="Times New Roman" w:hAnsi="Times New Roman" w:cs="Times New Roman"/>
        </w:rPr>
        <w:t xml:space="preserve"> (субъектных) компонентов.</w:t>
      </w:r>
    </w:p>
    <w:p w:rsidR="005E4E95" w:rsidRPr="005F7DEA" w:rsidRDefault="005E4E95" w:rsidP="005F7DEA">
      <w:pPr>
        <w:pStyle w:val="af1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5F7DEA">
        <w:rPr>
          <w:rFonts w:ascii="Times New Roman" w:hAnsi="Times New Roman" w:cs="Times New Roman"/>
        </w:rPr>
        <w:t>В результате изучения истории в ос</w:t>
      </w:r>
      <w:r w:rsidRPr="005F7DEA">
        <w:rPr>
          <w:rFonts w:ascii="Times New Roman" w:hAnsi="Times New Roman" w:cs="Times New Roman"/>
        </w:rPr>
        <w:softHyphen/>
        <w:t>новной школе учащиеся должны овладеть следующими зна</w:t>
      </w:r>
      <w:r w:rsidRPr="005F7DEA">
        <w:rPr>
          <w:rFonts w:ascii="Times New Roman" w:hAnsi="Times New Roman" w:cs="Times New Roman"/>
        </w:rPr>
        <w:softHyphen/>
        <w:t>ниями и умениями:</w:t>
      </w:r>
    </w:p>
    <w:p w:rsidR="005E4E95" w:rsidRPr="005F7DEA" w:rsidRDefault="005E4E95" w:rsidP="005F7DEA">
      <w:pPr>
        <w:pStyle w:val="af1"/>
        <w:numPr>
          <w:ilvl w:val="0"/>
          <w:numId w:val="33"/>
        </w:numPr>
        <w:shd w:val="clear" w:color="auto" w:fill="FFFFFF"/>
        <w:spacing w:before="0" w:beforeAutospacing="0" w:after="0" w:afterAutospacing="0"/>
        <w:ind w:left="300" w:firstLine="0"/>
        <w:jc w:val="both"/>
        <w:rPr>
          <w:rFonts w:ascii="Times New Roman" w:hAnsi="Times New Roman" w:cs="Times New Roman"/>
        </w:rPr>
      </w:pPr>
      <w:r w:rsidRPr="005F7DEA">
        <w:rPr>
          <w:rFonts w:ascii="Times New Roman" w:hAnsi="Times New Roman" w:cs="Times New Roman"/>
          <w:b/>
          <w:bCs/>
          <w:i/>
          <w:iCs/>
        </w:rPr>
        <w:t>Знание хронологии, работа с хронологией:</w:t>
      </w:r>
    </w:p>
    <w:p w:rsidR="005E4E95" w:rsidRPr="005F7DEA" w:rsidRDefault="005E4E95" w:rsidP="005F7DEA">
      <w:pPr>
        <w:pStyle w:val="af1"/>
        <w:numPr>
          <w:ilvl w:val="0"/>
          <w:numId w:val="3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rFonts w:ascii="Times New Roman" w:hAnsi="Times New Roman" w:cs="Times New Roman"/>
        </w:rPr>
      </w:pPr>
      <w:r w:rsidRPr="005F7DEA">
        <w:rPr>
          <w:rFonts w:ascii="Times New Roman" w:hAnsi="Times New Roman" w:cs="Times New Roman"/>
        </w:rPr>
        <w:t>указывать хронологические рамки и периоды ключевых процессов, а также даты важнейших событий всеобщей исто</w:t>
      </w:r>
      <w:r w:rsidRPr="005F7DEA">
        <w:rPr>
          <w:rFonts w:ascii="Times New Roman" w:hAnsi="Times New Roman" w:cs="Times New Roman"/>
        </w:rPr>
        <w:softHyphen/>
        <w:t>рии;</w:t>
      </w:r>
    </w:p>
    <w:p w:rsidR="005E4E95" w:rsidRPr="005F7DEA" w:rsidRDefault="005E4E95" w:rsidP="005F7DEA">
      <w:pPr>
        <w:pStyle w:val="af1"/>
        <w:numPr>
          <w:ilvl w:val="0"/>
          <w:numId w:val="3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rFonts w:ascii="Times New Roman" w:hAnsi="Times New Roman" w:cs="Times New Roman"/>
        </w:rPr>
      </w:pPr>
      <w:r w:rsidRPr="005F7DEA">
        <w:rPr>
          <w:rFonts w:ascii="Times New Roman" w:hAnsi="Times New Roman" w:cs="Times New Roman"/>
        </w:rPr>
        <w:t>соотносить год с веком, эрой, устанавливать после</w:t>
      </w:r>
      <w:r w:rsidRPr="005F7DEA">
        <w:rPr>
          <w:rFonts w:ascii="Times New Roman" w:hAnsi="Times New Roman" w:cs="Times New Roman"/>
        </w:rPr>
        <w:softHyphen/>
        <w:t>довательность и длительность исторических событий.</w:t>
      </w:r>
    </w:p>
    <w:p w:rsidR="005E4E95" w:rsidRPr="005F7DEA" w:rsidRDefault="005E4E95" w:rsidP="005F7DEA">
      <w:pPr>
        <w:pStyle w:val="af1"/>
        <w:numPr>
          <w:ilvl w:val="0"/>
          <w:numId w:val="35"/>
        </w:numPr>
        <w:shd w:val="clear" w:color="auto" w:fill="FFFFFF"/>
        <w:spacing w:before="0" w:beforeAutospacing="0" w:after="0" w:afterAutospacing="0"/>
        <w:ind w:left="300" w:firstLine="0"/>
        <w:jc w:val="both"/>
        <w:rPr>
          <w:rFonts w:ascii="Times New Roman" w:hAnsi="Times New Roman" w:cs="Times New Roman"/>
        </w:rPr>
      </w:pPr>
      <w:r w:rsidRPr="005F7DEA">
        <w:rPr>
          <w:rFonts w:ascii="Times New Roman" w:hAnsi="Times New Roman" w:cs="Times New Roman"/>
          <w:b/>
          <w:bCs/>
          <w:i/>
          <w:iCs/>
        </w:rPr>
        <w:t>Знание исторических фактов, работа с фактами:</w:t>
      </w:r>
    </w:p>
    <w:p w:rsidR="005E4E95" w:rsidRPr="005F7DEA" w:rsidRDefault="005E4E95" w:rsidP="005F7DEA">
      <w:pPr>
        <w:pStyle w:val="af1"/>
        <w:numPr>
          <w:ilvl w:val="0"/>
          <w:numId w:val="36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rFonts w:ascii="Times New Roman" w:hAnsi="Times New Roman" w:cs="Times New Roman"/>
        </w:rPr>
      </w:pPr>
      <w:r w:rsidRPr="005F7DEA">
        <w:rPr>
          <w:rFonts w:ascii="Times New Roman" w:hAnsi="Times New Roman" w:cs="Times New Roman"/>
        </w:rPr>
        <w:t>характеризовать место, обстоятельства, участников, эта</w:t>
      </w:r>
      <w:r w:rsidRPr="005F7DEA">
        <w:rPr>
          <w:rFonts w:ascii="Times New Roman" w:hAnsi="Times New Roman" w:cs="Times New Roman"/>
        </w:rPr>
        <w:softHyphen/>
        <w:t>пы, особенности, результаты важнейших исторических собы</w:t>
      </w:r>
      <w:r w:rsidRPr="005F7DEA">
        <w:rPr>
          <w:rFonts w:ascii="Times New Roman" w:hAnsi="Times New Roman" w:cs="Times New Roman"/>
        </w:rPr>
        <w:softHyphen/>
        <w:t>тий;</w:t>
      </w:r>
    </w:p>
    <w:p w:rsidR="005E4E95" w:rsidRPr="005F7DEA" w:rsidRDefault="005E4E95" w:rsidP="005F7DEA">
      <w:pPr>
        <w:pStyle w:val="af1"/>
        <w:numPr>
          <w:ilvl w:val="0"/>
          <w:numId w:val="36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rFonts w:ascii="Times New Roman" w:hAnsi="Times New Roman" w:cs="Times New Roman"/>
        </w:rPr>
      </w:pPr>
      <w:r w:rsidRPr="005F7DEA">
        <w:rPr>
          <w:rFonts w:ascii="Times New Roman" w:hAnsi="Times New Roman" w:cs="Times New Roman"/>
        </w:rPr>
        <w:t>группировать (классифицировать) факты по различным признакам и основаниям.</w:t>
      </w:r>
    </w:p>
    <w:p w:rsidR="005E4E95" w:rsidRPr="005F7DEA" w:rsidRDefault="005E4E95" w:rsidP="005F7DEA">
      <w:pPr>
        <w:pStyle w:val="af1"/>
        <w:numPr>
          <w:ilvl w:val="0"/>
          <w:numId w:val="37"/>
        </w:numPr>
        <w:shd w:val="clear" w:color="auto" w:fill="FFFFFF"/>
        <w:spacing w:before="0" w:beforeAutospacing="0" w:after="0" w:afterAutospacing="0"/>
        <w:ind w:left="300" w:firstLine="0"/>
        <w:jc w:val="both"/>
        <w:rPr>
          <w:rFonts w:ascii="Times New Roman" w:hAnsi="Times New Roman" w:cs="Times New Roman"/>
        </w:rPr>
      </w:pPr>
      <w:r w:rsidRPr="005F7DEA">
        <w:rPr>
          <w:rFonts w:ascii="Times New Roman" w:hAnsi="Times New Roman" w:cs="Times New Roman"/>
          <w:b/>
          <w:bCs/>
          <w:i/>
          <w:iCs/>
        </w:rPr>
        <w:t>Работа с историческими источниками:</w:t>
      </w:r>
    </w:p>
    <w:p w:rsidR="005E4E95" w:rsidRPr="005F7DEA" w:rsidRDefault="005E4E95" w:rsidP="005F7DEA">
      <w:pPr>
        <w:pStyle w:val="af1"/>
        <w:numPr>
          <w:ilvl w:val="0"/>
          <w:numId w:val="38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rFonts w:ascii="Times New Roman" w:hAnsi="Times New Roman" w:cs="Times New Roman"/>
        </w:rPr>
      </w:pPr>
      <w:r w:rsidRPr="005F7DEA">
        <w:rPr>
          <w:rFonts w:ascii="Times New Roman" w:hAnsi="Times New Roman" w:cs="Times New Roman"/>
        </w:rPr>
        <w:t>читать историческую карту с опорой на легенду, ори</w:t>
      </w:r>
      <w:r w:rsidRPr="005F7DEA">
        <w:rPr>
          <w:rFonts w:ascii="Times New Roman" w:hAnsi="Times New Roman" w:cs="Times New Roman"/>
        </w:rPr>
        <w:softHyphen/>
        <w:t>ентироваться по карте, соотносить местонахождение и со</w:t>
      </w:r>
      <w:r w:rsidRPr="005F7DEA">
        <w:rPr>
          <w:rFonts w:ascii="Times New Roman" w:hAnsi="Times New Roman" w:cs="Times New Roman"/>
        </w:rPr>
        <w:softHyphen/>
        <w:t>стояние исторического объекта в разные эпохи, века, пе</w:t>
      </w:r>
      <w:r w:rsidRPr="005F7DEA">
        <w:rPr>
          <w:rFonts w:ascii="Times New Roman" w:hAnsi="Times New Roman" w:cs="Times New Roman"/>
        </w:rPr>
        <w:softHyphen/>
        <w:t>риоды;</w:t>
      </w:r>
    </w:p>
    <w:p w:rsidR="005E4E95" w:rsidRPr="005F7DEA" w:rsidRDefault="005E4E95" w:rsidP="005F7DEA">
      <w:pPr>
        <w:pStyle w:val="af1"/>
        <w:numPr>
          <w:ilvl w:val="0"/>
          <w:numId w:val="38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rFonts w:ascii="Times New Roman" w:hAnsi="Times New Roman" w:cs="Times New Roman"/>
        </w:rPr>
      </w:pPr>
      <w:r w:rsidRPr="005F7DEA">
        <w:rPr>
          <w:rFonts w:ascii="Times New Roman" w:hAnsi="Times New Roman" w:cs="Times New Roman"/>
        </w:rPr>
        <w:t>осуществлять поиск необходимой информации в од</w:t>
      </w:r>
      <w:r w:rsidRPr="005F7DEA">
        <w:rPr>
          <w:rFonts w:ascii="Times New Roman" w:hAnsi="Times New Roman" w:cs="Times New Roman"/>
        </w:rPr>
        <w:softHyphen/>
        <w:t>ном или нескольких источниках (материальных, тексто</w:t>
      </w:r>
      <w:r w:rsidRPr="005F7DEA">
        <w:rPr>
          <w:rFonts w:ascii="Times New Roman" w:hAnsi="Times New Roman" w:cs="Times New Roman"/>
        </w:rPr>
        <w:softHyphen/>
        <w:t>вых, изобразительных и др.), отбирать её, группировать, обобщать;</w:t>
      </w:r>
    </w:p>
    <w:p w:rsidR="005E4E95" w:rsidRPr="005F7DEA" w:rsidRDefault="005E4E95" w:rsidP="005F7DEA">
      <w:pPr>
        <w:pStyle w:val="af1"/>
        <w:numPr>
          <w:ilvl w:val="0"/>
          <w:numId w:val="38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rFonts w:ascii="Times New Roman" w:hAnsi="Times New Roman" w:cs="Times New Roman"/>
        </w:rPr>
      </w:pPr>
      <w:r w:rsidRPr="005F7DEA">
        <w:rPr>
          <w:rFonts w:ascii="Times New Roman" w:hAnsi="Times New Roman" w:cs="Times New Roman"/>
        </w:rPr>
        <w:t>сравнивать данные разных источников, выявлять их сходство и различия, время и место создания.</w:t>
      </w:r>
    </w:p>
    <w:p w:rsidR="005E4E95" w:rsidRPr="005F7DEA" w:rsidRDefault="005E4E95" w:rsidP="005F7DEA">
      <w:pPr>
        <w:pStyle w:val="af1"/>
        <w:numPr>
          <w:ilvl w:val="0"/>
          <w:numId w:val="39"/>
        </w:numPr>
        <w:shd w:val="clear" w:color="auto" w:fill="FFFFFF"/>
        <w:spacing w:before="0" w:beforeAutospacing="0" w:after="0" w:afterAutospacing="0"/>
        <w:ind w:left="300" w:firstLine="0"/>
        <w:jc w:val="both"/>
        <w:rPr>
          <w:rFonts w:ascii="Times New Roman" w:hAnsi="Times New Roman" w:cs="Times New Roman"/>
        </w:rPr>
      </w:pPr>
      <w:r w:rsidRPr="005F7DEA">
        <w:rPr>
          <w:rFonts w:ascii="Times New Roman" w:hAnsi="Times New Roman" w:cs="Times New Roman"/>
          <w:b/>
          <w:bCs/>
          <w:i/>
          <w:iCs/>
        </w:rPr>
        <w:t>Описание (реконструкция):</w:t>
      </w:r>
    </w:p>
    <w:p w:rsidR="005E4E95" w:rsidRPr="005F7DEA" w:rsidRDefault="005E4E95" w:rsidP="005F7DEA">
      <w:pPr>
        <w:pStyle w:val="af1"/>
        <w:numPr>
          <w:ilvl w:val="0"/>
          <w:numId w:val="40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rFonts w:ascii="Times New Roman" w:hAnsi="Times New Roman" w:cs="Times New Roman"/>
        </w:rPr>
      </w:pPr>
      <w:r w:rsidRPr="005F7DEA">
        <w:rPr>
          <w:rFonts w:ascii="Times New Roman" w:hAnsi="Times New Roman" w:cs="Times New Roman"/>
        </w:rPr>
        <w:t>последовательно строить рассказ (устно или письменно) об исторических событиях, их участниках;</w:t>
      </w:r>
    </w:p>
    <w:p w:rsidR="005E4E95" w:rsidRPr="005F7DEA" w:rsidRDefault="005E4E95" w:rsidP="005F7DEA">
      <w:pPr>
        <w:pStyle w:val="af1"/>
        <w:numPr>
          <w:ilvl w:val="0"/>
          <w:numId w:val="40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rFonts w:ascii="Times New Roman" w:hAnsi="Times New Roman" w:cs="Times New Roman"/>
        </w:rPr>
      </w:pPr>
      <w:r w:rsidRPr="005F7DEA">
        <w:rPr>
          <w:rFonts w:ascii="Times New Roman" w:hAnsi="Times New Roman" w:cs="Times New Roman"/>
        </w:rPr>
        <w:t>характеризовать условия и образ жизни, занятия людей, их достижения в различные исторические эпохи;</w:t>
      </w:r>
    </w:p>
    <w:p w:rsidR="005E4E95" w:rsidRPr="005F7DEA" w:rsidRDefault="005E4E95" w:rsidP="005F7DEA">
      <w:pPr>
        <w:pStyle w:val="af1"/>
        <w:numPr>
          <w:ilvl w:val="0"/>
          <w:numId w:val="40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rFonts w:ascii="Times New Roman" w:hAnsi="Times New Roman" w:cs="Times New Roman"/>
        </w:rPr>
      </w:pPr>
      <w:r w:rsidRPr="005F7DEA">
        <w:rPr>
          <w:rFonts w:ascii="Times New Roman" w:hAnsi="Times New Roman" w:cs="Times New Roman"/>
        </w:rPr>
        <w:t>на основе текста и иллюстраций учебника, дополнитель</w:t>
      </w:r>
      <w:r w:rsidRPr="005F7DEA">
        <w:rPr>
          <w:rFonts w:ascii="Times New Roman" w:hAnsi="Times New Roman" w:cs="Times New Roman"/>
        </w:rPr>
        <w:softHyphen/>
        <w:t>ной литературы, макетов, электронных изданий, интерне</w:t>
      </w:r>
      <w:proofErr w:type="gramStart"/>
      <w:r w:rsidRPr="005F7DEA">
        <w:rPr>
          <w:rFonts w:ascii="Times New Roman" w:hAnsi="Times New Roman" w:cs="Times New Roman"/>
        </w:rPr>
        <w:t>т-</w:t>
      </w:r>
      <w:proofErr w:type="gramEnd"/>
      <w:r w:rsidRPr="005F7DEA">
        <w:rPr>
          <w:rFonts w:ascii="Times New Roman" w:hAnsi="Times New Roman" w:cs="Times New Roman"/>
        </w:rPr>
        <w:t xml:space="preserve"> ресурсов и т. п. составлять описание исторических объектов, памятников.</w:t>
      </w:r>
    </w:p>
    <w:p w:rsidR="005E4E95" w:rsidRPr="005F7DEA" w:rsidRDefault="005E4E95" w:rsidP="005F7DEA">
      <w:pPr>
        <w:pStyle w:val="af1"/>
        <w:numPr>
          <w:ilvl w:val="0"/>
          <w:numId w:val="41"/>
        </w:numPr>
        <w:shd w:val="clear" w:color="auto" w:fill="FFFFFF"/>
        <w:spacing w:before="0" w:beforeAutospacing="0" w:after="0" w:afterAutospacing="0"/>
        <w:ind w:left="300" w:firstLine="0"/>
        <w:jc w:val="both"/>
        <w:rPr>
          <w:rFonts w:ascii="Times New Roman" w:hAnsi="Times New Roman" w:cs="Times New Roman"/>
        </w:rPr>
      </w:pPr>
      <w:r w:rsidRPr="005F7DEA">
        <w:rPr>
          <w:rFonts w:ascii="Times New Roman" w:hAnsi="Times New Roman" w:cs="Times New Roman"/>
          <w:b/>
          <w:bCs/>
          <w:i/>
          <w:iCs/>
        </w:rPr>
        <w:t>Анализ, объяснение:</w:t>
      </w:r>
    </w:p>
    <w:p w:rsidR="005E4E95" w:rsidRPr="005F7DEA" w:rsidRDefault="005E4E95" w:rsidP="005F7DEA">
      <w:pPr>
        <w:pStyle w:val="af1"/>
        <w:numPr>
          <w:ilvl w:val="0"/>
          <w:numId w:val="42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rFonts w:ascii="Times New Roman" w:hAnsi="Times New Roman" w:cs="Times New Roman"/>
        </w:rPr>
      </w:pPr>
      <w:r w:rsidRPr="005F7DEA">
        <w:rPr>
          <w:rFonts w:ascii="Times New Roman" w:hAnsi="Times New Roman" w:cs="Times New Roman"/>
        </w:rPr>
        <w:t>различать факт (событие) и его описание (факт источ</w:t>
      </w:r>
      <w:r w:rsidRPr="005F7DEA">
        <w:rPr>
          <w:rFonts w:ascii="Times New Roman" w:hAnsi="Times New Roman" w:cs="Times New Roman"/>
        </w:rPr>
        <w:softHyphen/>
        <w:t>ника, факт историка);</w:t>
      </w:r>
    </w:p>
    <w:p w:rsidR="005E4E95" w:rsidRPr="005F7DEA" w:rsidRDefault="005E4E95" w:rsidP="005F7DEA">
      <w:pPr>
        <w:pStyle w:val="af1"/>
        <w:numPr>
          <w:ilvl w:val="0"/>
          <w:numId w:val="42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rFonts w:ascii="Times New Roman" w:hAnsi="Times New Roman" w:cs="Times New Roman"/>
        </w:rPr>
      </w:pPr>
      <w:r w:rsidRPr="005F7DEA">
        <w:rPr>
          <w:rFonts w:ascii="Times New Roman" w:hAnsi="Times New Roman" w:cs="Times New Roman"/>
        </w:rPr>
        <w:t>соотносить единичные исторические факты и общие явления;</w:t>
      </w:r>
    </w:p>
    <w:p w:rsidR="005E4E95" w:rsidRPr="005F7DEA" w:rsidRDefault="005E4E95" w:rsidP="005F7DEA">
      <w:pPr>
        <w:pStyle w:val="af1"/>
        <w:numPr>
          <w:ilvl w:val="0"/>
          <w:numId w:val="42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rFonts w:ascii="Times New Roman" w:hAnsi="Times New Roman" w:cs="Times New Roman"/>
        </w:rPr>
      </w:pPr>
      <w:r w:rsidRPr="005F7DEA">
        <w:rPr>
          <w:rFonts w:ascii="Times New Roman" w:hAnsi="Times New Roman" w:cs="Times New Roman"/>
        </w:rPr>
        <w:t>различать причину и следствие исторических событий, явлений;</w:t>
      </w:r>
    </w:p>
    <w:p w:rsidR="005E4E95" w:rsidRPr="005F7DEA" w:rsidRDefault="005E4E95" w:rsidP="005F7DEA">
      <w:pPr>
        <w:pStyle w:val="af1"/>
        <w:numPr>
          <w:ilvl w:val="0"/>
          <w:numId w:val="42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rFonts w:ascii="Times New Roman" w:hAnsi="Times New Roman" w:cs="Times New Roman"/>
        </w:rPr>
      </w:pPr>
      <w:r w:rsidRPr="005F7DEA">
        <w:rPr>
          <w:rFonts w:ascii="Times New Roman" w:hAnsi="Times New Roman" w:cs="Times New Roman"/>
        </w:rPr>
        <w:t>выделять характерные, существенные признаки истори</w:t>
      </w:r>
      <w:r w:rsidRPr="005F7DEA">
        <w:rPr>
          <w:rFonts w:ascii="Times New Roman" w:hAnsi="Times New Roman" w:cs="Times New Roman"/>
        </w:rPr>
        <w:softHyphen/>
        <w:t>ческих событий и явлений;</w:t>
      </w:r>
    </w:p>
    <w:p w:rsidR="005E4E95" w:rsidRPr="005F7DEA" w:rsidRDefault="005E4E95" w:rsidP="005F7DEA">
      <w:pPr>
        <w:pStyle w:val="af1"/>
        <w:numPr>
          <w:ilvl w:val="0"/>
          <w:numId w:val="42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rFonts w:ascii="Times New Roman" w:hAnsi="Times New Roman" w:cs="Times New Roman"/>
        </w:rPr>
      </w:pPr>
      <w:r w:rsidRPr="005F7DEA">
        <w:rPr>
          <w:rFonts w:ascii="Times New Roman" w:hAnsi="Times New Roman" w:cs="Times New Roman"/>
        </w:rPr>
        <w:t>раскрывать смысл, значение важнейших исторических понятий;</w:t>
      </w:r>
    </w:p>
    <w:p w:rsidR="005E4E95" w:rsidRPr="005F7DEA" w:rsidRDefault="005E4E95" w:rsidP="005F7DEA">
      <w:pPr>
        <w:pStyle w:val="af1"/>
        <w:numPr>
          <w:ilvl w:val="0"/>
          <w:numId w:val="42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rFonts w:ascii="Times New Roman" w:hAnsi="Times New Roman" w:cs="Times New Roman"/>
        </w:rPr>
      </w:pPr>
      <w:r w:rsidRPr="005F7DEA">
        <w:rPr>
          <w:rFonts w:ascii="Times New Roman" w:hAnsi="Times New Roman" w:cs="Times New Roman"/>
        </w:rPr>
        <w:t>сравнивать исторические события и явления, выявлять их сходство и различия;</w:t>
      </w:r>
    </w:p>
    <w:p w:rsidR="005E4E95" w:rsidRPr="005F7DEA" w:rsidRDefault="005E4E95" w:rsidP="005F7DEA">
      <w:pPr>
        <w:pStyle w:val="af1"/>
        <w:numPr>
          <w:ilvl w:val="0"/>
          <w:numId w:val="42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rFonts w:ascii="Times New Roman" w:hAnsi="Times New Roman" w:cs="Times New Roman"/>
        </w:rPr>
      </w:pPr>
      <w:r w:rsidRPr="005F7DEA">
        <w:rPr>
          <w:rFonts w:ascii="Times New Roman" w:hAnsi="Times New Roman" w:cs="Times New Roman"/>
        </w:rPr>
        <w:t>излагать суждения о причинах и следствиях историчес</w:t>
      </w:r>
      <w:r w:rsidRPr="005F7DEA">
        <w:rPr>
          <w:rFonts w:ascii="Times New Roman" w:hAnsi="Times New Roman" w:cs="Times New Roman"/>
        </w:rPr>
        <w:softHyphen/>
        <w:t>ких событий.</w:t>
      </w:r>
    </w:p>
    <w:p w:rsidR="005E4E95" w:rsidRPr="005F7DEA" w:rsidRDefault="005E4E95" w:rsidP="005F7DEA">
      <w:pPr>
        <w:pStyle w:val="af1"/>
        <w:numPr>
          <w:ilvl w:val="0"/>
          <w:numId w:val="43"/>
        </w:numPr>
        <w:shd w:val="clear" w:color="auto" w:fill="FFFFFF"/>
        <w:spacing w:before="0" w:beforeAutospacing="0" w:after="0" w:afterAutospacing="0"/>
        <w:ind w:left="300" w:firstLine="0"/>
        <w:jc w:val="both"/>
        <w:rPr>
          <w:rFonts w:ascii="Times New Roman" w:hAnsi="Times New Roman" w:cs="Times New Roman"/>
        </w:rPr>
      </w:pPr>
      <w:r w:rsidRPr="005F7DEA">
        <w:rPr>
          <w:rFonts w:ascii="Times New Roman" w:hAnsi="Times New Roman" w:cs="Times New Roman"/>
          <w:b/>
          <w:bCs/>
          <w:i/>
          <w:iCs/>
        </w:rPr>
        <w:t>Работа с версиями, оценками:</w:t>
      </w:r>
    </w:p>
    <w:p w:rsidR="005E4E95" w:rsidRPr="005F7DEA" w:rsidRDefault="005E4E95" w:rsidP="005F7DEA">
      <w:pPr>
        <w:pStyle w:val="af1"/>
        <w:numPr>
          <w:ilvl w:val="0"/>
          <w:numId w:val="4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rFonts w:ascii="Times New Roman" w:hAnsi="Times New Roman" w:cs="Times New Roman"/>
        </w:rPr>
      </w:pPr>
      <w:r w:rsidRPr="005F7DEA">
        <w:rPr>
          <w:rFonts w:ascii="Times New Roman" w:hAnsi="Times New Roman" w:cs="Times New Roman"/>
        </w:rPr>
        <w:t>приводить оценки исторических событий и личностей, изложенные в учебной литературе;</w:t>
      </w:r>
    </w:p>
    <w:p w:rsidR="005E4E95" w:rsidRPr="005F7DEA" w:rsidRDefault="005E4E95" w:rsidP="005F7DEA">
      <w:pPr>
        <w:pStyle w:val="af1"/>
        <w:numPr>
          <w:ilvl w:val="0"/>
          <w:numId w:val="4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rFonts w:ascii="Times New Roman" w:hAnsi="Times New Roman" w:cs="Times New Roman"/>
        </w:rPr>
      </w:pPr>
      <w:r w:rsidRPr="005F7DEA">
        <w:rPr>
          <w:rFonts w:ascii="Times New Roman" w:hAnsi="Times New Roman" w:cs="Times New Roman"/>
        </w:rPr>
        <w:t>определять и объяснять (аргументировать) своё отноше</w:t>
      </w:r>
      <w:r w:rsidRPr="005F7DEA">
        <w:rPr>
          <w:rFonts w:ascii="Times New Roman" w:hAnsi="Times New Roman" w:cs="Times New Roman"/>
        </w:rPr>
        <w:softHyphen/>
        <w:t>ние к наиболее значимым событиям и личностям в истории и их оценку.</w:t>
      </w:r>
    </w:p>
    <w:p w:rsidR="005E4E95" w:rsidRPr="005F7DEA" w:rsidRDefault="005E4E95" w:rsidP="005F7DEA">
      <w:pPr>
        <w:pStyle w:val="af1"/>
        <w:numPr>
          <w:ilvl w:val="0"/>
          <w:numId w:val="45"/>
        </w:numPr>
        <w:shd w:val="clear" w:color="auto" w:fill="FFFFFF"/>
        <w:spacing w:before="0" w:beforeAutospacing="0" w:after="0" w:afterAutospacing="0"/>
        <w:ind w:left="300" w:firstLine="0"/>
        <w:jc w:val="both"/>
        <w:rPr>
          <w:rFonts w:ascii="Times New Roman" w:hAnsi="Times New Roman" w:cs="Times New Roman"/>
        </w:rPr>
      </w:pPr>
      <w:r w:rsidRPr="005F7DEA">
        <w:rPr>
          <w:rFonts w:ascii="Times New Roman" w:hAnsi="Times New Roman" w:cs="Times New Roman"/>
          <w:b/>
          <w:bCs/>
          <w:i/>
          <w:iCs/>
        </w:rPr>
        <w:t>Применение знаний и умений в общении, социальной среде:</w:t>
      </w:r>
    </w:p>
    <w:p w:rsidR="005E4E95" w:rsidRPr="005F7DEA" w:rsidRDefault="005E4E95" w:rsidP="005F7DEA">
      <w:pPr>
        <w:pStyle w:val="af1"/>
        <w:numPr>
          <w:ilvl w:val="0"/>
          <w:numId w:val="46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rFonts w:ascii="Times New Roman" w:hAnsi="Times New Roman" w:cs="Times New Roman"/>
        </w:rPr>
      </w:pPr>
      <w:r w:rsidRPr="005F7DEA">
        <w:rPr>
          <w:rFonts w:ascii="Times New Roman" w:hAnsi="Times New Roman" w:cs="Times New Roman"/>
        </w:rPr>
        <w:lastRenderedPageBreak/>
        <w:t>применять исторические знания для раскрытия причин и оценки сущности современных событий;</w:t>
      </w:r>
    </w:p>
    <w:p w:rsidR="005E4E95" w:rsidRPr="005F7DEA" w:rsidRDefault="005E4E95" w:rsidP="005F7DEA">
      <w:pPr>
        <w:pStyle w:val="af1"/>
        <w:numPr>
          <w:ilvl w:val="0"/>
          <w:numId w:val="46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rFonts w:ascii="Times New Roman" w:hAnsi="Times New Roman" w:cs="Times New Roman"/>
        </w:rPr>
      </w:pPr>
      <w:r w:rsidRPr="005F7DEA">
        <w:rPr>
          <w:rFonts w:ascii="Times New Roman" w:hAnsi="Times New Roman" w:cs="Times New Roman"/>
        </w:rPr>
        <w:t>использовать знания об истории и культуре своего народа и других народов в общении с людьми в школе и внешкольной жизни как основу диалога в поликультурной среде;</w:t>
      </w:r>
    </w:p>
    <w:p w:rsidR="005E4E95" w:rsidRPr="005F7DEA" w:rsidRDefault="005E4E95" w:rsidP="005F7DEA">
      <w:pPr>
        <w:pStyle w:val="af1"/>
        <w:numPr>
          <w:ilvl w:val="0"/>
          <w:numId w:val="46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rFonts w:ascii="Times New Roman" w:hAnsi="Times New Roman" w:cs="Times New Roman"/>
        </w:rPr>
      </w:pPr>
      <w:r w:rsidRPr="005F7DEA">
        <w:rPr>
          <w:rFonts w:ascii="Times New Roman" w:hAnsi="Times New Roman" w:cs="Times New Roman"/>
        </w:rPr>
        <w:t>способствовать сохранению памятников истории и культуры (участвовать в создании школьных музеев, учебных и общественных мероприятиях по поиску и охране памятни</w:t>
      </w:r>
      <w:r w:rsidRPr="005F7DEA">
        <w:rPr>
          <w:rFonts w:ascii="Times New Roman" w:hAnsi="Times New Roman" w:cs="Times New Roman"/>
        </w:rPr>
        <w:softHyphen/>
        <w:t>ков истории и культуры).</w:t>
      </w:r>
    </w:p>
    <w:p w:rsidR="005E4E95" w:rsidRPr="005F7DEA" w:rsidRDefault="005E4E95" w:rsidP="005F7DEA">
      <w:pPr>
        <w:ind w:left="708" w:right="-1"/>
        <w:jc w:val="center"/>
        <w:rPr>
          <w:rFonts w:cs="Times New Roman"/>
          <w:b/>
          <w:u w:val="single"/>
        </w:rPr>
      </w:pPr>
    </w:p>
    <w:p w:rsidR="005E4E95" w:rsidRPr="005F7DEA" w:rsidRDefault="005E4E95" w:rsidP="005F7DEA">
      <w:pPr>
        <w:shd w:val="clear" w:color="auto" w:fill="FFFFFF"/>
        <w:ind w:firstLine="426"/>
        <w:jc w:val="both"/>
        <w:rPr>
          <w:rStyle w:val="FontStyle132"/>
          <w:rFonts w:ascii="Times New Roman" w:hAnsi="Times New Roman" w:cs="Times New Roman"/>
          <w:b w:val="0"/>
          <w:bCs w:val="0"/>
          <w:sz w:val="24"/>
          <w:szCs w:val="24"/>
        </w:rPr>
      </w:pPr>
      <w:r w:rsidRPr="005F7DEA">
        <w:rPr>
          <w:rFonts w:cs="Times New Roman"/>
          <w:b/>
          <w:bCs/>
          <w:i/>
          <w:iCs/>
          <w:lang w:val="en-US"/>
        </w:rPr>
        <w:t>II</w:t>
      </w:r>
      <w:r w:rsidRPr="005F7DEA">
        <w:rPr>
          <w:rFonts w:cs="Times New Roman"/>
          <w:b/>
          <w:bCs/>
          <w:i/>
          <w:iCs/>
        </w:rPr>
        <w:t>. СОДЕРЖАНИЕ УЕБНОГО ПРЕДМЕТА</w:t>
      </w:r>
    </w:p>
    <w:p w:rsidR="005E4E95" w:rsidRPr="005F7DEA" w:rsidRDefault="005E4E95" w:rsidP="005F7DEA">
      <w:pPr>
        <w:pStyle w:val="af1"/>
        <w:spacing w:before="0" w:beforeAutospacing="0" w:after="0" w:afterAutospacing="0"/>
        <w:rPr>
          <w:rFonts w:ascii="Times New Roman" w:hAnsi="Times New Roman" w:cs="Times New Roman"/>
        </w:rPr>
      </w:pPr>
    </w:p>
    <w:p w:rsidR="005E4E95" w:rsidRPr="005F7DEA" w:rsidRDefault="005E4E95" w:rsidP="005F7DEA">
      <w:pPr>
        <w:pStyle w:val="af1"/>
        <w:spacing w:before="0" w:beforeAutospacing="0" w:after="0" w:afterAutospacing="0"/>
        <w:rPr>
          <w:rFonts w:ascii="Times New Roman" w:hAnsi="Times New Roman" w:cs="Times New Roman"/>
        </w:rPr>
      </w:pPr>
      <w:r w:rsidRPr="005F7DEA">
        <w:rPr>
          <w:rFonts w:ascii="Times New Roman" w:hAnsi="Times New Roman" w:cs="Times New Roman"/>
          <w:b/>
          <w:bCs/>
        </w:rPr>
        <w:t xml:space="preserve">   «ИСТОРИЯ СРЕДНИЕ ВЕКА» (28ч)</w:t>
      </w:r>
      <w:r w:rsidRPr="005F7DEA">
        <w:rPr>
          <w:rFonts w:ascii="Times New Roman" w:hAnsi="Times New Roman" w:cs="Times New Roman"/>
        </w:rPr>
        <w:br/>
      </w:r>
      <w:r w:rsidRPr="005F7DEA">
        <w:rPr>
          <w:rFonts w:ascii="Times New Roman" w:hAnsi="Times New Roman" w:cs="Times New Roman"/>
          <w:b/>
          <w:bCs/>
        </w:rPr>
        <w:t>Введение (1 ч)</w:t>
      </w:r>
    </w:p>
    <w:p w:rsidR="005E4E95" w:rsidRPr="005F7DEA" w:rsidRDefault="005E4E95" w:rsidP="005F7DEA">
      <w:pPr>
        <w:pStyle w:val="af1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5F7DEA">
        <w:rPr>
          <w:rFonts w:ascii="Times New Roman" w:hAnsi="Times New Roman" w:cs="Times New Roman"/>
        </w:rPr>
        <w:t>      Происхождение понятия </w:t>
      </w:r>
      <w:r w:rsidRPr="005F7DEA">
        <w:rPr>
          <w:rFonts w:ascii="Times New Roman" w:hAnsi="Times New Roman" w:cs="Times New Roman"/>
          <w:b/>
          <w:bCs/>
        </w:rPr>
        <w:t>«Средние века»</w:t>
      </w:r>
      <w:r w:rsidRPr="005F7DEA">
        <w:rPr>
          <w:rFonts w:ascii="Times New Roman" w:hAnsi="Times New Roman" w:cs="Times New Roman"/>
        </w:rPr>
        <w:t> (здесь и далее выделены основные и опорные понятия каждого раздела). «Светлый» и «темный» образы Средневековья. Географические и хронологические рамки Средневековья. Периодизация истории Средних веков. Источники по истории Средних веков: письменные, изобразительные, вещественные. Роль археологии в изучении истории Средних веков.</w:t>
      </w:r>
    </w:p>
    <w:p w:rsidR="005E4E95" w:rsidRPr="005F7DEA" w:rsidRDefault="005E4E95" w:rsidP="005F7DEA">
      <w:pPr>
        <w:pStyle w:val="af1"/>
        <w:spacing w:before="0" w:beforeAutospacing="0" w:after="0" w:afterAutospacing="0"/>
        <w:jc w:val="both"/>
        <w:rPr>
          <w:rFonts w:ascii="Times New Roman" w:hAnsi="Times New Roman" w:cs="Times New Roman"/>
          <w:b/>
          <w:bCs/>
        </w:rPr>
      </w:pPr>
      <w:r w:rsidRPr="005F7DEA">
        <w:rPr>
          <w:rFonts w:ascii="Times New Roman" w:hAnsi="Times New Roman" w:cs="Times New Roman"/>
          <w:b/>
          <w:bCs/>
        </w:rPr>
        <w:t>Раздел I. Рождение средневекового мира (7 ч)</w:t>
      </w:r>
    </w:p>
    <w:p w:rsidR="005E4E95" w:rsidRPr="005F7DEA" w:rsidRDefault="005E4E95" w:rsidP="005F7DEA">
      <w:pPr>
        <w:pStyle w:val="af1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5F7DEA">
        <w:rPr>
          <w:rFonts w:ascii="Times New Roman" w:hAnsi="Times New Roman" w:cs="Times New Roman"/>
        </w:rPr>
        <w:t xml:space="preserve">Великое переселение народов и падение Западной Римской империи. Образование и отличительные черты германских королевств. Остготская Италия. Франкское завоевание Галлии. </w:t>
      </w:r>
      <w:proofErr w:type="spellStart"/>
      <w:r w:rsidRPr="005F7DEA">
        <w:rPr>
          <w:rFonts w:ascii="Times New Roman" w:hAnsi="Times New Roman" w:cs="Times New Roman"/>
        </w:rPr>
        <w:t>Хлодвиг</w:t>
      </w:r>
      <w:proofErr w:type="spellEnd"/>
      <w:r w:rsidRPr="005F7DEA">
        <w:rPr>
          <w:rFonts w:ascii="Times New Roman" w:hAnsi="Times New Roman" w:cs="Times New Roman"/>
        </w:rPr>
        <w:t>. Усиление королевской власти. Организация управления государством. «</w:t>
      </w:r>
      <w:proofErr w:type="gramStart"/>
      <w:r w:rsidRPr="005F7DEA">
        <w:rPr>
          <w:rFonts w:ascii="Times New Roman" w:hAnsi="Times New Roman" w:cs="Times New Roman"/>
        </w:rPr>
        <w:t>Салическая</w:t>
      </w:r>
      <w:proofErr w:type="gramEnd"/>
      <w:r w:rsidRPr="005F7DEA">
        <w:rPr>
          <w:rFonts w:ascii="Times New Roman" w:hAnsi="Times New Roman" w:cs="Times New Roman"/>
        </w:rPr>
        <w:t xml:space="preserve"> правда». Принятие франками христианства. Изменения в положении церкви в IV в. Споры вокруг понимания христианства и формирование </w:t>
      </w:r>
      <w:r w:rsidRPr="005F7DEA">
        <w:rPr>
          <w:rFonts w:ascii="Times New Roman" w:hAnsi="Times New Roman" w:cs="Times New Roman"/>
          <w:b/>
          <w:bCs/>
        </w:rPr>
        <w:t>христианских догматов</w:t>
      </w:r>
      <w:r w:rsidRPr="005F7DEA">
        <w:rPr>
          <w:rFonts w:ascii="Times New Roman" w:hAnsi="Times New Roman" w:cs="Times New Roman"/>
        </w:rPr>
        <w:t>. Отцы церкви. Никейский собор. </w:t>
      </w:r>
      <w:r w:rsidRPr="005F7DEA">
        <w:rPr>
          <w:rFonts w:ascii="Times New Roman" w:hAnsi="Times New Roman" w:cs="Times New Roman"/>
          <w:b/>
          <w:bCs/>
        </w:rPr>
        <w:t>Ереси</w:t>
      </w:r>
      <w:r w:rsidRPr="005F7DEA">
        <w:rPr>
          <w:rFonts w:ascii="Times New Roman" w:hAnsi="Times New Roman" w:cs="Times New Roman"/>
        </w:rPr>
        <w:t>. Арианство. Формирование и состав христианского канона. </w:t>
      </w:r>
      <w:r w:rsidRPr="005F7DEA">
        <w:rPr>
          <w:rFonts w:ascii="Times New Roman" w:hAnsi="Times New Roman" w:cs="Times New Roman"/>
          <w:b/>
          <w:bCs/>
        </w:rPr>
        <w:t>Духовенство</w:t>
      </w:r>
      <w:r w:rsidRPr="005F7DEA">
        <w:rPr>
          <w:rFonts w:ascii="Times New Roman" w:hAnsi="Times New Roman" w:cs="Times New Roman"/>
        </w:rPr>
        <w:t>, его структура и </w:t>
      </w:r>
      <w:r w:rsidRPr="005F7DEA">
        <w:rPr>
          <w:rFonts w:ascii="Times New Roman" w:hAnsi="Times New Roman" w:cs="Times New Roman"/>
          <w:b/>
          <w:bCs/>
        </w:rPr>
        <w:t>иерархия</w:t>
      </w:r>
      <w:r w:rsidRPr="005F7DEA">
        <w:rPr>
          <w:rFonts w:ascii="Times New Roman" w:hAnsi="Times New Roman" w:cs="Times New Roman"/>
        </w:rPr>
        <w:t xml:space="preserve">. Возникновение </w:t>
      </w:r>
      <w:r w:rsidRPr="005F7DEA">
        <w:rPr>
          <w:rFonts w:ascii="Times New Roman" w:hAnsi="Times New Roman" w:cs="Times New Roman"/>
          <w:b/>
          <w:bCs/>
        </w:rPr>
        <w:t>папства</w:t>
      </w:r>
      <w:r w:rsidRPr="005F7DEA">
        <w:rPr>
          <w:rFonts w:ascii="Times New Roman" w:hAnsi="Times New Roman" w:cs="Times New Roman"/>
        </w:rPr>
        <w:t>. Церковный приход. </w:t>
      </w:r>
      <w:r w:rsidRPr="005F7DEA">
        <w:rPr>
          <w:rFonts w:ascii="Times New Roman" w:hAnsi="Times New Roman" w:cs="Times New Roman"/>
          <w:b/>
          <w:bCs/>
        </w:rPr>
        <w:t>Монашество</w:t>
      </w:r>
      <w:r w:rsidRPr="005F7DEA">
        <w:rPr>
          <w:rFonts w:ascii="Times New Roman" w:hAnsi="Times New Roman" w:cs="Times New Roman"/>
        </w:rPr>
        <w:t xml:space="preserve">. </w:t>
      </w:r>
      <w:proofErr w:type="spellStart"/>
      <w:r w:rsidRPr="005F7DEA">
        <w:rPr>
          <w:rFonts w:ascii="Times New Roman" w:hAnsi="Times New Roman" w:cs="Times New Roman"/>
        </w:rPr>
        <w:t>Бенедиктинский</w:t>
      </w:r>
      <w:proofErr w:type="spellEnd"/>
      <w:r w:rsidRPr="005F7DEA">
        <w:rPr>
          <w:rFonts w:ascii="Times New Roman" w:hAnsi="Times New Roman" w:cs="Times New Roman"/>
        </w:rPr>
        <w:t xml:space="preserve"> устав. Жизнь средневекового монастыря. Монастыри и книжное дело в раннем Средневековье. Церковь и культура. Споры вокруг </w:t>
      </w:r>
      <w:r w:rsidRPr="005F7DEA">
        <w:rPr>
          <w:rFonts w:ascii="Times New Roman" w:hAnsi="Times New Roman" w:cs="Times New Roman"/>
          <w:b/>
          <w:bCs/>
        </w:rPr>
        <w:t>античного наследия</w:t>
      </w:r>
      <w:r w:rsidRPr="005F7DEA">
        <w:rPr>
          <w:rFonts w:ascii="Times New Roman" w:hAnsi="Times New Roman" w:cs="Times New Roman"/>
        </w:rPr>
        <w:t>. </w:t>
      </w:r>
    </w:p>
    <w:p w:rsidR="005E4E95" w:rsidRPr="005F7DEA" w:rsidRDefault="005E4E95" w:rsidP="005F7DEA">
      <w:pPr>
        <w:pStyle w:val="af1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5F7DEA">
        <w:rPr>
          <w:rFonts w:ascii="Times New Roman" w:hAnsi="Times New Roman" w:cs="Times New Roman"/>
        </w:rPr>
        <w:t> </w:t>
      </w:r>
      <w:r w:rsidRPr="005F7DEA">
        <w:rPr>
          <w:rFonts w:ascii="Times New Roman" w:hAnsi="Times New Roman" w:cs="Times New Roman"/>
          <w:b/>
          <w:bCs/>
        </w:rPr>
        <w:t>Византия</w:t>
      </w:r>
    </w:p>
    <w:p w:rsidR="005E4E95" w:rsidRPr="005F7DEA" w:rsidRDefault="005E4E95" w:rsidP="005F7DEA">
      <w:pPr>
        <w:pStyle w:val="af1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5F7DEA">
        <w:rPr>
          <w:rFonts w:ascii="Times New Roman" w:hAnsi="Times New Roman" w:cs="Times New Roman"/>
        </w:rPr>
        <w:t xml:space="preserve">Особенности развития Восточной Римской империи по сравнению </w:t>
      </w:r>
      <w:proofErr w:type="gramStart"/>
      <w:r w:rsidRPr="005F7DEA">
        <w:rPr>
          <w:rFonts w:ascii="Times New Roman" w:hAnsi="Times New Roman" w:cs="Times New Roman"/>
        </w:rPr>
        <w:t>с</w:t>
      </w:r>
      <w:proofErr w:type="gramEnd"/>
      <w:r w:rsidRPr="005F7DEA">
        <w:rPr>
          <w:rFonts w:ascii="Times New Roman" w:hAnsi="Times New Roman" w:cs="Times New Roman"/>
        </w:rPr>
        <w:t xml:space="preserve"> Западной. Территория и население. Константинополь — столица Византии и воплощение ее могущества. Особенности императорской власти. Расцвет Византийской империи при Юстиниане. Судьба Византии в VII—XI вв. </w:t>
      </w:r>
    </w:p>
    <w:p w:rsidR="005E4E95" w:rsidRPr="005F7DEA" w:rsidRDefault="005E4E95" w:rsidP="005F7DEA">
      <w:pPr>
        <w:pStyle w:val="af1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5F7DEA">
        <w:rPr>
          <w:rFonts w:ascii="Times New Roman" w:hAnsi="Times New Roman" w:cs="Times New Roman"/>
        </w:rPr>
        <w:t> Роль античного наследия в культуре Византии. Возникновение и отличительные черты византийской церковной архитектуры. Собор Святой Софии. Храм как образ мира и синтез искусств. Византийская </w:t>
      </w:r>
      <w:r w:rsidRPr="005F7DEA">
        <w:rPr>
          <w:rFonts w:ascii="Times New Roman" w:hAnsi="Times New Roman" w:cs="Times New Roman"/>
          <w:b/>
          <w:bCs/>
        </w:rPr>
        <w:t>иконопись</w:t>
      </w:r>
      <w:r w:rsidRPr="005F7DEA">
        <w:rPr>
          <w:rFonts w:ascii="Times New Roman" w:hAnsi="Times New Roman" w:cs="Times New Roman"/>
        </w:rPr>
        <w:t>. </w:t>
      </w:r>
    </w:p>
    <w:p w:rsidR="005E4E95" w:rsidRPr="005F7DEA" w:rsidRDefault="005E4E95" w:rsidP="005F7DEA">
      <w:pPr>
        <w:pStyle w:val="af1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5F7DEA">
        <w:rPr>
          <w:rFonts w:ascii="Times New Roman" w:hAnsi="Times New Roman" w:cs="Times New Roman"/>
          <w:b/>
          <w:bCs/>
        </w:rPr>
        <w:t>Арабский мир в V-VII вв</w:t>
      </w:r>
      <w:r w:rsidRPr="005F7DEA">
        <w:rPr>
          <w:rFonts w:ascii="Times New Roman" w:hAnsi="Times New Roman" w:cs="Times New Roman"/>
        </w:rPr>
        <w:t>.</w:t>
      </w:r>
    </w:p>
    <w:p w:rsidR="005E4E95" w:rsidRPr="005F7DEA" w:rsidRDefault="005E4E95" w:rsidP="005F7DEA">
      <w:pPr>
        <w:pStyle w:val="af1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5F7DEA">
        <w:rPr>
          <w:rFonts w:ascii="Times New Roman" w:hAnsi="Times New Roman" w:cs="Times New Roman"/>
        </w:rPr>
        <w:t>Условия жизни и занятия арабов. Племенное устройство и верования. Проповедь Мухаммада. Хиджра. Победа новой веры. Причины и ход объединения арабов. </w:t>
      </w:r>
      <w:r w:rsidRPr="005F7DEA">
        <w:rPr>
          <w:rFonts w:ascii="Times New Roman" w:hAnsi="Times New Roman" w:cs="Times New Roman"/>
          <w:b/>
          <w:bCs/>
        </w:rPr>
        <w:t>Ислам</w:t>
      </w:r>
      <w:r w:rsidRPr="005F7DEA">
        <w:rPr>
          <w:rFonts w:ascii="Times New Roman" w:hAnsi="Times New Roman" w:cs="Times New Roman"/>
        </w:rPr>
        <w:t>. Коран. Обязанности </w:t>
      </w:r>
      <w:r w:rsidRPr="005F7DEA">
        <w:rPr>
          <w:rFonts w:ascii="Times New Roman" w:hAnsi="Times New Roman" w:cs="Times New Roman"/>
          <w:b/>
          <w:bCs/>
        </w:rPr>
        <w:t>мусульман</w:t>
      </w:r>
      <w:r w:rsidRPr="005F7DEA">
        <w:rPr>
          <w:rFonts w:ascii="Times New Roman" w:hAnsi="Times New Roman" w:cs="Times New Roman"/>
        </w:rPr>
        <w:t>.  Возникновение </w:t>
      </w:r>
      <w:r w:rsidRPr="005F7DEA">
        <w:rPr>
          <w:rFonts w:ascii="Times New Roman" w:hAnsi="Times New Roman" w:cs="Times New Roman"/>
          <w:b/>
          <w:bCs/>
        </w:rPr>
        <w:t>Халифата</w:t>
      </w:r>
      <w:r w:rsidRPr="005F7DEA">
        <w:rPr>
          <w:rFonts w:ascii="Times New Roman" w:hAnsi="Times New Roman" w:cs="Times New Roman"/>
        </w:rPr>
        <w:t>. Арабские завоевания. Причины успехов арабов. Распад Халифата. Ислам и культура стран Халифата. Роль арабского языка.</w:t>
      </w:r>
    </w:p>
    <w:p w:rsidR="005E4E95" w:rsidRPr="005F7DEA" w:rsidRDefault="005E4E95" w:rsidP="005F7DEA">
      <w:pPr>
        <w:pStyle w:val="af1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5F7DEA">
        <w:rPr>
          <w:rFonts w:ascii="Times New Roman" w:hAnsi="Times New Roman" w:cs="Times New Roman"/>
          <w:b/>
          <w:bCs/>
        </w:rPr>
        <w:t>Франкское государство в VI—VIII вв.</w:t>
      </w:r>
    </w:p>
    <w:p w:rsidR="005E4E95" w:rsidRPr="005F7DEA" w:rsidRDefault="005E4E95" w:rsidP="005F7DEA">
      <w:pPr>
        <w:pStyle w:val="af1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5F7DEA">
        <w:rPr>
          <w:rFonts w:ascii="Times New Roman" w:hAnsi="Times New Roman" w:cs="Times New Roman"/>
        </w:rPr>
        <w:t xml:space="preserve">Усиление власти майордомов. Карл </w:t>
      </w:r>
      <w:proofErr w:type="spellStart"/>
      <w:r w:rsidRPr="005F7DEA">
        <w:rPr>
          <w:rFonts w:ascii="Times New Roman" w:hAnsi="Times New Roman" w:cs="Times New Roman"/>
        </w:rPr>
        <w:t>Мартелл</w:t>
      </w:r>
      <w:proofErr w:type="spellEnd"/>
      <w:r w:rsidRPr="005F7DEA">
        <w:rPr>
          <w:rFonts w:ascii="Times New Roman" w:hAnsi="Times New Roman" w:cs="Times New Roman"/>
        </w:rPr>
        <w:t xml:space="preserve"> и его </w:t>
      </w:r>
      <w:proofErr w:type="spellStart"/>
      <w:r w:rsidRPr="005F7DEA">
        <w:rPr>
          <w:rFonts w:ascii="Times New Roman" w:hAnsi="Times New Roman" w:cs="Times New Roman"/>
        </w:rPr>
        <w:t>бенефициальная</w:t>
      </w:r>
      <w:proofErr w:type="spellEnd"/>
      <w:r w:rsidRPr="005F7DEA">
        <w:rPr>
          <w:rFonts w:ascii="Times New Roman" w:hAnsi="Times New Roman" w:cs="Times New Roman"/>
        </w:rPr>
        <w:t xml:space="preserve"> реформа. </w:t>
      </w:r>
      <w:r w:rsidRPr="005F7DEA">
        <w:rPr>
          <w:rFonts w:ascii="Times New Roman" w:hAnsi="Times New Roman" w:cs="Times New Roman"/>
          <w:b/>
          <w:bCs/>
        </w:rPr>
        <w:t>Бенефиций</w:t>
      </w:r>
      <w:r w:rsidRPr="005F7DEA">
        <w:rPr>
          <w:rFonts w:ascii="Times New Roman" w:hAnsi="Times New Roman" w:cs="Times New Roman"/>
        </w:rPr>
        <w:t xml:space="preserve"> и феод. Создание Папского государства. Войны Карла Великого. Принятие императорского титула и его значение. Управление империей. «Каролингское возрождение». </w:t>
      </w:r>
      <w:proofErr w:type="spellStart"/>
      <w:r w:rsidRPr="005F7DEA">
        <w:rPr>
          <w:rFonts w:ascii="Times New Roman" w:hAnsi="Times New Roman" w:cs="Times New Roman"/>
        </w:rPr>
        <w:t>Верденский</w:t>
      </w:r>
      <w:proofErr w:type="spellEnd"/>
      <w:r w:rsidRPr="005F7DEA">
        <w:rPr>
          <w:rFonts w:ascii="Times New Roman" w:hAnsi="Times New Roman" w:cs="Times New Roman"/>
        </w:rPr>
        <w:t xml:space="preserve"> раздел, его причины и значение.</w:t>
      </w:r>
    </w:p>
    <w:p w:rsidR="005E4E95" w:rsidRPr="005F7DEA" w:rsidRDefault="005E4E95" w:rsidP="005F7DEA">
      <w:pPr>
        <w:pStyle w:val="af1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5F7DEA">
        <w:rPr>
          <w:rFonts w:ascii="Times New Roman" w:hAnsi="Times New Roman" w:cs="Times New Roman"/>
          <w:b/>
          <w:bCs/>
        </w:rPr>
        <w:t>Западная Европа в IX-</w:t>
      </w:r>
      <w:proofErr w:type="spellStart"/>
      <w:r w:rsidRPr="005F7DEA">
        <w:rPr>
          <w:rFonts w:ascii="Times New Roman" w:hAnsi="Times New Roman" w:cs="Times New Roman"/>
          <w:b/>
          <w:bCs/>
        </w:rPr>
        <w:t>XI</w:t>
      </w:r>
      <w:proofErr w:type="gramStart"/>
      <w:r w:rsidRPr="005F7DEA">
        <w:rPr>
          <w:rFonts w:ascii="Times New Roman" w:hAnsi="Times New Roman" w:cs="Times New Roman"/>
          <w:b/>
          <w:bCs/>
        </w:rPr>
        <w:t>вв</w:t>
      </w:r>
      <w:proofErr w:type="spellEnd"/>
      <w:proofErr w:type="gramEnd"/>
    </w:p>
    <w:p w:rsidR="005E4E95" w:rsidRPr="005F7DEA" w:rsidRDefault="005E4E95" w:rsidP="005F7DEA">
      <w:pPr>
        <w:pStyle w:val="af1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5F7DEA">
        <w:rPr>
          <w:rFonts w:ascii="Times New Roman" w:hAnsi="Times New Roman" w:cs="Times New Roman"/>
        </w:rPr>
        <w:t>Походы викингов, их причины и последствия для Западной Европы. Государства викингов в Европе. Норманны и Англия. Норманны в Америке.</w:t>
      </w:r>
    </w:p>
    <w:p w:rsidR="005E4E95" w:rsidRPr="005F7DEA" w:rsidRDefault="005E4E95" w:rsidP="005F7DEA">
      <w:pPr>
        <w:pStyle w:val="af1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5F7DEA">
        <w:rPr>
          <w:rFonts w:ascii="Times New Roman" w:hAnsi="Times New Roman" w:cs="Times New Roman"/>
        </w:rPr>
        <w:lastRenderedPageBreak/>
        <w:t>Франция и Германия в IX—XI вв. </w:t>
      </w:r>
      <w:r w:rsidRPr="005F7DEA">
        <w:rPr>
          <w:rFonts w:ascii="Times New Roman" w:hAnsi="Times New Roman" w:cs="Times New Roman"/>
          <w:b/>
          <w:bCs/>
        </w:rPr>
        <w:t>Феодальная раздробленность</w:t>
      </w:r>
      <w:r w:rsidRPr="005F7DEA">
        <w:rPr>
          <w:rFonts w:ascii="Times New Roman" w:hAnsi="Times New Roman" w:cs="Times New Roman"/>
        </w:rPr>
        <w:t> во Франции. Борьба германских королей с венгерской опасностью. Усиление королевской власти в Германии и создание Священной Римской империи. Императоры и церковь.</w:t>
      </w:r>
    </w:p>
    <w:p w:rsidR="005E4E95" w:rsidRPr="005F7DEA" w:rsidRDefault="005E4E95" w:rsidP="005F7DEA">
      <w:pPr>
        <w:pStyle w:val="af1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5F7DEA">
        <w:rPr>
          <w:rFonts w:ascii="Times New Roman" w:hAnsi="Times New Roman" w:cs="Times New Roman"/>
        </w:rPr>
        <w:t> </w:t>
      </w:r>
      <w:r w:rsidRPr="005F7DEA">
        <w:rPr>
          <w:rFonts w:ascii="Times New Roman" w:hAnsi="Times New Roman" w:cs="Times New Roman"/>
          <w:b/>
          <w:bCs/>
        </w:rPr>
        <w:t>Возникновение славянских государств</w:t>
      </w:r>
    </w:p>
    <w:p w:rsidR="005E4E95" w:rsidRPr="005F7DEA" w:rsidRDefault="005E4E95" w:rsidP="005F7DEA">
      <w:pPr>
        <w:pStyle w:val="af1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5F7DEA">
        <w:rPr>
          <w:rFonts w:ascii="Times New Roman" w:hAnsi="Times New Roman" w:cs="Times New Roman"/>
        </w:rPr>
        <w:t> Прародина и расселение славян. Западные, восточные и южные славяне. Складывание славянских государств: Болгарии, Великой Моравии, Чехии, Польши. Принятие христианства в славянских странах в условиях соперничества Рима и Константинополя. Значение принятия христианства. Создание славянской письменности.</w:t>
      </w:r>
    </w:p>
    <w:p w:rsidR="005E4E95" w:rsidRPr="005F7DEA" w:rsidRDefault="005E4E95" w:rsidP="005F7DEA">
      <w:pPr>
        <w:pStyle w:val="af1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5F7DEA">
        <w:rPr>
          <w:rFonts w:ascii="Times New Roman" w:hAnsi="Times New Roman" w:cs="Times New Roman"/>
          <w:b/>
          <w:bCs/>
        </w:rPr>
        <w:t>Раздел II. Подъем Средневековой Европы (13ч)</w:t>
      </w:r>
    </w:p>
    <w:p w:rsidR="005E4E95" w:rsidRPr="005F7DEA" w:rsidRDefault="005E4E95" w:rsidP="005F7DEA">
      <w:pPr>
        <w:pStyle w:val="af1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5F7DEA">
        <w:rPr>
          <w:rFonts w:ascii="Times New Roman" w:hAnsi="Times New Roman" w:cs="Times New Roman"/>
          <w:b/>
          <w:bCs/>
        </w:rPr>
        <w:t>Феодальное общество</w:t>
      </w:r>
    </w:p>
    <w:p w:rsidR="005E4E95" w:rsidRPr="005F7DEA" w:rsidRDefault="005E4E95" w:rsidP="005F7DEA">
      <w:pPr>
        <w:pStyle w:val="af1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5F7DEA">
        <w:rPr>
          <w:rFonts w:ascii="Times New Roman" w:hAnsi="Times New Roman" w:cs="Times New Roman"/>
        </w:rPr>
        <w:t>      Складывание нового устройства общества. Формирование зависимого крестьянства. </w:t>
      </w:r>
      <w:r w:rsidRPr="005F7DEA">
        <w:rPr>
          <w:rFonts w:ascii="Times New Roman" w:hAnsi="Times New Roman" w:cs="Times New Roman"/>
          <w:b/>
          <w:bCs/>
        </w:rPr>
        <w:t>Сословия</w:t>
      </w:r>
      <w:r w:rsidRPr="005F7DEA">
        <w:rPr>
          <w:rFonts w:ascii="Times New Roman" w:hAnsi="Times New Roman" w:cs="Times New Roman"/>
        </w:rPr>
        <w:t>: теория и практика. Феод и установление вассальных отношений. Понятие </w:t>
      </w:r>
      <w:r w:rsidRPr="005F7DEA">
        <w:rPr>
          <w:rFonts w:ascii="Times New Roman" w:hAnsi="Times New Roman" w:cs="Times New Roman"/>
          <w:b/>
          <w:bCs/>
        </w:rPr>
        <w:t>феодализма</w:t>
      </w:r>
      <w:r w:rsidRPr="005F7DEA">
        <w:rPr>
          <w:rFonts w:ascii="Times New Roman" w:hAnsi="Times New Roman" w:cs="Times New Roman"/>
        </w:rPr>
        <w:t>. </w:t>
      </w:r>
      <w:r w:rsidRPr="005F7DEA">
        <w:rPr>
          <w:rFonts w:ascii="Times New Roman" w:hAnsi="Times New Roman" w:cs="Times New Roman"/>
          <w:b/>
          <w:bCs/>
        </w:rPr>
        <w:t>Сеньоры</w:t>
      </w:r>
      <w:r w:rsidRPr="005F7DEA">
        <w:rPr>
          <w:rFonts w:ascii="Times New Roman" w:hAnsi="Times New Roman" w:cs="Times New Roman"/>
        </w:rPr>
        <w:t> и </w:t>
      </w:r>
      <w:r w:rsidRPr="005F7DEA">
        <w:rPr>
          <w:rFonts w:ascii="Times New Roman" w:hAnsi="Times New Roman" w:cs="Times New Roman"/>
          <w:b/>
          <w:bCs/>
        </w:rPr>
        <w:t>вассалы</w:t>
      </w:r>
      <w:r w:rsidRPr="005F7DEA">
        <w:rPr>
          <w:rFonts w:ascii="Times New Roman" w:hAnsi="Times New Roman" w:cs="Times New Roman"/>
        </w:rPr>
        <w:t xml:space="preserve">. Феодальная </w:t>
      </w:r>
      <w:proofErr w:type="spellStart"/>
      <w:r w:rsidRPr="005F7DEA">
        <w:rPr>
          <w:rFonts w:ascii="Times New Roman" w:hAnsi="Times New Roman" w:cs="Times New Roman"/>
        </w:rPr>
        <w:t>иерархия</w:t>
      </w:r>
      <w:proofErr w:type="gramStart"/>
      <w:r w:rsidRPr="005F7DEA">
        <w:rPr>
          <w:rFonts w:ascii="Times New Roman" w:hAnsi="Times New Roman" w:cs="Times New Roman"/>
        </w:rPr>
        <w:t>.</w:t>
      </w:r>
      <w:r w:rsidRPr="005F7DEA">
        <w:rPr>
          <w:rFonts w:ascii="Times New Roman" w:hAnsi="Times New Roman" w:cs="Times New Roman"/>
          <w:b/>
          <w:bCs/>
        </w:rPr>
        <w:t>Р</w:t>
      </w:r>
      <w:proofErr w:type="gramEnd"/>
      <w:r w:rsidRPr="005F7DEA">
        <w:rPr>
          <w:rFonts w:ascii="Times New Roman" w:hAnsi="Times New Roman" w:cs="Times New Roman"/>
          <w:b/>
          <w:bCs/>
        </w:rPr>
        <w:t>ыцарство</w:t>
      </w:r>
      <w:proofErr w:type="spellEnd"/>
      <w:r w:rsidRPr="005F7DEA">
        <w:rPr>
          <w:rFonts w:ascii="Times New Roman" w:hAnsi="Times New Roman" w:cs="Times New Roman"/>
        </w:rPr>
        <w:t>. Вооружение и боевая тактика рыцарей. Война и «Божий мир». Воспитание, занятия и образ жизни рыцарей. Замок. </w:t>
      </w:r>
      <w:r w:rsidRPr="005F7DEA">
        <w:rPr>
          <w:rFonts w:ascii="Times New Roman" w:hAnsi="Times New Roman" w:cs="Times New Roman"/>
          <w:b/>
          <w:bCs/>
        </w:rPr>
        <w:t>Геральдика</w:t>
      </w:r>
      <w:r w:rsidRPr="005F7DEA">
        <w:rPr>
          <w:rFonts w:ascii="Times New Roman" w:hAnsi="Times New Roman" w:cs="Times New Roman"/>
        </w:rPr>
        <w:t>. Рыцарская культура. Кодекс рыцарской чести. Куртуазность. Крестьяне и сеньоры. Понятие и структура сеньории. </w:t>
      </w:r>
      <w:r w:rsidRPr="005F7DEA">
        <w:rPr>
          <w:rFonts w:ascii="Times New Roman" w:hAnsi="Times New Roman" w:cs="Times New Roman"/>
          <w:b/>
          <w:bCs/>
        </w:rPr>
        <w:t>Повинности</w:t>
      </w:r>
      <w:r w:rsidRPr="005F7DEA">
        <w:rPr>
          <w:rFonts w:ascii="Times New Roman" w:hAnsi="Times New Roman" w:cs="Times New Roman"/>
        </w:rPr>
        <w:t>. Жизнь крестьянина. </w:t>
      </w:r>
      <w:r w:rsidRPr="005F7DEA">
        <w:rPr>
          <w:rFonts w:ascii="Times New Roman" w:hAnsi="Times New Roman" w:cs="Times New Roman"/>
          <w:b/>
          <w:bCs/>
        </w:rPr>
        <w:t>Натуральное хозяйство</w:t>
      </w:r>
      <w:r w:rsidRPr="005F7DEA">
        <w:rPr>
          <w:rFonts w:ascii="Times New Roman" w:hAnsi="Times New Roman" w:cs="Times New Roman"/>
        </w:rPr>
        <w:t>. Крестьянская </w:t>
      </w:r>
      <w:r w:rsidRPr="005F7DEA">
        <w:rPr>
          <w:rFonts w:ascii="Times New Roman" w:hAnsi="Times New Roman" w:cs="Times New Roman"/>
          <w:b/>
          <w:bCs/>
        </w:rPr>
        <w:t>община</w:t>
      </w:r>
      <w:r w:rsidRPr="005F7DEA">
        <w:rPr>
          <w:rFonts w:ascii="Times New Roman" w:hAnsi="Times New Roman" w:cs="Times New Roman"/>
        </w:rPr>
        <w:t>, ее функции и значение. Быт и культура крестьян.</w:t>
      </w:r>
    </w:p>
    <w:p w:rsidR="005E4E95" w:rsidRPr="005F7DEA" w:rsidRDefault="005E4E95" w:rsidP="005F7DEA">
      <w:pPr>
        <w:pStyle w:val="af1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5F7DEA">
        <w:rPr>
          <w:rFonts w:ascii="Times New Roman" w:hAnsi="Times New Roman" w:cs="Times New Roman"/>
          <w:b/>
          <w:bCs/>
        </w:rPr>
        <w:t>Средневековый город</w:t>
      </w:r>
      <w:r w:rsidRPr="005F7DEA">
        <w:rPr>
          <w:rFonts w:ascii="Times New Roman" w:hAnsi="Times New Roman" w:cs="Times New Roman"/>
        </w:rPr>
        <w:t>.</w:t>
      </w:r>
    </w:p>
    <w:p w:rsidR="005E4E95" w:rsidRPr="005F7DEA" w:rsidRDefault="005E4E95" w:rsidP="005F7DEA">
      <w:pPr>
        <w:pStyle w:val="af1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5F7DEA">
        <w:rPr>
          <w:rFonts w:ascii="Times New Roman" w:hAnsi="Times New Roman" w:cs="Times New Roman"/>
        </w:rPr>
        <w:t>Упадок городской жизни в раннем Средневековье. Причины возникновения и расцвета средневековых городов. Борьба городов с сеньорами. Социальная структура города. Организация управления. Облик средневекового города. Жизнь и быт горожан. Средневековое ремесло. </w:t>
      </w:r>
      <w:r w:rsidRPr="005F7DEA">
        <w:rPr>
          <w:rFonts w:ascii="Times New Roman" w:hAnsi="Times New Roman" w:cs="Times New Roman"/>
          <w:b/>
          <w:bCs/>
        </w:rPr>
        <w:t>Цехи</w:t>
      </w:r>
      <w:r w:rsidRPr="005F7DEA">
        <w:rPr>
          <w:rFonts w:ascii="Times New Roman" w:hAnsi="Times New Roman" w:cs="Times New Roman"/>
        </w:rPr>
        <w:t>, их роль в экономике и повседневной жизни городов. Организация торговли. Торговые пути. </w:t>
      </w:r>
      <w:r w:rsidRPr="005F7DEA">
        <w:rPr>
          <w:rFonts w:ascii="Times New Roman" w:hAnsi="Times New Roman" w:cs="Times New Roman"/>
          <w:b/>
          <w:bCs/>
        </w:rPr>
        <w:t>Ярмарки</w:t>
      </w:r>
      <w:r w:rsidRPr="005F7DEA">
        <w:rPr>
          <w:rFonts w:ascii="Times New Roman" w:hAnsi="Times New Roman" w:cs="Times New Roman"/>
        </w:rPr>
        <w:t>. Возникновение </w:t>
      </w:r>
      <w:r w:rsidRPr="005F7DEA">
        <w:rPr>
          <w:rFonts w:ascii="Times New Roman" w:hAnsi="Times New Roman" w:cs="Times New Roman"/>
          <w:b/>
          <w:bCs/>
        </w:rPr>
        <w:t>банков</w:t>
      </w:r>
      <w:r w:rsidRPr="005F7DEA">
        <w:rPr>
          <w:rFonts w:ascii="Times New Roman" w:hAnsi="Times New Roman" w:cs="Times New Roman"/>
        </w:rPr>
        <w:t>. </w:t>
      </w:r>
      <w:r w:rsidRPr="005F7DEA">
        <w:rPr>
          <w:rFonts w:ascii="Times New Roman" w:hAnsi="Times New Roman" w:cs="Times New Roman"/>
          <w:b/>
          <w:bCs/>
        </w:rPr>
        <w:t>Товарно-денежное хозяйство.</w:t>
      </w:r>
      <w:r w:rsidRPr="005F7DEA">
        <w:rPr>
          <w:rFonts w:ascii="Times New Roman" w:hAnsi="Times New Roman" w:cs="Times New Roman"/>
        </w:rPr>
        <w:t> Новое в мировосприятии горожан.</w:t>
      </w:r>
    </w:p>
    <w:p w:rsidR="005E4E95" w:rsidRPr="005F7DEA" w:rsidRDefault="005E4E95" w:rsidP="005F7DEA">
      <w:pPr>
        <w:pStyle w:val="af1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5F7DEA">
        <w:rPr>
          <w:rFonts w:ascii="Times New Roman" w:hAnsi="Times New Roman" w:cs="Times New Roman"/>
          <w:b/>
          <w:bCs/>
        </w:rPr>
        <w:t>Католическая церковь</w:t>
      </w:r>
    </w:p>
    <w:p w:rsidR="005E4E95" w:rsidRPr="005F7DEA" w:rsidRDefault="005E4E95" w:rsidP="005F7DEA">
      <w:pPr>
        <w:pStyle w:val="af1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5F7DEA">
        <w:rPr>
          <w:rFonts w:ascii="Times New Roman" w:hAnsi="Times New Roman" w:cs="Times New Roman"/>
        </w:rPr>
        <w:t xml:space="preserve">     Основы могущества церкви. Материальные богатства церкви, их источники. Упадок морального авторитета церкви в X–XI вв. </w:t>
      </w:r>
      <w:proofErr w:type="spellStart"/>
      <w:r w:rsidRPr="005F7DEA">
        <w:rPr>
          <w:rFonts w:ascii="Times New Roman" w:hAnsi="Times New Roman" w:cs="Times New Roman"/>
        </w:rPr>
        <w:t>Клюнийскаяреформа</w:t>
      </w:r>
      <w:proofErr w:type="gramStart"/>
      <w:r w:rsidRPr="005F7DEA">
        <w:rPr>
          <w:rFonts w:ascii="Times New Roman" w:hAnsi="Times New Roman" w:cs="Times New Roman"/>
        </w:rPr>
        <w:t>.</w:t>
      </w:r>
      <w:r w:rsidRPr="005F7DEA">
        <w:rPr>
          <w:rFonts w:ascii="Times New Roman" w:hAnsi="Times New Roman" w:cs="Times New Roman"/>
          <w:b/>
          <w:bCs/>
        </w:rPr>
        <w:t>Р</w:t>
      </w:r>
      <w:proofErr w:type="gramEnd"/>
      <w:r w:rsidRPr="005F7DEA">
        <w:rPr>
          <w:rFonts w:ascii="Times New Roman" w:hAnsi="Times New Roman" w:cs="Times New Roman"/>
          <w:b/>
          <w:bCs/>
        </w:rPr>
        <w:t>азделение</w:t>
      </w:r>
      <w:proofErr w:type="spellEnd"/>
      <w:r w:rsidRPr="005F7DEA">
        <w:rPr>
          <w:rFonts w:ascii="Times New Roman" w:hAnsi="Times New Roman" w:cs="Times New Roman"/>
          <w:b/>
          <w:bCs/>
        </w:rPr>
        <w:t xml:space="preserve"> церквей</w:t>
      </w:r>
      <w:r w:rsidRPr="005F7DEA">
        <w:rPr>
          <w:rFonts w:ascii="Times New Roman" w:hAnsi="Times New Roman" w:cs="Times New Roman"/>
        </w:rPr>
        <w:t>. Различия между </w:t>
      </w:r>
      <w:r w:rsidRPr="005F7DEA">
        <w:rPr>
          <w:rFonts w:ascii="Times New Roman" w:hAnsi="Times New Roman" w:cs="Times New Roman"/>
          <w:b/>
          <w:bCs/>
        </w:rPr>
        <w:t>католицизмом</w:t>
      </w:r>
      <w:r w:rsidRPr="005F7DEA">
        <w:rPr>
          <w:rFonts w:ascii="Times New Roman" w:hAnsi="Times New Roman" w:cs="Times New Roman"/>
        </w:rPr>
        <w:t> и </w:t>
      </w:r>
      <w:r w:rsidRPr="005F7DEA">
        <w:rPr>
          <w:rFonts w:ascii="Times New Roman" w:hAnsi="Times New Roman" w:cs="Times New Roman"/>
          <w:b/>
          <w:bCs/>
        </w:rPr>
        <w:t>православием</w:t>
      </w:r>
      <w:r w:rsidRPr="005F7DEA">
        <w:rPr>
          <w:rFonts w:ascii="Times New Roman" w:hAnsi="Times New Roman" w:cs="Times New Roman"/>
        </w:rPr>
        <w:t>. Борьба империи и папства в XI в. Папство в зените могущества. Ереси XI—XIII вв. (катары, вальденсы), причины их широкого распространения. Борьба церкви с ересями. Альбигойские войны. Инквизиция. Нищенствующие ордены — францисканцы и доминиканцы.</w:t>
      </w:r>
    </w:p>
    <w:p w:rsidR="005E4E95" w:rsidRPr="005F7DEA" w:rsidRDefault="005E4E95" w:rsidP="005F7DEA">
      <w:pPr>
        <w:pStyle w:val="af1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5F7DEA">
        <w:rPr>
          <w:rFonts w:ascii="Times New Roman" w:hAnsi="Times New Roman" w:cs="Times New Roman"/>
        </w:rPr>
        <w:t>Причины и начало </w:t>
      </w:r>
      <w:r w:rsidRPr="005F7DEA">
        <w:rPr>
          <w:rFonts w:ascii="Times New Roman" w:hAnsi="Times New Roman" w:cs="Times New Roman"/>
          <w:b/>
          <w:bCs/>
        </w:rPr>
        <w:t>Крестовых походов</w:t>
      </w:r>
      <w:r w:rsidRPr="005F7DEA">
        <w:rPr>
          <w:rFonts w:ascii="Times New Roman" w:hAnsi="Times New Roman" w:cs="Times New Roman"/>
        </w:rPr>
        <w:t>, их участники. Ход и результаты Первого Крестового похода. Государства крестоносцев на Востоке. Духовно-рыцарские ордены. Третий Крестовый поход. Четвертый Крестовый поход, его переломный характер. Упадок и конец крестоносного движения. Значение Крестовых походов.</w:t>
      </w:r>
    </w:p>
    <w:p w:rsidR="005E4E95" w:rsidRPr="005F7DEA" w:rsidRDefault="005E4E95" w:rsidP="005F7DEA">
      <w:pPr>
        <w:pStyle w:val="af1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5F7DEA">
        <w:rPr>
          <w:rFonts w:ascii="Times New Roman" w:hAnsi="Times New Roman" w:cs="Times New Roman"/>
          <w:b/>
          <w:bCs/>
        </w:rPr>
        <w:t>Разные судьбы государств</w:t>
      </w:r>
    </w:p>
    <w:p w:rsidR="005E4E95" w:rsidRPr="005F7DEA" w:rsidRDefault="005E4E95" w:rsidP="005F7DEA">
      <w:pPr>
        <w:pStyle w:val="af1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5F7DEA">
        <w:rPr>
          <w:rFonts w:ascii="Times New Roman" w:hAnsi="Times New Roman" w:cs="Times New Roman"/>
        </w:rPr>
        <w:t>      Начало объединения Франции. Слабость и сила королевской власти, ее союзники в деле объединения страны. Успехи Филиппа II Августа. Укрепление королевской власти при Людовике IX Святом. Филипп IV Красивый и возникновение </w:t>
      </w:r>
      <w:r w:rsidRPr="005F7DEA">
        <w:rPr>
          <w:rFonts w:ascii="Times New Roman" w:hAnsi="Times New Roman" w:cs="Times New Roman"/>
          <w:b/>
          <w:bCs/>
        </w:rPr>
        <w:t>Генеральных штатов</w:t>
      </w:r>
      <w:r w:rsidRPr="005F7DEA">
        <w:rPr>
          <w:rFonts w:ascii="Times New Roman" w:hAnsi="Times New Roman" w:cs="Times New Roman"/>
        </w:rPr>
        <w:t>. </w:t>
      </w:r>
      <w:r w:rsidRPr="005F7DEA">
        <w:rPr>
          <w:rFonts w:ascii="Times New Roman" w:hAnsi="Times New Roman" w:cs="Times New Roman"/>
          <w:b/>
          <w:bCs/>
        </w:rPr>
        <w:t>Сословная монархия</w:t>
      </w:r>
      <w:r w:rsidRPr="005F7DEA">
        <w:rPr>
          <w:rFonts w:ascii="Times New Roman" w:hAnsi="Times New Roman" w:cs="Times New Roman"/>
        </w:rPr>
        <w:t>. </w:t>
      </w:r>
    </w:p>
    <w:p w:rsidR="005E4E95" w:rsidRPr="005F7DEA" w:rsidRDefault="005E4E95" w:rsidP="005F7DEA">
      <w:pPr>
        <w:pStyle w:val="af1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5F7DEA">
        <w:rPr>
          <w:rFonts w:ascii="Times New Roman" w:hAnsi="Times New Roman" w:cs="Times New Roman"/>
        </w:rPr>
        <w:t xml:space="preserve"> Воздействие Нормандского завоевания на развитие Англии. Могущество королевской власти в конце XI—XII в. Анжуйская держава. Реформы Генриха II Плантагенета. Столкновение с церковью. Великая хартия вольностей, ее историческая роль. Возникновение и отличительные черты английского </w:t>
      </w:r>
      <w:r w:rsidRPr="005F7DEA">
        <w:rPr>
          <w:rFonts w:ascii="Times New Roman" w:hAnsi="Times New Roman" w:cs="Times New Roman"/>
          <w:b/>
          <w:bCs/>
        </w:rPr>
        <w:t>парламента</w:t>
      </w:r>
      <w:r w:rsidRPr="005F7DEA">
        <w:rPr>
          <w:rFonts w:ascii="Times New Roman" w:hAnsi="Times New Roman" w:cs="Times New Roman"/>
        </w:rPr>
        <w:t>. </w:t>
      </w:r>
      <w:r w:rsidRPr="005F7DEA">
        <w:rPr>
          <w:rFonts w:ascii="Times New Roman" w:hAnsi="Times New Roman" w:cs="Times New Roman"/>
        </w:rPr>
        <w:br/>
        <w:t>      Новый этап борьбы империи и папства. Политика Фридриха I Барбароссы и Фридриха II в Италии и Германии. Колонизация земель западных славян. Возникновение Швейцарского союза. Усиление князей и ослабление императорской власти во второй половине XIII—XIV в.</w:t>
      </w:r>
    </w:p>
    <w:p w:rsidR="005E4E95" w:rsidRPr="005F7DEA" w:rsidRDefault="005E4E95" w:rsidP="005F7DEA">
      <w:pPr>
        <w:pStyle w:val="af1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5F7DEA">
        <w:rPr>
          <w:rFonts w:ascii="Times New Roman" w:hAnsi="Times New Roman" w:cs="Times New Roman"/>
        </w:rPr>
        <w:t>      Ухудшение условий жизни европейцев в XIV в. </w:t>
      </w:r>
      <w:r w:rsidRPr="005F7DEA">
        <w:rPr>
          <w:rFonts w:ascii="Times New Roman" w:hAnsi="Times New Roman" w:cs="Times New Roman"/>
          <w:b/>
          <w:bCs/>
        </w:rPr>
        <w:t>«Черная смерть»</w:t>
      </w:r>
      <w:r w:rsidRPr="005F7DEA">
        <w:rPr>
          <w:rFonts w:ascii="Times New Roman" w:hAnsi="Times New Roman" w:cs="Times New Roman"/>
        </w:rPr>
        <w:t xml:space="preserve">, ее экономические и социальные последствия. Освобождение крестьян от личной зависимости. Обострение противоречий между крестьянами и сеньорами. Жакерия. Восстание </w:t>
      </w:r>
      <w:proofErr w:type="spellStart"/>
      <w:r w:rsidRPr="005F7DEA">
        <w:rPr>
          <w:rFonts w:ascii="Times New Roman" w:hAnsi="Times New Roman" w:cs="Times New Roman"/>
        </w:rPr>
        <w:t>Уота</w:t>
      </w:r>
      <w:proofErr w:type="spellEnd"/>
      <w:r w:rsidRPr="005F7DEA">
        <w:rPr>
          <w:rFonts w:ascii="Times New Roman" w:hAnsi="Times New Roman" w:cs="Times New Roman"/>
        </w:rPr>
        <w:t xml:space="preserve"> </w:t>
      </w:r>
      <w:proofErr w:type="spellStart"/>
      <w:r w:rsidRPr="005F7DEA">
        <w:rPr>
          <w:rFonts w:ascii="Times New Roman" w:hAnsi="Times New Roman" w:cs="Times New Roman"/>
        </w:rPr>
        <w:t>Тайлера</w:t>
      </w:r>
      <w:proofErr w:type="spellEnd"/>
      <w:r w:rsidRPr="005F7DEA">
        <w:rPr>
          <w:rFonts w:ascii="Times New Roman" w:hAnsi="Times New Roman" w:cs="Times New Roman"/>
        </w:rPr>
        <w:t>.</w:t>
      </w:r>
    </w:p>
    <w:p w:rsidR="005E4E95" w:rsidRPr="005F7DEA" w:rsidRDefault="005E4E95" w:rsidP="005F7DEA">
      <w:pPr>
        <w:pStyle w:val="af1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5F7DEA">
        <w:rPr>
          <w:rFonts w:ascii="Times New Roman" w:hAnsi="Times New Roman" w:cs="Times New Roman"/>
        </w:rPr>
        <w:lastRenderedPageBreak/>
        <w:t xml:space="preserve">Причины и начало Столетней войны. Франция на краю гибели. Жанна </w:t>
      </w:r>
      <w:proofErr w:type="spellStart"/>
      <w:r w:rsidRPr="005F7DEA">
        <w:rPr>
          <w:rFonts w:ascii="Times New Roman" w:hAnsi="Times New Roman" w:cs="Times New Roman"/>
        </w:rPr>
        <w:t>д’</w:t>
      </w:r>
      <w:proofErr w:type="gramStart"/>
      <w:r w:rsidRPr="005F7DEA">
        <w:rPr>
          <w:rFonts w:ascii="Times New Roman" w:hAnsi="Times New Roman" w:cs="Times New Roman"/>
        </w:rPr>
        <w:t>Арк</w:t>
      </w:r>
      <w:proofErr w:type="spellEnd"/>
      <w:r w:rsidRPr="005F7DEA">
        <w:rPr>
          <w:rFonts w:ascii="Times New Roman" w:hAnsi="Times New Roman" w:cs="Times New Roman"/>
        </w:rPr>
        <w:t xml:space="preserve"> и</w:t>
      </w:r>
      <w:proofErr w:type="gramEnd"/>
      <w:r w:rsidRPr="005F7DEA">
        <w:rPr>
          <w:rFonts w:ascii="Times New Roman" w:hAnsi="Times New Roman" w:cs="Times New Roman"/>
        </w:rPr>
        <w:t xml:space="preserve"> перелом в ходе войны. Завершение Столетней войны и ее итоги.</w:t>
      </w:r>
    </w:p>
    <w:p w:rsidR="005E4E95" w:rsidRPr="005F7DEA" w:rsidRDefault="005E4E95" w:rsidP="005F7DEA">
      <w:pPr>
        <w:pStyle w:val="af1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5F7DEA">
        <w:rPr>
          <w:rFonts w:ascii="Times New Roman" w:hAnsi="Times New Roman" w:cs="Times New Roman"/>
        </w:rPr>
        <w:t xml:space="preserve">Владения герцогов Бургундских в XV в. Борьба французских королей с бургундскими герцогами и завершение объединения Франции. </w:t>
      </w:r>
      <w:proofErr w:type="spellStart"/>
      <w:r w:rsidRPr="005F7DEA">
        <w:rPr>
          <w:rFonts w:ascii="Times New Roman" w:hAnsi="Times New Roman" w:cs="Times New Roman"/>
          <w:b/>
          <w:bCs/>
        </w:rPr>
        <w:t>Централизаторская</w:t>
      </w:r>
      <w:proofErr w:type="spellEnd"/>
      <w:r w:rsidRPr="005F7DEA">
        <w:rPr>
          <w:rFonts w:ascii="Times New Roman" w:hAnsi="Times New Roman" w:cs="Times New Roman"/>
          <w:b/>
          <w:bCs/>
        </w:rPr>
        <w:t xml:space="preserve"> политика</w:t>
      </w:r>
      <w:r w:rsidRPr="005F7DEA">
        <w:rPr>
          <w:rFonts w:ascii="Times New Roman" w:hAnsi="Times New Roman" w:cs="Times New Roman"/>
        </w:rPr>
        <w:t> Людовика XI. Война Алой и Белой розы в Англии. Усиление королевской власти в Англии при Генрихе VII Тюдоре. Династическая </w:t>
      </w:r>
      <w:r w:rsidRPr="005F7DEA">
        <w:rPr>
          <w:rFonts w:ascii="Times New Roman" w:hAnsi="Times New Roman" w:cs="Times New Roman"/>
          <w:b/>
          <w:bCs/>
        </w:rPr>
        <w:t>уния</w:t>
      </w:r>
      <w:r w:rsidRPr="005F7DEA">
        <w:rPr>
          <w:rFonts w:ascii="Times New Roman" w:hAnsi="Times New Roman" w:cs="Times New Roman"/>
        </w:rPr>
        <w:t> Кастилии и Арагона. Завершение Реконкисты. Религиозная политика Фернандо и Изабеллы.</w:t>
      </w:r>
    </w:p>
    <w:p w:rsidR="005E4E95" w:rsidRPr="005F7DEA" w:rsidRDefault="005E4E95" w:rsidP="005F7DEA">
      <w:pPr>
        <w:pStyle w:val="af1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5F7DEA">
        <w:rPr>
          <w:rFonts w:ascii="Times New Roman" w:hAnsi="Times New Roman" w:cs="Times New Roman"/>
        </w:rPr>
        <w:t xml:space="preserve">      Страны Балканского полуострова в XIV—XV вв. Ослабление Византии, Болгарии и Сербии. Усиление Османской империи. Османские завоевания на Балканах. Византия в поисках спасения. </w:t>
      </w:r>
      <w:proofErr w:type="spellStart"/>
      <w:r w:rsidRPr="005F7DEA">
        <w:rPr>
          <w:rFonts w:ascii="Times New Roman" w:hAnsi="Times New Roman" w:cs="Times New Roman"/>
        </w:rPr>
        <w:t>Ферраро</w:t>
      </w:r>
      <w:proofErr w:type="spellEnd"/>
      <w:r w:rsidRPr="005F7DEA">
        <w:rPr>
          <w:rFonts w:ascii="Times New Roman" w:hAnsi="Times New Roman" w:cs="Times New Roman"/>
        </w:rPr>
        <w:t xml:space="preserve">-Флорентийская уния. Гибель империи </w:t>
      </w:r>
      <w:proofErr w:type="spellStart"/>
      <w:r w:rsidRPr="005F7DEA">
        <w:rPr>
          <w:rFonts w:ascii="Times New Roman" w:hAnsi="Times New Roman" w:cs="Times New Roman"/>
        </w:rPr>
        <w:t>ромеев</w:t>
      </w:r>
      <w:proofErr w:type="spellEnd"/>
      <w:r w:rsidRPr="005F7DEA">
        <w:rPr>
          <w:rFonts w:ascii="Times New Roman" w:hAnsi="Times New Roman" w:cs="Times New Roman"/>
        </w:rPr>
        <w:t>.</w:t>
      </w:r>
    </w:p>
    <w:p w:rsidR="005E4E95" w:rsidRPr="005F7DEA" w:rsidRDefault="005E4E95" w:rsidP="005F7DEA">
      <w:pPr>
        <w:pStyle w:val="af1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5F7DEA">
        <w:rPr>
          <w:rFonts w:ascii="Times New Roman" w:hAnsi="Times New Roman" w:cs="Times New Roman"/>
          <w:b/>
          <w:bCs/>
        </w:rPr>
        <w:t xml:space="preserve">Культура Западной Европы в XI—XIII </w:t>
      </w:r>
      <w:proofErr w:type="spellStart"/>
      <w:proofErr w:type="gramStart"/>
      <w:r w:rsidRPr="005F7DEA">
        <w:rPr>
          <w:rFonts w:ascii="Times New Roman" w:hAnsi="Times New Roman" w:cs="Times New Roman"/>
          <w:b/>
          <w:bCs/>
        </w:rPr>
        <w:t>вв</w:t>
      </w:r>
      <w:proofErr w:type="spellEnd"/>
      <w:proofErr w:type="gramEnd"/>
    </w:p>
    <w:p w:rsidR="005E4E95" w:rsidRPr="005F7DEA" w:rsidRDefault="005E4E95" w:rsidP="005F7DEA">
      <w:pPr>
        <w:pStyle w:val="af1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5F7DEA">
        <w:rPr>
          <w:rFonts w:ascii="Times New Roman" w:hAnsi="Times New Roman" w:cs="Times New Roman"/>
        </w:rPr>
        <w:t>  Возникновение </w:t>
      </w:r>
      <w:r w:rsidRPr="005F7DEA">
        <w:rPr>
          <w:rFonts w:ascii="Times New Roman" w:hAnsi="Times New Roman" w:cs="Times New Roman"/>
          <w:b/>
          <w:bCs/>
        </w:rPr>
        <w:t>университетов</w:t>
      </w:r>
      <w:r w:rsidRPr="005F7DEA">
        <w:rPr>
          <w:rFonts w:ascii="Times New Roman" w:hAnsi="Times New Roman" w:cs="Times New Roman"/>
        </w:rPr>
        <w:t>. Университетское образование. Жизнь студентов. Вера, разум и опыт в средневековой науке. </w:t>
      </w:r>
      <w:r w:rsidRPr="005F7DEA">
        <w:rPr>
          <w:rFonts w:ascii="Times New Roman" w:hAnsi="Times New Roman" w:cs="Times New Roman"/>
          <w:b/>
          <w:bCs/>
        </w:rPr>
        <w:t>Рационализм</w:t>
      </w:r>
      <w:r w:rsidRPr="005F7DEA">
        <w:rPr>
          <w:rFonts w:ascii="Times New Roman" w:hAnsi="Times New Roman" w:cs="Times New Roman"/>
        </w:rPr>
        <w:t> и </w:t>
      </w:r>
      <w:proofErr w:type="spellStart"/>
      <w:r w:rsidRPr="005F7DEA">
        <w:rPr>
          <w:rFonts w:ascii="Times New Roman" w:hAnsi="Times New Roman" w:cs="Times New Roman"/>
          <w:b/>
          <w:bCs/>
        </w:rPr>
        <w:t>мистика</w:t>
      </w:r>
      <w:proofErr w:type="gramStart"/>
      <w:r w:rsidRPr="005F7DEA">
        <w:rPr>
          <w:rFonts w:ascii="Times New Roman" w:hAnsi="Times New Roman" w:cs="Times New Roman"/>
        </w:rPr>
        <w:t>.</w:t>
      </w:r>
      <w:r w:rsidRPr="005F7DEA">
        <w:rPr>
          <w:rFonts w:ascii="Times New Roman" w:hAnsi="Times New Roman" w:cs="Times New Roman"/>
          <w:b/>
          <w:bCs/>
        </w:rPr>
        <w:t>С</w:t>
      </w:r>
      <w:proofErr w:type="gramEnd"/>
      <w:r w:rsidRPr="005F7DEA">
        <w:rPr>
          <w:rFonts w:ascii="Times New Roman" w:hAnsi="Times New Roman" w:cs="Times New Roman"/>
          <w:b/>
          <w:bCs/>
        </w:rPr>
        <w:t>холастика</w:t>
      </w:r>
      <w:proofErr w:type="spellEnd"/>
      <w:r w:rsidRPr="005F7DEA">
        <w:rPr>
          <w:rFonts w:ascii="Times New Roman" w:hAnsi="Times New Roman" w:cs="Times New Roman"/>
        </w:rPr>
        <w:t>.</w:t>
      </w:r>
    </w:p>
    <w:p w:rsidR="005E4E95" w:rsidRPr="005F7DEA" w:rsidRDefault="005E4E95" w:rsidP="005F7DEA">
      <w:pPr>
        <w:pStyle w:val="af1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5F7DEA">
        <w:rPr>
          <w:rFonts w:ascii="Times New Roman" w:hAnsi="Times New Roman" w:cs="Times New Roman"/>
        </w:rPr>
        <w:t xml:space="preserve">Архитектура и изобразительное искусство эпохи расцвета Средневековья. </w:t>
      </w:r>
      <w:r w:rsidRPr="005F7DEA">
        <w:rPr>
          <w:rFonts w:ascii="Times New Roman" w:hAnsi="Times New Roman" w:cs="Times New Roman"/>
          <w:b/>
          <w:bCs/>
        </w:rPr>
        <w:t>Романский</w:t>
      </w:r>
      <w:r w:rsidRPr="005F7DEA">
        <w:rPr>
          <w:rFonts w:ascii="Times New Roman" w:hAnsi="Times New Roman" w:cs="Times New Roman"/>
        </w:rPr>
        <w:t> и </w:t>
      </w:r>
      <w:r w:rsidRPr="005F7DEA">
        <w:rPr>
          <w:rFonts w:ascii="Times New Roman" w:hAnsi="Times New Roman" w:cs="Times New Roman"/>
          <w:b/>
          <w:bCs/>
        </w:rPr>
        <w:t>готический</w:t>
      </w:r>
      <w:r w:rsidRPr="005F7DEA">
        <w:rPr>
          <w:rFonts w:ascii="Times New Roman" w:hAnsi="Times New Roman" w:cs="Times New Roman"/>
        </w:rPr>
        <w:t> стили, их отличительные черты.</w:t>
      </w:r>
    </w:p>
    <w:p w:rsidR="005E4E95" w:rsidRPr="005F7DEA" w:rsidRDefault="005E4E95" w:rsidP="005F7DEA">
      <w:pPr>
        <w:pStyle w:val="af1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5F7DEA">
        <w:rPr>
          <w:rFonts w:ascii="Times New Roman" w:hAnsi="Times New Roman" w:cs="Times New Roman"/>
          <w:b/>
          <w:bCs/>
        </w:rPr>
        <w:t>Изменения в культуре Западной Европы в XIV—XV вв.</w:t>
      </w:r>
    </w:p>
    <w:p w:rsidR="005E4E95" w:rsidRPr="005F7DEA" w:rsidRDefault="005E4E95" w:rsidP="005F7DEA">
      <w:pPr>
        <w:pStyle w:val="af1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5F7DEA">
        <w:rPr>
          <w:rFonts w:ascii="Times New Roman" w:hAnsi="Times New Roman" w:cs="Times New Roman"/>
        </w:rPr>
        <w:t>Развитие личностного начала. Изобретение </w:t>
      </w:r>
      <w:r w:rsidRPr="005F7DEA">
        <w:rPr>
          <w:rFonts w:ascii="Times New Roman" w:hAnsi="Times New Roman" w:cs="Times New Roman"/>
          <w:b/>
          <w:bCs/>
        </w:rPr>
        <w:t>книгопечатания</w:t>
      </w:r>
      <w:r w:rsidRPr="005F7DEA">
        <w:rPr>
          <w:rFonts w:ascii="Times New Roman" w:hAnsi="Times New Roman" w:cs="Times New Roman"/>
        </w:rPr>
        <w:t xml:space="preserve"> и его значение. Возникновение культуры </w:t>
      </w:r>
      <w:r w:rsidRPr="005F7DEA">
        <w:rPr>
          <w:rFonts w:ascii="Times New Roman" w:hAnsi="Times New Roman" w:cs="Times New Roman"/>
          <w:b/>
          <w:bCs/>
        </w:rPr>
        <w:t>Возрождения</w:t>
      </w:r>
      <w:r w:rsidRPr="005F7DEA">
        <w:rPr>
          <w:rFonts w:ascii="Times New Roman" w:hAnsi="Times New Roman" w:cs="Times New Roman"/>
        </w:rPr>
        <w:t> в Италии. </w:t>
      </w:r>
      <w:r w:rsidRPr="005F7DEA">
        <w:rPr>
          <w:rFonts w:ascii="Times New Roman" w:hAnsi="Times New Roman" w:cs="Times New Roman"/>
          <w:b/>
          <w:bCs/>
        </w:rPr>
        <w:t>Гуманизм</w:t>
      </w:r>
      <w:r w:rsidRPr="005F7DEA">
        <w:rPr>
          <w:rFonts w:ascii="Times New Roman" w:hAnsi="Times New Roman" w:cs="Times New Roman"/>
        </w:rPr>
        <w:t> и гуманисты. Литература и искусство раннего Возрождения в Италии.</w:t>
      </w:r>
    </w:p>
    <w:p w:rsidR="005E4E95" w:rsidRPr="005F7DEA" w:rsidRDefault="005E4E95" w:rsidP="005F7DEA">
      <w:pPr>
        <w:pStyle w:val="af1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5F7DEA">
        <w:rPr>
          <w:rFonts w:ascii="Times New Roman" w:hAnsi="Times New Roman" w:cs="Times New Roman"/>
          <w:b/>
          <w:bCs/>
        </w:rPr>
        <w:t>Раздел III. Многоликое Средневековье (7 ч)</w:t>
      </w:r>
    </w:p>
    <w:p w:rsidR="005E4E95" w:rsidRPr="005F7DEA" w:rsidRDefault="005E4E95" w:rsidP="005F7DEA">
      <w:pPr>
        <w:pStyle w:val="af1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5F7DEA">
        <w:rPr>
          <w:rFonts w:ascii="Times New Roman" w:hAnsi="Times New Roman" w:cs="Times New Roman"/>
          <w:b/>
          <w:bCs/>
        </w:rPr>
        <w:t>Страны Азии, Африки и Америки</w:t>
      </w:r>
    </w:p>
    <w:p w:rsidR="005E4E95" w:rsidRPr="005F7DEA" w:rsidRDefault="005E4E95" w:rsidP="005F7DEA">
      <w:pPr>
        <w:pStyle w:val="af1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5F7DEA">
        <w:rPr>
          <w:rFonts w:ascii="Times New Roman" w:hAnsi="Times New Roman" w:cs="Times New Roman"/>
        </w:rPr>
        <w:t>      Природные условия Индии, ее богатства. Занятия населения. Индийская община. </w:t>
      </w:r>
      <w:r w:rsidRPr="005F7DEA">
        <w:rPr>
          <w:rFonts w:ascii="Times New Roman" w:hAnsi="Times New Roman" w:cs="Times New Roman"/>
          <w:b/>
          <w:bCs/>
        </w:rPr>
        <w:t>Варны</w:t>
      </w:r>
      <w:r w:rsidRPr="005F7DEA">
        <w:rPr>
          <w:rFonts w:ascii="Times New Roman" w:hAnsi="Times New Roman" w:cs="Times New Roman"/>
        </w:rPr>
        <w:t> и </w:t>
      </w:r>
      <w:r w:rsidRPr="005F7DEA">
        <w:rPr>
          <w:rFonts w:ascii="Times New Roman" w:hAnsi="Times New Roman" w:cs="Times New Roman"/>
          <w:b/>
          <w:bCs/>
        </w:rPr>
        <w:t>касты</w:t>
      </w:r>
      <w:r w:rsidRPr="005F7DEA">
        <w:rPr>
          <w:rFonts w:ascii="Times New Roman" w:hAnsi="Times New Roman" w:cs="Times New Roman"/>
        </w:rPr>
        <w:t>. Роль кастовой системы в индийском обществе. Делийский султанат. Религии Индии. Периодизация истории Китая в эпоху Средневековья. Китай и его соседи. Великий шелковый путь. Борьба с северными кочевниками. Монгольское владычество и его свержение. Императорская власть и чиновничество. Япония. Отличительные черты японского общества и культуры. Достижения культуры Индии и Китая. </w:t>
      </w:r>
      <w:r w:rsidRPr="005F7DEA">
        <w:rPr>
          <w:rFonts w:ascii="Times New Roman" w:hAnsi="Times New Roman" w:cs="Times New Roman"/>
        </w:rPr>
        <w:br/>
        <w:t>      Объединение монголов и создание державы Чингисхана. Завоевания монголов, причины их успехов. Распад монгольской державы. Завоевания Тимура. Самарканд во времена Тимура.</w:t>
      </w:r>
    </w:p>
    <w:p w:rsidR="005E4E95" w:rsidRPr="005F7DEA" w:rsidRDefault="005E4E95" w:rsidP="005F7DEA">
      <w:pPr>
        <w:pStyle w:val="af1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5F7DEA">
        <w:rPr>
          <w:rFonts w:ascii="Times New Roman" w:hAnsi="Times New Roman" w:cs="Times New Roman"/>
        </w:rPr>
        <w:t xml:space="preserve">      Особенности развития Африки. Магриб и Черная Африка. </w:t>
      </w:r>
      <w:proofErr w:type="spellStart"/>
      <w:r w:rsidRPr="005F7DEA">
        <w:rPr>
          <w:rFonts w:ascii="Times New Roman" w:hAnsi="Times New Roman" w:cs="Times New Roman"/>
        </w:rPr>
        <w:t>Транссахарская</w:t>
      </w:r>
      <w:proofErr w:type="spellEnd"/>
      <w:r w:rsidRPr="005F7DEA">
        <w:rPr>
          <w:rFonts w:ascii="Times New Roman" w:hAnsi="Times New Roman" w:cs="Times New Roman"/>
        </w:rPr>
        <w:t xml:space="preserve"> торговля и ислам. Государства Западного Судана. Христианская Эфиопия.</w:t>
      </w:r>
    </w:p>
    <w:p w:rsidR="005E4E95" w:rsidRPr="005F7DEA" w:rsidRDefault="005E4E95" w:rsidP="005F7DEA">
      <w:pPr>
        <w:pStyle w:val="af1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5F7DEA">
        <w:rPr>
          <w:rFonts w:ascii="Times New Roman" w:hAnsi="Times New Roman" w:cs="Times New Roman"/>
        </w:rPr>
        <w:t>      Освоение человеком Америки. Проблема контактов доколумбовой Америки со Старым Светом. Цивилизации майя, ацтеков и инков, их достижения и особенности развития.</w:t>
      </w:r>
    </w:p>
    <w:p w:rsidR="005E4E95" w:rsidRPr="005F7DEA" w:rsidRDefault="005E4E95" w:rsidP="005F7DEA">
      <w:pPr>
        <w:pStyle w:val="aff"/>
        <w:jc w:val="both"/>
        <w:rPr>
          <w:rFonts w:ascii="Times New Roman" w:hAnsi="Times New Roman"/>
          <w:b/>
          <w:sz w:val="24"/>
          <w:szCs w:val="24"/>
        </w:rPr>
      </w:pPr>
    </w:p>
    <w:p w:rsidR="005E4E95" w:rsidRPr="005F7DEA" w:rsidRDefault="005E4E95" w:rsidP="005F7DEA">
      <w:pPr>
        <w:pStyle w:val="aff"/>
        <w:jc w:val="both"/>
        <w:rPr>
          <w:rFonts w:ascii="Times New Roman" w:hAnsi="Times New Roman"/>
          <w:b/>
          <w:sz w:val="24"/>
          <w:szCs w:val="24"/>
        </w:rPr>
      </w:pPr>
      <w:r w:rsidRPr="005F7DEA">
        <w:rPr>
          <w:rFonts w:ascii="Times New Roman" w:hAnsi="Times New Roman"/>
          <w:b/>
          <w:sz w:val="24"/>
          <w:szCs w:val="24"/>
        </w:rPr>
        <w:t>История России.</w:t>
      </w:r>
    </w:p>
    <w:p w:rsidR="005E4E95" w:rsidRPr="005F7DEA" w:rsidRDefault="005E4E95" w:rsidP="005F7DEA">
      <w:pPr>
        <w:pStyle w:val="aff"/>
        <w:jc w:val="both"/>
        <w:rPr>
          <w:rFonts w:ascii="Times New Roman" w:hAnsi="Times New Roman"/>
          <w:sz w:val="24"/>
          <w:szCs w:val="24"/>
        </w:rPr>
      </w:pPr>
      <w:r w:rsidRPr="005F7DEA">
        <w:rPr>
          <w:rFonts w:ascii="Times New Roman" w:hAnsi="Times New Roman"/>
          <w:b/>
          <w:sz w:val="24"/>
          <w:szCs w:val="24"/>
        </w:rPr>
        <w:t>История России с древности до XV в.</w:t>
      </w:r>
      <w:r w:rsidRPr="005F7DEA">
        <w:rPr>
          <w:rFonts w:ascii="Times New Roman" w:hAnsi="Times New Roman"/>
          <w:sz w:val="24"/>
          <w:szCs w:val="24"/>
        </w:rPr>
        <w:t xml:space="preserve"> (40 часов).</w:t>
      </w:r>
    </w:p>
    <w:p w:rsidR="005E4E95" w:rsidRPr="005F7DEA" w:rsidRDefault="005E4E95" w:rsidP="005F7DEA">
      <w:pPr>
        <w:pStyle w:val="aff"/>
        <w:jc w:val="both"/>
        <w:rPr>
          <w:rFonts w:ascii="Times New Roman" w:hAnsi="Times New Roman"/>
          <w:sz w:val="24"/>
          <w:szCs w:val="24"/>
        </w:rPr>
      </w:pPr>
      <w:r w:rsidRPr="005F7DEA">
        <w:rPr>
          <w:rFonts w:ascii="Times New Roman" w:hAnsi="Times New Roman"/>
          <w:sz w:val="24"/>
          <w:szCs w:val="24"/>
        </w:rPr>
        <w:t>Народы и государства на территории нашей страны в древности.</w:t>
      </w:r>
    </w:p>
    <w:p w:rsidR="005E4E95" w:rsidRPr="005F7DEA" w:rsidRDefault="005E4E95" w:rsidP="005F7DEA">
      <w:pPr>
        <w:pStyle w:val="aff"/>
        <w:jc w:val="both"/>
        <w:rPr>
          <w:rFonts w:ascii="Times New Roman" w:hAnsi="Times New Roman"/>
          <w:sz w:val="24"/>
          <w:szCs w:val="24"/>
        </w:rPr>
      </w:pPr>
      <w:r w:rsidRPr="005F7DEA">
        <w:rPr>
          <w:rFonts w:ascii="Times New Roman" w:hAnsi="Times New Roman"/>
          <w:sz w:val="24"/>
          <w:szCs w:val="24"/>
        </w:rPr>
        <w:t xml:space="preserve">Заселение Евразии. Великое переселение народов. Народы на территории нашей страны до середины I тысячелетия до н. э. Влияние географического положения и природных условий на занятия, образ жизни, верования. Города-государства Северного Причерноморья. Скифское царство. Тюркский каганат. Хазарский каганат. Волжская </w:t>
      </w:r>
      <w:proofErr w:type="spellStart"/>
      <w:r w:rsidRPr="005F7DEA">
        <w:rPr>
          <w:rFonts w:ascii="Times New Roman" w:hAnsi="Times New Roman"/>
          <w:sz w:val="24"/>
          <w:szCs w:val="24"/>
        </w:rPr>
        <w:t>Булгария</w:t>
      </w:r>
      <w:proofErr w:type="spellEnd"/>
      <w:r w:rsidRPr="005F7DEA">
        <w:rPr>
          <w:rFonts w:ascii="Times New Roman" w:hAnsi="Times New Roman"/>
          <w:sz w:val="24"/>
          <w:szCs w:val="24"/>
        </w:rPr>
        <w:t>. Кочевые народы Степи.</w:t>
      </w:r>
    </w:p>
    <w:p w:rsidR="005E4E95" w:rsidRPr="005F7DEA" w:rsidRDefault="005E4E95" w:rsidP="005F7DEA">
      <w:pPr>
        <w:pStyle w:val="aff"/>
        <w:jc w:val="both"/>
        <w:rPr>
          <w:rFonts w:ascii="Times New Roman" w:hAnsi="Times New Roman"/>
          <w:sz w:val="24"/>
          <w:szCs w:val="24"/>
        </w:rPr>
      </w:pPr>
      <w:r w:rsidRPr="005F7DEA">
        <w:rPr>
          <w:rFonts w:ascii="Times New Roman" w:hAnsi="Times New Roman"/>
          <w:sz w:val="24"/>
          <w:szCs w:val="24"/>
        </w:rPr>
        <w:t>Язычество. Распространение христианства, ислама, иудаизма на территории нашей страны в древности.</w:t>
      </w:r>
    </w:p>
    <w:p w:rsidR="005E4E95" w:rsidRPr="005F7DEA" w:rsidRDefault="005E4E95" w:rsidP="005F7DEA">
      <w:pPr>
        <w:pStyle w:val="aff"/>
        <w:jc w:val="both"/>
        <w:rPr>
          <w:rFonts w:ascii="Times New Roman" w:hAnsi="Times New Roman"/>
          <w:sz w:val="24"/>
          <w:szCs w:val="24"/>
        </w:rPr>
      </w:pPr>
      <w:r w:rsidRPr="005F7DEA">
        <w:rPr>
          <w:rFonts w:ascii="Times New Roman" w:hAnsi="Times New Roman"/>
          <w:sz w:val="24"/>
          <w:szCs w:val="24"/>
        </w:rPr>
        <w:t>Восточные славяне в древности (</w:t>
      </w:r>
      <w:r w:rsidRPr="005F7DEA">
        <w:rPr>
          <w:rFonts w:ascii="Times New Roman" w:hAnsi="Times New Roman"/>
          <w:sz w:val="24"/>
          <w:szCs w:val="24"/>
          <w:lang w:val="en-US"/>
        </w:rPr>
        <w:t>VI</w:t>
      </w:r>
      <w:r w:rsidRPr="005F7DEA">
        <w:rPr>
          <w:rFonts w:ascii="Times New Roman" w:hAnsi="Times New Roman"/>
          <w:sz w:val="24"/>
          <w:szCs w:val="24"/>
        </w:rPr>
        <w:t>-</w:t>
      </w:r>
      <w:r w:rsidRPr="005F7DEA">
        <w:rPr>
          <w:rFonts w:ascii="Times New Roman" w:hAnsi="Times New Roman"/>
          <w:sz w:val="24"/>
          <w:szCs w:val="24"/>
          <w:lang w:val="en-US"/>
        </w:rPr>
        <w:t>IX</w:t>
      </w:r>
      <w:r w:rsidRPr="005F7DEA">
        <w:rPr>
          <w:rFonts w:ascii="Times New Roman" w:hAnsi="Times New Roman"/>
          <w:sz w:val="24"/>
          <w:szCs w:val="24"/>
        </w:rPr>
        <w:t xml:space="preserve"> вв.)</w:t>
      </w:r>
    </w:p>
    <w:p w:rsidR="005E4E95" w:rsidRPr="005F7DEA" w:rsidRDefault="005E4E95" w:rsidP="005F7DEA">
      <w:pPr>
        <w:pStyle w:val="aff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F7DEA">
        <w:rPr>
          <w:rFonts w:ascii="Times New Roman" w:hAnsi="Times New Roman"/>
          <w:sz w:val="24"/>
          <w:szCs w:val="24"/>
        </w:rPr>
        <w:t>Праславяне</w:t>
      </w:r>
      <w:proofErr w:type="spellEnd"/>
      <w:r w:rsidRPr="005F7DEA">
        <w:rPr>
          <w:rFonts w:ascii="Times New Roman" w:hAnsi="Times New Roman"/>
          <w:sz w:val="24"/>
          <w:szCs w:val="24"/>
        </w:rPr>
        <w:t>. Расселение, соседи, занятия, общественный строй, верования восточных славян. Предпосылки образования государства. Соседская община. Союзы восточнославянских племен. «Повесть временных лет» о начале Руси.</w:t>
      </w:r>
    </w:p>
    <w:p w:rsidR="005E4E95" w:rsidRPr="005F7DEA" w:rsidRDefault="005E4E95" w:rsidP="005F7DEA">
      <w:pPr>
        <w:pStyle w:val="aff"/>
        <w:jc w:val="both"/>
        <w:rPr>
          <w:rFonts w:ascii="Times New Roman" w:hAnsi="Times New Roman"/>
          <w:sz w:val="24"/>
          <w:szCs w:val="24"/>
        </w:rPr>
      </w:pPr>
      <w:r w:rsidRPr="005F7DEA">
        <w:rPr>
          <w:rFonts w:ascii="Times New Roman" w:hAnsi="Times New Roman"/>
          <w:sz w:val="24"/>
          <w:szCs w:val="24"/>
        </w:rPr>
        <w:t>Древнерусское государство (IX - начало XII в.)</w:t>
      </w:r>
    </w:p>
    <w:p w:rsidR="005E4E95" w:rsidRPr="005F7DEA" w:rsidRDefault="005E4E95" w:rsidP="005F7DEA">
      <w:pPr>
        <w:pStyle w:val="aff"/>
        <w:jc w:val="both"/>
        <w:rPr>
          <w:rFonts w:ascii="Times New Roman" w:hAnsi="Times New Roman"/>
          <w:sz w:val="24"/>
          <w:szCs w:val="24"/>
        </w:rPr>
      </w:pPr>
      <w:r w:rsidRPr="005F7DEA">
        <w:rPr>
          <w:rFonts w:ascii="Times New Roman" w:hAnsi="Times New Roman"/>
          <w:sz w:val="24"/>
          <w:szCs w:val="24"/>
        </w:rPr>
        <w:lastRenderedPageBreak/>
        <w:t>Новгород и Киев — центры древнерусской государственности. Первые Рюриковичи. Склады</w:t>
      </w:r>
      <w:r w:rsidRPr="005F7DEA">
        <w:rPr>
          <w:rFonts w:ascii="Times New Roman" w:hAnsi="Times New Roman"/>
          <w:sz w:val="24"/>
          <w:szCs w:val="24"/>
        </w:rPr>
        <w:softHyphen/>
        <w:t>вание крупной земельной собственности. Древнерусские города. Русь и Византия. Владимир I и принятие христианства.</w:t>
      </w:r>
    </w:p>
    <w:p w:rsidR="005E4E95" w:rsidRPr="005F7DEA" w:rsidRDefault="005E4E95" w:rsidP="005F7DEA">
      <w:pPr>
        <w:pStyle w:val="aff"/>
        <w:jc w:val="both"/>
        <w:rPr>
          <w:rFonts w:ascii="Times New Roman" w:hAnsi="Times New Roman"/>
          <w:sz w:val="24"/>
          <w:szCs w:val="24"/>
        </w:rPr>
      </w:pPr>
      <w:r w:rsidRPr="005F7DEA">
        <w:rPr>
          <w:rFonts w:ascii="Times New Roman" w:hAnsi="Times New Roman"/>
          <w:sz w:val="24"/>
          <w:szCs w:val="24"/>
        </w:rPr>
        <w:t>Расцвет Руси при Ярославе Мудром. «</w:t>
      </w:r>
      <w:proofErr w:type="gramStart"/>
      <w:r w:rsidRPr="005F7DEA">
        <w:rPr>
          <w:rFonts w:ascii="Times New Roman" w:hAnsi="Times New Roman"/>
          <w:sz w:val="24"/>
          <w:szCs w:val="24"/>
        </w:rPr>
        <w:t>Русская</w:t>
      </w:r>
      <w:proofErr w:type="gramEnd"/>
      <w:r w:rsidRPr="005F7DEA">
        <w:rPr>
          <w:rFonts w:ascii="Times New Roman" w:hAnsi="Times New Roman"/>
          <w:sz w:val="24"/>
          <w:szCs w:val="24"/>
        </w:rPr>
        <w:t xml:space="preserve"> правда». Русь и народы Степи. Княжеские усобицы. Владимир Мономах. Международные связи Древней Руси. Распад Древнерусского го</w:t>
      </w:r>
      <w:r w:rsidRPr="005F7DEA">
        <w:rPr>
          <w:rFonts w:ascii="Times New Roman" w:hAnsi="Times New Roman"/>
          <w:sz w:val="24"/>
          <w:szCs w:val="24"/>
        </w:rPr>
        <w:softHyphen/>
        <w:t>сударства.</w:t>
      </w:r>
    </w:p>
    <w:p w:rsidR="005E4E95" w:rsidRPr="005F7DEA" w:rsidRDefault="005E4E95" w:rsidP="005F7DEA">
      <w:pPr>
        <w:pStyle w:val="aff"/>
        <w:jc w:val="both"/>
        <w:rPr>
          <w:rFonts w:ascii="Times New Roman" w:hAnsi="Times New Roman"/>
          <w:sz w:val="24"/>
          <w:szCs w:val="24"/>
        </w:rPr>
      </w:pPr>
      <w:r w:rsidRPr="005F7DEA">
        <w:rPr>
          <w:rFonts w:ascii="Times New Roman" w:hAnsi="Times New Roman"/>
          <w:sz w:val="24"/>
          <w:szCs w:val="24"/>
        </w:rPr>
        <w:t>Русские земли и княжества в начале удельного периода (начало XII - первая половина XIII в.).</w:t>
      </w:r>
    </w:p>
    <w:p w:rsidR="005E4E95" w:rsidRPr="005F7DEA" w:rsidRDefault="005E4E95" w:rsidP="005F7DEA">
      <w:pPr>
        <w:pStyle w:val="aff"/>
        <w:jc w:val="both"/>
        <w:rPr>
          <w:rFonts w:ascii="Times New Roman" w:hAnsi="Times New Roman"/>
          <w:sz w:val="24"/>
          <w:szCs w:val="24"/>
        </w:rPr>
      </w:pPr>
      <w:r w:rsidRPr="005F7DEA">
        <w:rPr>
          <w:rFonts w:ascii="Times New Roman" w:hAnsi="Times New Roman"/>
          <w:sz w:val="24"/>
          <w:szCs w:val="24"/>
        </w:rPr>
        <w:t>Удельный период: экономические и политические причины раздробленности. Формы земле</w:t>
      </w:r>
      <w:r w:rsidRPr="005F7DEA">
        <w:rPr>
          <w:rFonts w:ascii="Times New Roman" w:hAnsi="Times New Roman"/>
          <w:sz w:val="24"/>
          <w:szCs w:val="24"/>
        </w:rPr>
        <w:softHyphen/>
        <w:t>владения. Князья и бояре. Свободное и зависимое население. Рост числа городов. Географиче</w:t>
      </w:r>
      <w:r w:rsidRPr="005F7DEA">
        <w:rPr>
          <w:rFonts w:ascii="Times New Roman" w:hAnsi="Times New Roman"/>
          <w:sz w:val="24"/>
          <w:szCs w:val="24"/>
        </w:rPr>
        <w:softHyphen/>
        <w:t>ское положение, хозяйство, политический строй крупнейших русских земель (Новгород Вели</w:t>
      </w:r>
      <w:r w:rsidRPr="005F7DEA">
        <w:rPr>
          <w:rFonts w:ascii="Times New Roman" w:hAnsi="Times New Roman"/>
          <w:sz w:val="24"/>
          <w:szCs w:val="24"/>
        </w:rPr>
        <w:softHyphen/>
        <w:t>кий, Киевское, Владимиро-Суздальское, Галицко-Волынское княжества).</w:t>
      </w:r>
    </w:p>
    <w:p w:rsidR="005E4E95" w:rsidRPr="005F7DEA" w:rsidRDefault="005E4E95" w:rsidP="005F7DEA">
      <w:pPr>
        <w:pStyle w:val="aff"/>
        <w:jc w:val="both"/>
        <w:rPr>
          <w:rFonts w:ascii="Times New Roman" w:hAnsi="Times New Roman"/>
          <w:sz w:val="24"/>
          <w:szCs w:val="24"/>
        </w:rPr>
      </w:pPr>
      <w:r w:rsidRPr="005F7DEA">
        <w:rPr>
          <w:rFonts w:ascii="Times New Roman" w:hAnsi="Times New Roman"/>
          <w:sz w:val="24"/>
          <w:szCs w:val="24"/>
        </w:rPr>
        <w:t>Идея единства русских земель в период раздробленности. «Слово о полку Игореве».</w:t>
      </w:r>
    </w:p>
    <w:p w:rsidR="005E4E95" w:rsidRPr="005F7DEA" w:rsidRDefault="005E4E95" w:rsidP="005F7DEA">
      <w:pPr>
        <w:pStyle w:val="aff"/>
        <w:jc w:val="both"/>
        <w:rPr>
          <w:rFonts w:ascii="Times New Roman" w:hAnsi="Times New Roman"/>
          <w:sz w:val="24"/>
          <w:szCs w:val="24"/>
        </w:rPr>
      </w:pPr>
      <w:r w:rsidRPr="005F7DEA">
        <w:rPr>
          <w:rFonts w:ascii="Times New Roman" w:hAnsi="Times New Roman"/>
          <w:sz w:val="24"/>
          <w:szCs w:val="24"/>
        </w:rPr>
        <w:t xml:space="preserve">Культура Руси в </w:t>
      </w:r>
      <w:proofErr w:type="spellStart"/>
      <w:r w:rsidRPr="005F7DEA">
        <w:rPr>
          <w:rFonts w:ascii="Times New Roman" w:hAnsi="Times New Roman"/>
          <w:sz w:val="24"/>
          <w:szCs w:val="24"/>
        </w:rPr>
        <w:t>домонгольское</w:t>
      </w:r>
      <w:proofErr w:type="spellEnd"/>
      <w:r w:rsidRPr="005F7DEA">
        <w:rPr>
          <w:rFonts w:ascii="Times New Roman" w:hAnsi="Times New Roman"/>
          <w:sz w:val="24"/>
          <w:szCs w:val="24"/>
        </w:rPr>
        <w:t xml:space="preserve"> время.</w:t>
      </w:r>
    </w:p>
    <w:p w:rsidR="005E4E95" w:rsidRPr="005F7DEA" w:rsidRDefault="005E4E95" w:rsidP="005F7DEA">
      <w:pPr>
        <w:pStyle w:val="aff"/>
        <w:jc w:val="both"/>
        <w:rPr>
          <w:rFonts w:ascii="Times New Roman" w:hAnsi="Times New Roman"/>
          <w:sz w:val="24"/>
          <w:szCs w:val="24"/>
        </w:rPr>
      </w:pPr>
      <w:r w:rsidRPr="005F7DEA">
        <w:rPr>
          <w:rFonts w:ascii="Times New Roman" w:hAnsi="Times New Roman"/>
          <w:sz w:val="24"/>
          <w:szCs w:val="24"/>
        </w:rPr>
        <w:t>Языческая культура восточных славян. Религиозно-культурное влияние Византии. Особенно</w:t>
      </w:r>
      <w:r w:rsidRPr="005F7DEA">
        <w:rPr>
          <w:rFonts w:ascii="Times New Roman" w:hAnsi="Times New Roman"/>
          <w:sz w:val="24"/>
          <w:szCs w:val="24"/>
        </w:rPr>
        <w:softHyphen/>
        <w:t>сти развития древнерусской культуры.</w:t>
      </w:r>
    </w:p>
    <w:p w:rsidR="005E4E95" w:rsidRPr="005F7DEA" w:rsidRDefault="005E4E95" w:rsidP="005F7DEA">
      <w:pPr>
        <w:pStyle w:val="aff"/>
        <w:jc w:val="both"/>
        <w:rPr>
          <w:rFonts w:ascii="Times New Roman" w:hAnsi="Times New Roman"/>
          <w:sz w:val="24"/>
          <w:szCs w:val="24"/>
        </w:rPr>
      </w:pPr>
      <w:r w:rsidRPr="005F7DEA">
        <w:rPr>
          <w:rFonts w:ascii="Times New Roman" w:hAnsi="Times New Roman"/>
          <w:sz w:val="24"/>
          <w:szCs w:val="24"/>
        </w:rPr>
        <w:t>Единство и своеобразие культурных традиций в русских землях и княжествах накануне мон</w:t>
      </w:r>
      <w:r w:rsidRPr="005F7DEA">
        <w:rPr>
          <w:rFonts w:ascii="Times New Roman" w:hAnsi="Times New Roman"/>
          <w:sz w:val="24"/>
          <w:szCs w:val="24"/>
        </w:rPr>
        <w:softHyphen/>
        <w:t>гольского завоевания. Фольклор. Происхождение славянской письменности. Берестяные грамо</w:t>
      </w:r>
      <w:r w:rsidRPr="005F7DEA">
        <w:rPr>
          <w:rFonts w:ascii="Times New Roman" w:hAnsi="Times New Roman"/>
          <w:sz w:val="24"/>
          <w:szCs w:val="24"/>
        </w:rPr>
        <w:softHyphen/>
        <w:t>ты. Зодчество и живопись. Быт и нравы.</w:t>
      </w:r>
    </w:p>
    <w:p w:rsidR="005E4E95" w:rsidRPr="005F7DEA" w:rsidRDefault="005E4E95" w:rsidP="005F7DEA">
      <w:pPr>
        <w:pStyle w:val="aff"/>
        <w:jc w:val="both"/>
        <w:rPr>
          <w:rFonts w:ascii="Times New Roman" w:hAnsi="Times New Roman"/>
          <w:sz w:val="24"/>
          <w:szCs w:val="24"/>
        </w:rPr>
      </w:pPr>
      <w:r w:rsidRPr="005F7DEA">
        <w:rPr>
          <w:rFonts w:ascii="Times New Roman" w:hAnsi="Times New Roman"/>
          <w:sz w:val="24"/>
          <w:szCs w:val="24"/>
        </w:rPr>
        <w:t>Борьба с внешней агрессией в XIII в.</w:t>
      </w:r>
    </w:p>
    <w:p w:rsidR="005E4E95" w:rsidRPr="005F7DEA" w:rsidRDefault="005E4E95" w:rsidP="005F7DEA">
      <w:pPr>
        <w:pStyle w:val="aff"/>
        <w:jc w:val="both"/>
        <w:rPr>
          <w:rFonts w:ascii="Times New Roman" w:hAnsi="Times New Roman"/>
          <w:sz w:val="24"/>
          <w:szCs w:val="24"/>
        </w:rPr>
      </w:pPr>
      <w:r w:rsidRPr="005F7DEA">
        <w:rPr>
          <w:rFonts w:ascii="Times New Roman" w:hAnsi="Times New Roman"/>
          <w:sz w:val="24"/>
          <w:szCs w:val="24"/>
        </w:rPr>
        <w:t>Чингисхан и объединение монгольских племен. Монгольские завоевания. Походы Батыя на Русь. Борьба народов нашей страны с завоевателями. Золотая Орда и Русь. Экспансия с Запа</w:t>
      </w:r>
      <w:r w:rsidRPr="005F7DEA">
        <w:rPr>
          <w:rFonts w:ascii="Times New Roman" w:hAnsi="Times New Roman"/>
          <w:sz w:val="24"/>
          <w:szCs w:val="24"/>
        </w:rPr>
        <w:softHyphen/>
        <w:t>да. Ливонский орден. Александр Невский. Сражение на Неве и Ледовое побоище. Последствия монгольского нашествия и борьбы с экспансией Запада для дальнейшего развития нашей страны.</w:t>
      </w:r>
    </w:p>
    <w:p w:rsidR="005E4E95" w:rsidRPr="005F7DEA" w:rsidRDefault="005E4E95" w:rsidP="005F7DEA">
      <w:pPr>
        <w:pStyle w:val="aff"/>
        <w:jc w:val="both"/>
        <w:rPr>
          <w:rFonts w:ascii="Times New Roman" w:hAnsi="Times New Roman"/>
          <w:sz w:val="24"/>
          <w:szCs w:val="24"/>
        </w:rPr>
      </w:pPr>
      <w:r w:rsidRPr="005F7DEA">
        <w:rPr>
          <w:rFonts w:ascii="Times New Roman" w:hAnsi="Times New Roman"/>
          <w:sz w:val="24"/>
          <w:szCs w:val="24"/>
        </w:rPr>
        <w:t>Складывание предпосылок образования Российского государства (вторая половина XIII - се</w:t>
      </w:r>
      <w:r w:rsidRPr="005F7DEA">
        <w:rPr>
          <w:rFonts w:ascii="Times New Roman" w:hAnsi="Times New Roman"/>
          <w:sz w:val="24"/>
          <w:szCs w:val="24"/>
        </w:rPr>
        <w:softHyphen/>
        <w:t>редина XV в.).</w:t>
      </w:r>
    </w:p>
    <w:p w:rsidR="005E4E95" w:rsidRPr="005F7DEA" w:rsidRDefault="005E4E95" w:rsidP="005F7DEA">
      <w:pPr>
        <w:pStyle w:val="aff"/>
        <w:jc w:val="both"/>
        <w:rPr>
          <w:rFonts w:ascii="Times New Roman" w:eastAsia="Times New Roman" w:hAnsi="Times New Roman"/>
          <w:sz w:val="24"/>
          <w:szCs w:val="24"/>
        </w:rPr>
      </w:pPr>
      <w:r w:rsidRPr="005F7DEA">
        <w:rPr>
          <w:rFonts w:ascii="Times New Roman" w:hAnsi="Times New Roman"/>
          <w:sz w:val="24"/>
          <w:szCs w:val="24"/>
        </w:rPr>
        <w:t xml:space="preserve">Русские земли во второй половине </w:t>
      </w:r>
      <w:r w:rsidRPr="005F7DEA">
        <w:rPr>
          <w:rFonts w:ascii="Times New Roman" w:hAnsi="Times New Roman"/>
          <w:spacing w:val="20"/>
          <w:sz w:val="24"/>
          <w:szCs w:val="24"/>
        </w:rPr>
        <w:t>XIIII</w:t>
      </w:r>
      <w:r w:rsidRPr="005F7DEA">
        <w:rPr>
          <w:rFonts w:ascii="Times New Roman" w:hAnsi="Times New Roman"/>
          <w:sz w:val="24"/>
          <w:szCs w:val="24"/>
        </w:rPr>
        <w:t xml:space="preserve"> первой половине XV в. Борьба против ордынского ига. Русские земли в составе Великого княжества Литовского.</w:t>
      </w:r>
    </w:p>
    <w:p w:rsidR="005E4E95" w:rsidRPr="005F7DEA" w:rsidRDefault="005E4E95" w:rsidP="005F7DEA">
      <w:pPr>
        <w:pStyle w:val="aff"/>
        <w:jc w:val="both"/>
        <w:rPr>
          <w:rFonts w:ascii="Times New Roman" w:eastAsia="Times New Roman" w:hAnsi="Times New Roman"/>
          <w:sz w:val="24"/>
          <w:szCs w:val="24"/>
        </w:rPr>
      </w:pPr>
      <w:r w:rsidRPr="005F7DEA">
        <w:rPr>
          <w:rFonts w:ascii="Times New Roman" w:eastAsia="Times New Roman" w:hAnsi="Times New Roman"/>
          <w:sz w:val="24"/>
          <w:szCs w:val="24"/>
        </w:rPr>
        <w:t xml:space="preserve">Восстановление хозяйства на Руси. Вотчинное, монастырское, помещичье и черносошное землевладение. Города и их роль в объединении Русских земель. Иван </w:t>
      </w:r>
      <w:proofErr w:type="spellStart"/>
      <w:r w:rsidRPr="005F7DEA">
        <w:rPr>
          <w:rFonts w:ascii="Times New Roman" w:eastAsia="Times New Roman" w:hAnsi="Times New Roman"/>
          <w:sz w:val="24"/>
          <w:szCs w:val="24"/>
        </w:rPr>
        <w:t>Калита</w:t>
      </w:r>
      <w:proofErr w:type="spellEnd"/>
      <w:r w:rsidRPr="005F7DEA">
        <w:rPr>
          <w:rFonts w:ascii="Times New Roman" w:eastAsia="Times New Roman" w:hAnsi="Times New Roman"/>
          <w:sz w:val="24"/>
          <w:szCs w:val="24"/>
        </w:rPr>
        <w:t xml:space="preserve"> и утверждение ведущей роли Москвы. Куликовская битва. Дмитрий Донской. Роль церкви в общественной жизни. Сергий Радонежский.</w:t>
      </w:r>
    </w:p>
    <w:p w:rsidR="005E4E95" w:rsidRPr="005F7DEA" w:rsidRDefault="005E4E95" w:rsidP="005F7DEA">
      <w:pPr>
        <w:pStyle w:val="aff"/>
        <w:jc w:val="both"/>
        <w:rPr>
          <w:rFonts w:ascii="Times New Roman" w:eastAsia="Times New Roman" w:hAnsi="Times New Roman"/>
          <w:sz w:val="24"/>
          <w:szCs w:val="24"/>
        </w:rPr>
      </w:pPr>
      <w:r w:rsidRPr="005F7DEA">
        <w:rPr>
          <w:rFonts w:ascii="Times New Roman" w:eastAsia="Times New Roman" w:hAnsi="Times New Roman"/>
          <w:sz w:val="24"/>
          <w:szCs w:val="24"/>
        </w:rPr>
        <w:t>Завершение образования Российского государства в конце XV — начале XVI в.</w:t>
      </w:r>
    </w:p>
    <w:p w:rsidR="005E4E95" w:rsidRPr="005F7DEA" w:rsidRDefault="005E4E95" w:rsidP="005F7DEA">
      <w:pPr>
        <w:pStyle w:val="aff"/>
        <w:jc w:val="both"/>
        <w:rPr>
          <w:rFonts w:ascii="Times New Roman" w:eastAsia="Times New Roman" w:hAnsi="Times New Roman"/>
          <w:sz w:val="24"/>
          <w:szCs w:val="24"/>
        </w:rPr>
      </w:pPr>
      <w:r w:rsidRPr="005F7DEA">
        <w:rPr>
          <w:rFonts w:ascii="Times New Roman" w:eastAsia="Times New Roman" w:hAnsi="Times New Roman"/>
          <w:sz w:val="24"/>
          <w:szCs w:val="24"/>
        </w:rPr>
        <w:t>Предпосылки образования Российского государства. Иван III. Василий III. Свержение ордынского ига. Распад Золотой Орды. Присоединение Москвой северо-восточных и северо-западных земель Руси. Многонациональный состав населения страны. Становление центральных органов власти и управления. Судебник 1497 г. Местничество. Традиционный характер экономики.</w:t>
      </w:r>
    </w:p>
    <w:p w:rsidR="005E4E95" w:rsidRPr="005F7DEA" w:rsidRDefault="005E4E95" w:rsidP="005F7DEA">
      <w:pPr>
        <w:pStyle w:val="aff"/>
        <w:jc w:val="both"/>
        <w:rPr>
          <w:rFonts w:ascii="Times New Roman" w:eastAsia="Times New Roman" w:hAnsi="Times New Roman"/>
          <w:sz w:val="24"/>
          <w:szCs w:val="24"/>
        </w:rPr>
      </w:pPr>
      <w:r w:rsidRPr="005F7DEA">
        <w:rPr>
          <w:rFonts w:ascii="Times New Roman" w:eastAsia="Times New Roman" w:hAnsi="Times New Roman"/>
          <w:sz w:val="24"/>
          <w:szCs w:val="24"/>
        </w:rPr>
        <w:t xml:space="preserve">Русская культура второй половины </w:t>
      </w:r>
      <w:r w:rsidRPr="005F7DEA">
        <w:rPr>
          <w:rFonts w:ascii="Times New Roman" w:eastAsia="Times New Roman" w:hAnsi="Times New Roman"/>
          <w:sz w:val="24"/>
          <w:szCs w:val="24"/>
          <w:lang w:val="en-US"/>
        </w:rPr>
        <w:t>XIII</w:t>
      </w:r>
      <w:r w:rsidRPr="005F7DEA">
        <w:rPr>
          <w:rFonts w:ascii="Times New Roman" w:eastAsia="Times New Roman" w:hAnsi="Times New Roman"/>
          <w:sz w:val="24"/>
          <w:szCs w:val="24"/>
        </w:rPr>
        <w:t>-</w:t>
      </w:r>
      <w:r w:rsidRPr="005F7DEA">
        <w:rPr>
          <w:rFonts w:ascii="Times New Roman" w:eastAsia="Times New Roman" w:hAnsi="Times New Roman"/>
          <w:sz w:val="24"/>
          <w:szCs w:val="24"/>
          <w:lang w:val="en-US"/>
        </w:rPr>
        <w:t>XV</w:t>
      </w:r>
      <w:r w:rsidRPr="005F7DEA">
        <w:rPr>
          <w:rFonts w:ascii="Times New Roman" w:eastAsia="Times New Roman" w:hAnsi="Times New Roman"/>
          <w:sz w:val="24"/>
          <w:szCs w:val="24"/>
        </w:rPr>
        <w:t xml:space="preserve"> вв.</w:t>
      </w:r>
    </w:p>
    <w:p w:rsidR="005E4E95" w:rsidRPr="005F7DEA" w:rsidRDefault="005E4E95" w:rsidP="005F7DEA">
      <w:pPr>
        <w:pStyle w:val="aff"/>
        <w:jc w:val="both"/>
        <w:rPr>
          <w:rFonts w:ascii="Times New Roman" w:eastAsia="Times New Roman" w:hAnsi="Times New Roman"/>
          <w:sz w:val="24"/>
          <w:szCs w:val="24"/>
        </w:rPr>
      </w:pPr>
      <w:r w:rsidRPr="005F7DEA">
        <w:rPr>
          <w:rFonts w:ascii="Times New Roman" w:eastAsia="Times New Roman" w:hAnsi="Times New Roman"/>
          <w:sz w:val="24"/>
          <w:szCs w:val="24"/>
        </w:rPr>
        <w:t>Монгольское завоевание и культурное развитие Руси. Куликовская победа и подъем русского национального самосознания. Москва - центр складывающейся культуры русской народности Отражение идеи общерусского единства в устном народном творчестве, летописании, литературе. «</w:t>
      </w:r>
      <w:proofErr w:type="spellStart"/>
      <w:r w:rsidRPr="005F7DEA">
        <w:rPr>
          <w:rFonts w:ascii="Times New Roman" w:eastAsia="Times New Roman" w:hAnsi="Times New Roman"/>
          <w:sz w:val="24"/>
          <w:szCs w:val="24"/>
        </w:rPr>
        <w:t>Задонщина</w:t>
      </w:r>
      <w:proofErr w:type="spellEnd"/>
      <w:r w:rsidRPr="005F7DEA">
        <w:rPr>
          <w:rFonts w:ascii="Times New Roman" w:eastAsia="Times New Roman" w:hAnsi="Times New Roman"/>
          <w:sz w:val="24"/>
          <w:szCs w:val="24"/>
        </w:rPr>
        <w:t>». Теория «Москва — Третий Рим». Феофан Грек. Строительство Московского Кремля. Андрей Рублев.</w:t>
      </w:r>
    </w:p>
    <w:p w:rsidR="00945D48" w:rsidRPr="005F7DEA" w:rsidRDefault="00945D48" w:rsidP="005F7DEA">
      <w:pPr>
        <w:rPr>
          <w:rFonts w:cs="Times New Roman"/>
          <w:lang w:val="en-US"/>
        </w:rPr>
      </w:pPr>
    </w:p>
    <w:p w:rsidR="00945D48" w:rsidRPr="005F7DEA" w:rsidRDefault="00945D48" w:rsidP="005F7DEA">
      <w:pPr>
        <w:rPr>
          <w:rFonts w:cs="Times New Roman"/>
        </w:rPr>
        <w:sectPr w:rsidR="00945D48" w:rsidRPr="005F7DE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F7DEA" w:rsidRPr="005F7DEA" w:rsidRDefault="005F7DEA" w:rsidP="005F7DEA">
      <w:pPr>
        <w:pStyle w:val="aff"/>
        <w:jc w:val="center"/>
        <w:rPr>
          <w:rFonts w:ascii="Times New Roman" w:hAnsi="Times New Roman"/>
          <w:b/>
          <w:i/>
          <w:sz w:val="24"/>
          <w:szCs w:val="24"/>
        </w:rPr>
      </w:pPr>
      <w:r w:rsidRPr="005F7DEA">
        <w:rPr>
          <w:rFonts w:ascii="Times New Roman" w:hAnsi="Times New Roman"/>
          <w:b/>
          <w:i/>
          <w:sz w:val="24"/>
          <w:szCs w:val="24"/>
          <w:lang w:val="en-US"/>
        </w:rPr>
        <w:lastRenderedPageBreak/>
        <w:t>III</w:t>
      </w:r>
      <w:r w:rsidRPr="005F7DEA">
        <w:rPr>
          <w:rFonts w:ascii="Times New Roman" w:hAnsi="Times New Roman"/>
          <w:b/>
          <w:i/>
          <w:sz w:val="24"/>
          <w:szCs w:val="24"/>
        </w:rPr>
        <w:t>. КАЛЕНДАРНО_ТЕМАТИЧЕСКОЕ ПЛАНИРОВАНИЕ</w:t>
      </w:r>
    </w:p>
    <w:p w:rsidR="00945D48" w:rsidRPr="005F7DEA" w:rsidRDefault="00945D48" w:rsidP="005F7DEA">
      <w:pPr>
        <w:rPr>
          <w:rFonts w:cs="Times New Roman"/>
        </w:rPr>
      </w:pPr>
    </w:p>
    <w:p w:rsidR="00945D48" w:rsidRPr="005F7DEA" w:rsidRDefault="00945D48" w:rsidP="005F7DEA">
      <w:pPr>
        <w:rPr>
          <w:rFonts w:cs="Times New Roman"/>
        </w:rPr>
      </w:pPr>
    </w:p>
    <w:tbl>
      <w:tblPr>
        <w:tblW w:w="150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2"/>
        <w:gridCol w:w="2429"/>
        <w:gridCol w:w="9158"/>
        <w:gridCol w:w="1618"/>
        <w:gridCol w:w="1138"/>
      </w:tblGrid>
      <w:tr w:rsidR="00945D48" w:rsidRPr="005F7DEA" w:rsidTr="00945D48">
        <w:tc>
          <w:tcPr>
            <w:tcW w:w="712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2429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Тема</w:t>
            </w:r>
          </w:p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9158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Виды деятельности</w:t>
            </w:r>
          </w:p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618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Домашнее задание</w:t>
            </w:r>
          </w:p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138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jc w:val="center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Дата</w:t>
            </w:r>
          </w:p>
          <w:p w:rsidR="00945D48" w:rsidRPr="005F7DEA" w:rsidRDefault="00945D48" w:rsidP="005F7DEA">
            <w:pPr>
              <w:widowControl/>
              <w:suppressAutoHyphens w:val="0"/>
              <w:ind w:left="-388" w:firstLine="388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945D48" w:rsidRPr="005F7DEA" w:rsidTr="00945D48">
        <w:tc>
          <w:tcPr>
            <w:tcW w:w="712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2429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</w:pPr>
          </w:p>
        </w:tc>
        <w:tc>
          <w:tcPr>
            <w:tcW w:w="9158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История Средние века (28 ч)</w:t>
            </w:r>
          </w:p>
        </w:tc>
        <w:tc>
          <w:tcPr>
            <w:tcW w:w="1618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</w:pPr>
          </w:p>
        </w:tc>
        <w:tc>
          <w:tcPr>
            <w:tcW w:w="1138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</w:pPr>
          </w:p>
        </w:tc>
      </w:tr>
      <w:tr w:rsidR="00945D48" w:rsidRPr="005F7DEA" w:rsidTr="00945D48">
        <w:tc>
          <w:tcPr>
            <w:tcW w:w="712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1</w:t>
            </w:r>
          </w:p>
        </w:tc>
        <w:tc>
          <w:tcPr>
            <w:tcW w:w="2429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Введение</w:t>
            </w:r>
          </w:p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9158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Определять 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место Средневековья на ленте времени, 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указывать 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хронологические рамки периода. 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Характеризовать 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источники, рассказывающие о средневековой эпохе. 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Описывать 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особенности средневековых цивилизаций Востока и Запада.</w:t>
            </w:r>
          </w:p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618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с. 5–8</w:t>
            </w:r>
          </w:p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138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945D48" w:rsidRPr="005F7DEA" w:rsidTr="00945D48">
        <w:tc>
          <w:tcPr>
            <w:tcW w:w="712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 </w:t>
            </w:r>
          </w:p>
        </w:tc>
        <w:tc>
          <w:tcPr>
            <w:tcW w:w="2429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Тема I. Рождение средневекового мира</w:t>
            </w:r>
          </w:p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9158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618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138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945D48" w:rsidRPr="005F7DEA" w:rsidTr="00945D48">
        <w:tc>
          <w:tcPr>
            <w:tcW w:w="712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2</w:t>
            </w:r>
          </w:p>
        </w:tc>
        <w:tc>
          <w:tcPr>
            <w:tcW w:w="2429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Образование германских королевств. Христианская церковь в </w:t>
            </w:r>
            <w:proofErr w:type="gramStart"/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раннее</w:t>
            </w:r>
            <w:proofErr w:type="gramEnd"/>
          </w:p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Средневековье</w:t>
            </w:r>
          </w:p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</w:pPr>
          </w:p>
        </w:tc>
        <w:tc>
          <w:tcPr>
            <w:tcW w:w="9158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jc w:val="both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Показывать 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на карте направления перемещений германцев, гуннов и других племён, территории варварских королевств и европейских государств раннего Средневековья. 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 xml:space="preserve">Рассказывать 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об общественном строе германских народов в раннее Средневековье. 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 xml:space="preserve">Сравнивать 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Остготское и Франкское королевства с опорой на текст и карту, 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 xml:space="preserve">определять 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общее и различия в деятельности </w:t>
            </w:r>
            <w:proofErr w:type="spellStart"/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Теодориха</w:t>
            </w:r>
            <w:proofErr w:type="spellEnd"/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 и </w:t>
            </w:r>
            <w:proofErr w:type="spellStart"/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Хлодвига</w:t>
            </w:r>
            <w:proofErr w:type="spellEnd"/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. 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 xml:space="preserve">Анализировать 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схему управления Франкским государством. 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 xml:space="preserve">Выявлять 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мотивы поступков исторических лиц в эпизоде о </w:t>
            </w:r>
            <w:proofErr w:type="spellStart"/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Суассонской</w:t>
            </w:r>
            <w:proofErr w:type="spellEnd"/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 чаше. 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 xml:space="preserve">Разъяснять 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причины и значение распространения христианства в Европе в раннее Средневековье. </w:t>
            </w:r>
            <w:proofErr w:type="gramStart"/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Называть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 характерные признаки организации христианской церкви, церковной иерархии в западной и восточной ветвях христианства.</w:t>
            </w:r>
            <w:proofErr w:type="gramEnd"/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 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 xml:space="preserve">Описывать 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образ жизни средневекового монашества, 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анализировать 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план (модель) устройства средневекового монастыря.</w:t>
            </w:r>
          </w:p>
          <w:p w:rsidR="00945D48" w:rsidRPr="005F7DEA" w:rsidRDefault="00945D48" w:rsidP="005F7DEA">
            <w:pPr>
              <w:widowControl/>
              <w:suppressAutoHyphens w:val="0"/>
              <w:ind w:right="-549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618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§ 1, с. 10–11.</w:t>
            </w:r>
          </w:p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§ 2, с. 12–13</w:t>
            </w:r>
          </w:p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138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945D48" w:rsidRPr="005F7DEA" w:rsidTr="00945D48">
        <w:tc>
          <w:tcPr>
            <w:tcW w:w="712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3</w:t>
            </w:r>
          </w:p>
        </w:tc>
        <w:tc>
          <w:tcPr>
            <w:tcW w:w="2429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Византийское тысячелетие. Культура Византии</w:t>
            </w:r>
          </w:p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9158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jc w:val="both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 xml:space="preserve">Показывать 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на карте территорию Византийской империи, 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называть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 соседствовавшие с ней народы и государства. 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 xml:space="preserve">Сравнивать 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данные разных картографических источников о территории империи, 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 xml:space="preserve">выявлять 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их сходство и различия. 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 xml:space="preserve">Характеризовать 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внешнюю политику Византии, её отношения с соседями. 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 xml:space="preserve">Формулировать 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и 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 xml:space="preserve">обосновывать 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вывод о месте Византии в мире раннего Средневековья. 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 xml:space="preserve">Проводить 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поиск информации о византийской дипломатии в 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lastRenderedPageBreak/>
              <w:t xml:space="preserve">источнике. 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 xml:space="preserve">Составлять 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исторический портрет (характеристику) императора Юстиниана. 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 xml:space="preserve">Составлять 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описание исторических памятников Византии на основе текста и иллюстраций. 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 xml:space="preserve">Называть 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характерные, существенные признаки типов христианских храмов. 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 xml:space="preserve">Описывать 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художественные техники — мозаику, фреску, икону. 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Выделять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 основные этапы в развитии византийской архитектуры. 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Характеризовать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 влияния византийской науки и искусства на многие страны, прежде всего православного мира.</w:t>
            </w:r>
          </w:p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</w:pPr>
          </w:p>
        </w:tc>
        <w:tc>
          <w:tcPr>
            <w:tcW w:w="1618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lastRenderedPageBreak/>
              <w:t>§ 3, с. 14–15</w:t>
            </w:r>
          </w:p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§ 4, с. 16–17</w:t>
            </w:r>
          </w:p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138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945D48" w:rsidRPr="005F7DEA" w:rsidTr="00945D48">
        <w:tc>
          <w:tcPr>
            <w:tcW w:w="712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lastRenderedPageBreak/>
              <w:t>4</w:t>
            </w:r>
          </w:p>
        </w:tc>
        <w:tc>
          <w:tcPr>
            <w:tcW w:w="2429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Иран в V–VII вв.</w:t>
            </w:r>
          </w:p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9158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Описывать 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историю создания державы Сасанидов, период её расцвета. 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 xml:space="preserve">Раскрывать 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значение торговых и культурных контактов в развитии Ирана. 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 xml:space="preserve">Группировать (классифицировать) </w:t>
            </w:r>
            <w:proofErr w:type="gramStart"/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факты об Иране</w:t>
            </w:r>
            <w:proofErr w:type="gramEnd"/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 по различным признакам, 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 xml:space="preserve">составлять 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сравнительную таблицу. 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 xml:space="preserve">Составлять 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план текста «Держава Сасанидов».</w:t>
            </w:r>
          </w:p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</w:pPr>
          </w:p>
        </w:tc>
        <w:tc>
          <w:tcPr>
            <w:tcW w:w="1618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§ 5, с. 18–19</w:t>
            </w:r>
          </w:p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138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945D48" w:rsidRPr="005F7DEA" w:rsidTr="00945D48">
        <w:tc>
          <w:tcPr>
            <w:tcW w:w="712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5</w:t>
            </w:r>
          </w:p>
        </w:tc>
        <w:tc>
          <w:tcPr>
            <w:tcW w:w="2429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Возникновение новой религии.</w:t>
            </w:r>
          </w:p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Мир ислама.</w:t>
            </w:r>
          </w:p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9158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Рассказывать 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о занятиях и образе жизни арабских племён. 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Характеризовать 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основы мусульманского вероучения, правила и традиции ислама. 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 xml:space="preserve">Анализировать 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и 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синтезировать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 текст об Аравии, самостоятельно достраивая недостающие компоненты. 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Сопоставлять 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религиозные системы (мусульманство, иудаизм, христианство, язычество) по выделяемым параметрам. 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 xml:space="preserve">Показывать 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на карте территории, населённые и завоёванные арабами в период раннего Средневековья. 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Устанавливать 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последовательность и длительность арабских завоеваний и стадии существования Халифата. 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Излагать 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суждения о причинах и следствиях арабских завоеваний. 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Характеризовать 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достижения арабской культуры и её вклад в развитие мировой культуры.</w:t>
            </w:r>
          </w:p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</w:pPr>
          </w:p>
        </w:tc>
        <w:tc>
          <w:tcPr>
            <w:tcW w:w="1618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§ 6, с. 20–21</w:t>
            </w:r>
          </w:p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§ 7, с. 22–25</w:t>
            </w:r>
          </w:p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138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945D48" w:rsidRPr="005F7DEA" w:rsidTr="00945D48">
        <w:tc>
          <w:tcPr>
            <w:tcW w:w="712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6</w:t>
            </w:r>
          </w:p>
        </w:tc>
        <w:tc>
          <w:tcPr>
            <w:tcW w:w="2429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Империя Карла Великого.</w:t>
            </w:r>
          </w:p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9158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Составлять 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характеристику Карла Великого, используя информацию учебника и дополнительные материалы, 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высказывать 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суждения о том, почему его назвали Великим. 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Проводить 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поиск информации об образовании Франкской империи в источнике. 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Называть 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причины помощи франкских королей папе римскому в образовании Папского государства. 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Сравнивать 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данные разных картографических источников о создании и распаде Франкской империи, 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выявлять 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их сходство и различия. 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Соотносить 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единичный исторический факт </w:t>
            </w:r>
            <w:proofErr w:type="spellStart"/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Верденского</w:t>
            </w:r>
            <w:proofErr w:type="spellEnd"/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 раздела и общие явления начала феодальной раздробленности в Европе.</w:t>
            </w:r>
          </w:p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</w:pPr>
          </w:p>
        </w:tc>
        <w:tc>
          <w:tcPr>
            <w:tcW w:w="1618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§ 8, с. 26–29</w:t>
            </w:r>
          </w:p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138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945D48" w:rsidRPr="005F7DEA" w:rsidTr="00945D48">
        <w:tc>
          <w:tcPr>
            <w:tcW w:w="712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lastRenderedPageBreak/>
              <w:t>7</w:t>
            </w:r>
          </w:p>
        </w:tc>
        <w:tc>
          <w:tcPr>
            <w:tcW w:w="2429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Западная Европа в IX–XI вв.</w:t>
            </w:r>
          </w:p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9158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jc w:val="both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Анализировать 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карту завоеваний викингов с опорой на легенду. 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Проводить 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поиск информации о взаимоотношении франков с норманнами в источнике. 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 xml:space="preserve">Составлять 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описание нормандского завоевания Англии на основе текста и иллюстраций. 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Группировать (классифицировать)  </w:t>
            </w:r>
            <w:proofErr w:type="gramStart"/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факты о норманнах</w:t>
            </w:r>
            <w:proofErr w:type="gramEnd"/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 и о реформах Генриха I  по различным признакам, 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составлять 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сравнительные таблицы, на основании которых 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соотносить 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единичные исторические факты и общие явления.</w:t>
            </w:r>
          </w:p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</w:pPr>
          </w:p>
        </w:tc>
        <w:tc>
          <w:tcPr>
            <w:tcW w:w="1618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§ 9, с. 30–33</w:t>
            </w:r>
          </w:p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138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945D48" w:rsidRPr="005F7DEA" w:rsidTr="00945D48">
        <w:tc>
          <w:tcPr>
            <w:tcW w:w="712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8</w:t>
            </w:r>
          </w:p>
        </w:tc>
        <w:tc>
          <w:tcPr>
            <w:tcW w:w="2429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Возникновение славянских государств. </w:t>
            </w:r>
          </w:p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Итоговое повторение главы I.</w:t>
            </w:r>
          </w:p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9158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Указывать 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хронологические рамки и обстоятельства создания славянских государств. 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Характеризовать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 деятельность Кирилла и </w:t>
            </w:r>
            <w:proofErr w:type="spellStart"/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Мефодия</w:t>
            </w:r>
            <w:proofErr w:type="spellEnd"/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 по созданию славянской азбуки.  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Высказывать 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суждения о значении славянской письменности для культурного развития славянских народов. 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 xml:space="preserve">Группировать (классифицировать) </w:t>
            </w:r>
            <w:proofErr w:type="gramStart"/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факты о славянах</w:t>
            </w:r>
            <w:proofErr w:type="gramEnd"/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 по различным признакам,  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составлять 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сравнительную таблицу.</w:t>
            </w:r>
          </w:p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Тематический контроль по разделу «Рождение Средневекового мира» (</w:t>
            </w:r>
            <w:r w:rsidRPr="005F7DEA">
              <w:rPr>
                <w:rFonts w:eastAsia="Times New Roman" w:cs="Times New Roman"/>
                <w:i/>
                <w:iCs/>
                <w:color w:val="000000"/>
                <w:kern w:val="0"/>
                <w:lang w:eastAsia="ru-RU" w:bidi="ar-SA"/>
              </w:rPr>
              <w:t>тестирование)</w:t>
            </w:r>
          </w:p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</w:pPr>
          </w:p>
        </w:tc>
        <w:tc>
          <w:tcPr>
            <w:tcW w:w="1618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§ 10, с. 34–36</w:t>
            </w:r>
          </w:p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138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945D48" w:rsidRPr="005F7DEA" w:rsidTr="00945D48">
        <w:tc>
          <w:tcPr>
            <w:tcW w:w="712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2429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Тема II. Подъем Средневековой Европы</w:t>
            </w:r>
          </w:p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9158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</w:pPr>
          </w:p>
        </w:tc>
        <w:tc>
          <w:tcPr>
            <w:tcW w:w="1618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138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945D48" w:rsidRPr="005F7DEA" w:rsidTr="00945D48">
        <w:tc>
          <w:tcPr>
            <w:tcW w:w="712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9</w:t>
            </w:r>
          </w:p>
        </w:tc>
        <w:tc>
          <w:tcPr>
            <w:tcW w:w="2429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Сеньоры и вассалы.</w:t>
            </w:r>
          </w:p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Рыцарство.</w:t>
            </w:r>
          </w:p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</w:pPr>
          </w:p>
        </w:tc>
        <w:tc>
          <w:tcPr>
            <w:tcW w:w="9158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jc w:val="both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Характеризовать 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систему сословной организации средневекового общества, взаимозависимости сословий. 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Выделять 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факторы, способствовавшие распространению крестьянской зависимости от сеньоров. 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Раскрывать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смысл, значение понятия феодализма, 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разъяснять 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суть спора историков о широте применения этого понятия. 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 xml:space="preserve">Проводить 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поиск и анализ информации о взаимоотношениях сеньоров и вассалов в источниках разных типов (текстовом, иллюстративном).</w:t>
            </w:r>
          </w:p>
          <w:p w:rsidR="00945D48" w:rsidRPr="005F7DEA" w:rsidRDefault="00945D48" w:rsidP="005F7DEA">
            <w:pPr>
              <w:widowControl/>
              <w:suppressAutoHyphens w:val="0"/>
              <w:jc w:val="both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 xml:space="preserve">Характеризовать 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рыцарство как важнейший элемент европейского средневекового общества. 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Описывать 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вооружение рыцаря, основные возрастные этапы рыцарской жизни, мир турниров и гербов. 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Выделять 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основные признаки этического кодекса рыцаря. 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Проводить 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поиск и анализ информации о вооружении рыцарей в иллюстративном источнике.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 xml:space="preserve"> Систематизировать 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информацию о замках на основе 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lastRenderedPageBreak/>
              <w:t>различных источников, 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готовить 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презентацию (сообщение).</w:t>
            </w:r>
          </w:p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</w:pPr>
          </w:p>
        </w:tc>
        <w:tc>
          <w:tcPr>
            <w:tcW w:w="1618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lastRenderedPageBreak/>
              <w:t>§ 11, с. 38–39</w:t>
            </w:r>
          </w:p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§ 12, с. 40–41</w:t>
            </w:r>
          </w:p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138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945D48" w:rsidRPr="005F7DEA" w:rsidTr="00945D48">
        <w:tc>
          <w:tcPr>
            <w:tcW w:w="712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lastRenderedPageBreak/>
              <w:t>10</w:t>
            </w:r>
          </w:p>
        </w:tc>
        <w:tc>
          <w:tcPr>
            <w:tcW w:w="2429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Средневековая деревня.</w:t>
            </w:r>
          </w:p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9158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Характеризовать 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место крестьянства в средневековом европейском обществе. 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 xml:space="preserve">Описывать 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виды крестьянской зависимости и круг обязанностей крестьян по отношению к сеньорам. 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Систематизировать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 информацию о крестьянских повинностях, 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представлять 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результаты в виде схемы. 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 xml:space="preserve">Выделять 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основные черты крестьянской культуры. 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Раскрывать 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смысл понятия натурального хозяйства, 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излагать 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суждения о причинах его господства в средневековой Европе. 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Проводить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 поиск и анализ информации о крестьянском труде в иллюстративном источнике. 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Анализировать 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и 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синтезировать 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текст о положении крестьян, самостоятельно достраивая недостающие компоненты.</w:t>
            </w:r>
          </w:p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</w:pPr>
          </w:p>
        </w:tc>
        <w:tc>
          <w:tcPr>
            <w:tcW w:w="1618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§ 13, с. 42–43</w:t>
            </w:r>
          </w:p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138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945D48" w:rsidRPr="005F7DEA" w:rsidTr="00945D48">
        <w:tc>
          <w:tcPr>
            <w:tcW w:w="712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11</w:t>
            </w:r>
          </w:p>
        </w:tc>
        <w:tc>
          <w:tcPr>
            <w:tcW w:w="2429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Средневековый город.</w:t>
            </w:r>
          </w:p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9158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Излагать 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суждения о причинах возникновения и роста городов Западной Европы в X–XI вв., их борьбы с сеньорами. 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Описывать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внешний вид типичного средневекового города, состав городского общества. 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Характеризовать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 устройство городских республик, функционирование городского управления. 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 xml:space="preserve">Раскрывать 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значение торговли и городского финансового дела в развитии средневековой Европы. 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Обосновывать 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отличия горожан от представителей иных средневековых сословий. 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Проводить 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поиск информации о городском ремесле в источнике. 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Сопоставлять 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и 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анализировать 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картографические источники — планы средневековых городов. 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Выявлять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мотивы поступков исторических лиц на примере конфликта в городском обществе, 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излагать 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суждения в процессе коммуникации с одноклассниками.</w:t>
            </w:r>
          </w:p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</w:pPr>
          </w:p>
        </w:tc>
        <w:tc>
          <w:tcPr>
            <w:tcW w:w="1618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§ 14, с. 44–47</w:t>
            </w:r>
          </w:p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138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945D48" w:rsidRPr="005F7DEA" w:rsidTr="00945D48">
        <w:tc>
          <w:tcPr>
            <w:tcW w:w="712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12</w:t>
            </w:r>
          </w:p>
        </w:tc>
        <w:tc>
          <w:tcPr>
            <w:tcW w:w="2429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Католическая церковь в XI–XIII вв.</w:t>
            </w:r>
          </w:p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9158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Характеризовать 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католическую церковь как самую влиятельную силу в Западной Европе в XI–XIII вв. 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Обосновывать 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необходимость и сущность </w:t>
            </w:r>
            <w:proofErr w:type="spellStart"/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клюнийской</w:t>
            </w:r>
            <w:proofErr w:type="spellEnd"/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 реформы, 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высказывать 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суждения о её воздействии на претензии Григория VII на папскую теократию. 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Выявлять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причины и 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определять 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последствия разделения церквей. 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Описывать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взгляды еретиков и историю их противостояния папской власти. 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Приводить 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оценки Иннокентия III, изложенные в учебной литературе. 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Объяснять 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влияние нищенствующих орденов на укрепление авторитета и власти церкви. 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Проводить 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поиск и анализ информации о борьбе церковной и светской власти в нескольких источниках (текстовых, изобразительных).</w:t>
            </w:r>
          </w:p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</w:pPr>
          </w:p>
        </w:tc>
        <w:tc>
          <w:tcPr>
            <w:tcW w:w="1618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lastRenderedPageBreak/>
              <w:t>§ 15, с. 48–51</w:t>
            </w:r>
          </w:p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138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945D48" w:rsidRPr="005F7DEA" w:rsidTr="00945D48">
        <w:tc>
          <w:tcPr>
            <w:tcW w:w="712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lastRenderedPageBreak/>
              <w:t>13</w:t>
            </w:r>
          </w:p>
        </w:tc>
        <w:tc>
          <w:tcPr>
            <w:tcW w:w="2429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Крестовые походы.</w:t>
            </w:r>
          </w:p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9158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Устанавливать 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последовательность и длительность Крестовых походов. 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Описывать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 наиболее известные события и организаторов первых четырёх походов. 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Высказывать 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суждения о причинах упадка движения крестоносцев, сущности и последствиях Крестовых походов. 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Определять 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и 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объяснять (аргументировать) 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своё отношение к Крестовым походам. 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Проводить 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поиск информации о причинах Крестовых походов в источнике. 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Анализировать 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историческую карту госуда</w:t>
            </w:r>
            <w:proofErr w:type="gramStart"/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рств кр</w:t>
            </w:r>
            <w:proofErr w:type="gramEnd"/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естоносцев с опорой на легенду. 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Группировать (классифицировать) </w:t>
            </w:r>
            <w:proofErr w:type="gramStart"/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факты о</w:t>
            </w:r>
            <w:proofErr w:type="gramEnd"/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 Крестовых походах по различным признакам, 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составлять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сравнительную таблицу</w:t>
            </w:r>
          </w:p>
        </w:tc>
        <w:tc>
          <w:tcPr>
            <w:tcW w:w="1618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§ 16, с. 52–55</w:t>
            </w:r>
          </w:p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138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945D48" w:rsidRPr="005F7DEA" w:rsidTr="00945D48">
        <w:tc>
          <w:tcPr>
            <w:tcW w:w="712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14</w:t>
            </w:r>
          </w:p>
        </w:tc>
        <w:tc>
          <w:tcPr>
            <w:tcW w:w="2429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Франция и Англия: пути объединения.</w:t>
            </w:r>
          </w:p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9158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Характеризовать 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причины и движущие силы процесса объединения страны и усиления королевской власти в Англии и Франции. 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Описывать 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историю борьбы за территорию и власть между правителями Англии и Франции. 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Высказывать 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суждения о причинах возникновения в обеих странах органов сословного представительства, 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сопоставлять 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их структуру и функции. 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 xml:space="preserve">Формулировать 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и 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обосновывать 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оценку Великой хартии вольностей как фундамента английской свободы и демократии. 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Группировать (классифицировать) </w:t>
            </w:r>
            <w:proofErr w:type="gramStart"/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факты о парламенте</w:t>
            </w:r>
            <w:proofErr w:type="gramEnd"/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 и Генеральных штатах по различным признакам, 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 xml:space="preserve">составлять 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сравнительную таблицу.</w:t>
            </w:r>
          </w:p>
        </w:tc>
        <w:tc>
          <w:tcPr>
            <w:tcW w:w="1618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§ 17, с. 56–59</w:t>
            </w:r>
          </w:p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138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945D48" w:rsidRPr="005F7DEA" w:rsidTr="00945D48">
        <w:tc>
          <w:tcPr>
            <w:tcW w:w="712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15</w:t>
            </w:r>
          </w:p>
        </w:tc>
        <w:tc>
          <w:tcPr>
            <w:tcW w:w="2429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Священная Римская империя в XII–XV вв.</w:t>
            </w:r>
          </w:p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9158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Описывать 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борьбу императоров Священной Римской империи за расширение своей власти и территории в Италии и землях славян, обстоятельства возникновения Швейцарии. 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Характеризовать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систему взаимоотношений императора и князей по «Золотой булле». 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Выделять 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факторы, способствовавшие возникновению движения гуситов и Гуситских войн. 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Приводить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оценки Яна Гуса, изложенные в учебной литературе, 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определять 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и 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объяснять (аргументировать) 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своё отношение к личности Яна Гуса и его идеям. 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Проводить 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поиск и анализ информации о выступлении Яна Гуса в источнике.</w:t>
            </w:r>
          </w:p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</w:pPr>
          </w:p>
        </w:tc>
        <w:tc>
          <w:tcPr>
            <w:tcW w:w="1618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§ 18, с. 60–63</w:t>
            </w:r>
          </w:p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138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945D48" w:rsidRPr="005F7DEA" w:rsidTr="00945D48">
        <w:tc>
          <w:tcPr>
            <w:tcW w:w="712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16</w:t>
            </w:r>
          </w:p>
        </w:tc>
        <w:tc>
          <w:tcPr>
            <w:tcW w:w="2429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XIV век в истории Европы.</w:t>
            </w:r>
          </w:p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</w:pPr>
          </w:p>
        </w:tc>
        <w:tc>
          <w:tcPr>
            <w:tcW w:w="9158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Характеризовать 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причины, ход и последствия эпидемии чумы, 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описывать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её влияние на ухудшение положения евреев и м</w:t>
            </w:r>
            <w:r w:rsidR="00004275"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усульман в европейских странах. </w:t>
            </w:r>
            <w:r w:rsidR="00004275"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 xml:space="preserve">Объяснять 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причины начала процесса освобождения крестьян от личной зависимости и его трудности. 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Описывать 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ход крестьянских войн </w:t>
            </w:r>
            <w:r w:rsidR="00004275"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на территории Франции и Англии. 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Группировать (классифицировать</w:t>
            </w:r>
            <w:proofErr w:type="gramStart"/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)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ф</w:t>
            </w:r>
            <w:proofErr w:type="gramEnd"/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акты о крестьянских восстаниях по различным признакам, 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составлять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 сравнительную таблицу. 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Проводить</w:t>
            </w:r>
            <w:r w:rsidR="00004275"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 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поиск информации о восс</w:t>
            </w:r>
            <w:r w:rsidR="00004275"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тании </w:t>
            </w:r>
            <w:proofErr w:type="spellStart"/>
            <w:r w:rsidR="00004275"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Уота</w:t>
            </w:r>
            <w:proofErr w:type="spellEnd"/>
            <w:r w:rsidR="00004275"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 </w:t>
            </w:r>
            <w:proofErr w:type="spellStart"/>
            <w:r w:rsidR="00004275"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Тайлера</w:t>
            </w:r>
            <w:proofErr w:type="spellEnd"/>
            <w:r w:rsidR="00004275"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 в источнике. 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Раскрывать</w:t>
            </w:r>
            <w:r w:rsidR="00004275"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 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последствия 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lastRenderedPageBreak/>
              <w:t>крупнейших крестьянских войн средневековой Европы и их значение для истории.</w:t>
            </w:r>
          </w:p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</w:pPr>
          </w:p>
        </w:tc>
        <w:tc>
          <w:tcPr>
            <w:tcW w:w="1618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lastRenderedPageBreak/>
              <w:t>§ 19, с. 64–67</w:t>
            </w:r>
          </w:p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138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945D48" w:rsidRPr="005F7DEA" w:rsidTr="00945D48">
        <w:tc>
          <w:tcPr>
            <w:tcW w:w="712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lastRenderedPageBreak/>
              <w:t>17</w:t>
            </w:r>
          </w:p>
        </w:tc>
        <w:tc>
          <w:tcPr>
            <w:tcW w:w="2429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Столетняя война.</w:t>
            </w:r>
          </w:p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</w:pPr>
          </w:p>
        </w:tc>
        <w:tc>
          <w:tcPr>
            <w:tcW w:w="9158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Проводить 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поиск информации о битвах Столетней войны в иллюстративн</w:t>
            </w:r>
            <w:r w:rsidR="00004275"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ых источниках. 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Сравнивать 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данные разных картографическ</w:t>
            </w:r>
            <w:r w:rsidR="00004275"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их источников о территориальных 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изменениях в ходе войны, 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выявлять 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их сходство и различия.</w:t>
            </w:r>
          </w:p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</w:pPr>
          </w:p>
        </w:tc>
        <w:tc>
          <w:tcPr>
            <w:tcW w:w="1618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§ 20, с. 68–69</w:t>
            </w:r>
          </w:p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138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945D48" w:rsidRPr="005F7DEA" w:rsidTr="00945D48">
        <w:tc>
          <w:tcPr>
            <w:tcW w:w="712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18</w:t>
            </w:r>
          </w:p>
        </w:tc>
        <w:tc>
          <w:tcPr>
            <w:tcW w:w="2429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Торжество королевской власти</w:t>
            </w:r>
          </w:p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</w:pPr>
          </w:p>
        </w:tc>
        <w:tc>
          <w:tcPr>
            <w:tcW w:w="9158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Раскрывать 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смысл, значение понятия объединения страны и усиления королевской власти на примере дея</w:t>
            </w:r>
            <w:r w:rsidR="00004275"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тельности Людовика XI и Генриха VII Тюдора. 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Сравнивать</w:t>
            </w:r>
            <w:r w:rsidR="00004275"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 оценки 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личности и деятельности Карла Смелого и Л</w:t>
            </w:r>
            <w:r w:rsidR="00004275"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юдовика XI в разных источниках, 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определять 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в них общее и различия. 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Выделять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факторы, способствовавшие началу процесса централизации в Англии и во Франции. 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Описывать 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процесс объединения Испании, 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называть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характерные черты политической и религиозной системы Испании XV в. 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Анализировать 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историческую карту Англии и Франции в XV в. с опорой на легенду, 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сравнивать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данные разных картографических источников о территориальных изменениях Англии и Франции с XI по XV в., выявлять их сходство и различия.</w:t>
            </w:r>
          </w:p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</w:pPr>
          </w:p>
        </w:tc>
        <w:tc>
          <w:tcPr>
            <w:tcW w:w="1618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§ 21, с. 70–71</w:t>
            </w:r>
          </w:p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138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945D48" w:rsidRPr="005F7DEA" w:rsidTr="00945D48">
        <w:tc>
          <w:tcPr>
            <w:tcW w:w="712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19</w:t>
            </w:r>
          </w:p>
        </w:tc>
        <w:tc>
          <w:tcPr>
            <w:tcW w:w="2429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Гибель Византии и возникновение Османской империи.</w:t>
            </w:r>
          </w:p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</w:pPr>
          </w:p>
        </w:tc>
        <w:tc>
          <w:tcPr>
            <w:tcW w:w="9158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Выделять 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характерные черты Балканских государств и их экономическое и политическое состояние к XIV в. 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 xml:space="preserve">Излагать 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суждения</w:t>
            </w:r>
            <w:r w:rsidR="00004275"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 о причинах малой эффективности 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помощи западноевропейских государств и римской церкви государствам Балкан, послед</w:t>
            </w:r>
            <w:r w:rsidR="00004275"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ствиях принятия церковной унии. 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Формулировать 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и 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обосновывать 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выводы об историческом значении падения Константинополя и его последствиях. 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Проводить 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поиск информации о сражениях с турками в источнике. 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Анализировать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историческую карту захвата Балкан и Византии турками османами с опорой на легенду.</w:t>
            </w:r>
          </w:p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</w:pPr>
          </w:p>
        </w:tc>
        <w:tc>
          <w:tcPr>
            <w:tcW w:w="1618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§ 22, с. 72–73</w:t>
            </w:r>
          </w:p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138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945D48" w:rsidRPr="005F7DEA" w:rsidTr="00945D48">
        <w:tc>
          <w:tcPr>
            <w:tcW w:w="712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20</w:t>
            </w:r>
          </w:p>
        </w:tc>
        <w:tc>
          <w:tcPr>
            <w:tcW w:w="2429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Знания и образование в зените Средневековья.</w:t>
            </w:r>
          </w:p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Время соборов.</w:t>
            </w:r>
          </w:p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</w:pPr>
          </w:p>
        </w:tc>
        <w:tc>
          <w:tcPr>
            <w:tcW w:w="9158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lastRenderedPageBreak/>
              <w:t>Излагать 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суждения о причинах востребованности научных знаний и потребности в образованных людях в период расцвета Средневековья. 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Описывать 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систему преподавания и устройство средневековых университетов, 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определять 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их место в европейском обществе. 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Составлять </w:t>
            </w:r>
            <w:r w:rsidR="00004275"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план текста «Университеты». 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Раскрывать</w:t>
            </w:r>
            <w:r w:rsidR="00004275"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 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смысл, значение понятия схоластики, основных черт средневековой философии. 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Характеризовать 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деятельность Фо</w:t>
            </w:r>
            <w:r w:rsidR="00004275"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мы Аквинского и Роджера Бэкона, </w:t>
            </w:r>
            <w:r w:rsidR="00004275"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 xml:space="preserve">выявлять 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различие их методов познания.</w:t>
            </w:r>
          </w:p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</w:pPr>
          </w:p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Описывать 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наиболее известные романские и готич</w:t>
            </w:r>
            <w:r w:rsidR="00004275"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еские художественные памятники. 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Сопоставлять 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особенности рома</w:t>
            </w:r>
            <w:r w:rsidR="00004275"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нской и готической архитектуры. </w:t>
            </w:r>
            <w:r w:rsidR="00004275"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 xml:space="preserve">Излагать </w:t>
            </w:r>
            <w:r w:rsidR="00004275"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суждения 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в процессе коммуникации с одноклассниками об эмоциональном впечатлении, производимом готическим искусством, 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анализировать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 художественные приёмы и средства создания такого воздействия на зрителей. 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 xml:space="preserve">Рассказывать </w:t>
            </w:r>
            <w:r w:rsidR="00004275"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о мастерах 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— создателях соборов Средневековья</w:t>
            </w:r>
          </w:p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</w:pPr>
          </w:p>
        </w:tc>
        <w:tc>
          <w:tcPr>
            <w:tcW w:w="1618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lastRenderedPageBreak/>
              <w:t>§ 23, с. 74–75</w:t>
            </w:r>
          </w:p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§ 24, с. 76–77</w:t>
            </w:r>
          </w:p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138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945D48" w:rsidRPr="005F7DEA" w:rsidTr="00945D48">
        <w:tc>
          <w:tcPr>
            <w:tcW w:w="712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lastRenderedPageBreak/>
              <w:t>21</w:t>
            </w:r>
          </w:p>
        </w:tc>
        <w:tc>
          <w:tcPr>
            <w:tcW w:w="2429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Культура Западной Европы в XIV–XV вв.</w:t>
            </w:r>
          </w:p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Итоговое повторение главы I</w:t>
            </w:r>
            <w:r w:rsidRPr="005F7DEA">
              <w:rPr>
                <w:rFonts w:eastAsia="Times New Roman" w:cs="Times New Roman"/>
                <w:color w:val="000000"/>
                <w:kern w:val="0"/>
                <w:lang w:val="en-US" w:eastAsia="ru-RU" w:bidi="ar-SA"/>
              </w:rPr>
              <w:t>I</w:t>
            </w:r>
            <w:r w:rsidR="00004275"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.</w:t>
            </w:r>
          </w:p>
        </w:tc>
        <w:tc>
          <w:tcPr>
            <w:tcW w:w="9158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Характеризовать 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перемены в ку</w:t>
            </w:r>
            <w:r w:rsidR="00004275"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льтуре Западной Европы в XIV–XV вв., </w:t>
            </w:r>
            <w:r w:rsidR="00004275"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 xml:space="preserve">объяснять </w:t>
            </w:r>
            <w:r w:rsidR="00004275"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их 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связь с новыми явлениями в жизни общества. 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Описывать 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историю изобретения книгопечатания </w:t>
            </w:r>
            <w:proofErr w:type="spellStart"/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Гутенбергом</w:t>
            </w:r>
            <w:proofErr w:type="spellEnd"/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, 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обосновывать 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его</w:t>
            </w:r>
            <w:r w:rsidR="00004275"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 значение для мировой культуры. 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Раскрывать 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значение понятий «Возрождение», «гуманизм», 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выделять </w:t>
            </w:r>
            <w:r w:rsidR="00004275"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их характерные 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черты. 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Сопоставлять 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особенности средн</w:t>
            </w:r>
            <w:r w:rsidR="00004275"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евекового искусства и искусства 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Возрождения на основе срав</w:t>
            </w:r>
            <w:r w:rsidR="00004275"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нительного анализа иллюстраций. </w:t>
            </w:r>
            <w:r w:rsidR="00004275"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 xml:space="preserve">Проводить 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поиск и анализ информации об искусстве Возрождения в нескольких источниках.</w:t>
            </w:r>
          </w:p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Тематический контроль по разделу «Подъем Средневековой Европы» (</w:t>
            </w:r>
            <w:r w:rsidRPr="005F7DEA">
              <w:rPr>
                <w:rFonts w:eastAsia="Times New Roman" w:cs="Times New Roman"/>
                <w:i/>
                <w:iCs/>
                <w:color w:val="000000"/>
                <w:kern w:val="0"/>
                <w:lang w:eastAsia="ru-RU" w:bidi="ar-SA"/>
              </w:rPr>
              <w:t>тестирование)</w:t>
            </w:r>
          </w:p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</w:pPr>
          </w:p>
        </w:tc>
        <w:tc>
          <w:tcPr>
            <w:tcW w:w="1618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§ 25, с. 78–82</w:t>
            </w:r>
          </w:p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138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945D48" w:rsidRPr="005F7DEA" w:rsidTr="00945D48">
        <w:tc>
          <w:tcPr>
            <w:tcW w:w="712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2429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Тема III. Многоликое Средневековье</w:t>
            </w:r>
          </w:p>
        </w:tc>
        <w:tc>
          <w:tcPr>
            <w:tcW w:w="9158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618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138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945D48" w:rsidRPr="005F7DEA" w:rsidTr="00945D48">
        <w:tc>
          <w:tcPr>
            <w:tcW w:w="712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22</w:t>
            </w:r>
          </w:p>
        </w:tc>
        <w:tc>
          <w:tcPr>
            <w:tcW w:w="2429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Средневековая Индия.</w:t>
            </w:r>
          </w:p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</w:pPr>
          </w:p>
        </w:tc>
        <w:tc>
          <w:tcPr>
            <w:tcW w:w="9158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Характеризовать </w:t>
            </w:r>
            <w:proofErr w:type="spellStart"/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варновое</w:t>
            </w:r>
            <w:proofErr w:type="spellEnd"/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 и кастовое деление индийского общества, его влияние на жизнь общества. 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Указывать 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хронологические рамки и периоды существования раджпутских государств и Делийского султаната. 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Высказывать </w:t>
            </w:r>
            <w:r w:rsidR="00004275"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суждения об особенности 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религиозного многообразия в средневековой Индии, его влиянии на культуру. 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Анализировать 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и 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синтезировать 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текст о кастовом строе, самостоятельно достраивая недостающие компоненты.</w:t>
            </w:r>
          </w:p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</w:pPr>
          </w:p>
        </w:tc>
        <w:tc>
          <w:tcPr>
            <w:tcW w:w="1618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§ 26, с. 84–85</w:t>
            </w:r>
          </w:p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138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945D48" w:rsidRPr="005F7DEA" w:rsidTr="00945D48">
        <w:tc>
          <w:tcPr>
            <w:tcW w:w="712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23</w:t>
            </w:r>
          </w:p>
        </w:tc>
        <w:tc>
          <w:tcPr>
            <w:tcW w:w="2429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Поднебесная империя. Культура Китая.</w:t>
            </w:r>
          </w:p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</w:pPr>
          </w:p>
        </w:tc>
        <w:tc>
          <w:tcPr>
            <w:tcW w:w="9158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Указывать 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хронологические рамки и основные периоды китайской истории V–XV вв. 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Характеризовать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особенности китайского государственного управления, особую роль императора, положение чиновничества. 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Проводить 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поиск информации об уровне развития Китая в источнике. 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Группировать (классифицировать) 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факты об истории Китая по различным признакам, 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составлять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 сравнительную таблицу. 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Формулировать 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и 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обосновывать 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выводы о влиянии «закрытости» Китая на его 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lastRenderedPageBreak/>
              <w:t>развитие, 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излагать 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суждения в процессе коммуникации с одноклассниками. 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 xml:space="preserve">Описывать 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достижения средневекового Китая в науке, литературе и искусстве, изобретения и открытия китайцев. 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 xml:space="preserve">Выделять 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характерные черты китайской архитектуры, живописи, дек</w:t>
            </w:r>
            <w:r w:rsidR="00004275"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оративно-прикладного искусства. </w:t>
            </w:r>
            <w:r w:rsidR="00004275"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 xml:space="preserve">Высказывать </w:t>
            </w:r>
            <w:r w:rsidR="00004275"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суждения 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о степени воздействия культуры средневекового Китая на сопредельные страны. 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 xml:space="preserve">Проводить 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поиск информации об особенностях искусст</w:t>
            </w:r>
            <w:r w:rsidR="00004275"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ва Китая в нескольких 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источниках (текстовых, изобразительных).</w:t>
            </w:r>
          </w:p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</w:pPr>
          </w:p>
        </w:tc>
        <w:tc>
          <w:tcPr>
            <w:tcW w:w="1618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lastRenderedPageBreak/>
              <w:t>§ 27, 28</w:t>
            </w:r>
          </w:p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138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945D48" w:rsidRPr="005F7DEA" w:rsidTr="00945D48">
        <w:tc>
          <w:tcPr>
            <w:tcW w:w="712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lastRenderedPageBreak/>
              <w:t>24</w:t>
            </w:r>
          </w:p>
        </w:tc>
        <w:tc>
          <w:tcPr>
            <w:tcW w:w="2429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Страна восходящего солнца.</w:t>
            </w:r>
          </w:p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</w:pPr>
          </w:p>
        </w:tc>
        <w:tc>
          <w:tcPr>
            <w:tcW w:w="9158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Характеризовать 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особенности географического положения и природных условий Японии, определивших своеобразие её истории и культуры. 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Выделять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 характерные черты государственного устройства средневековой </w:t>
            </w:r>
            <w:r w:rsidR="00004275"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Японии, положение императорской 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власти и системы </w:t>
            </w:r>
            <w:proofErr w:type="spellStart"/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сёгуната</w:t>
            </w:r>
            <w:proofErr w:type="spellEnd"/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. 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Описывать 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признаки сословия самураев, 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сопоставлять 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его со средневековым европейским рыцарством. 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 xml:space="preserve">Проводить 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исследование: 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сопоставлять 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особенности государственного управления в Китае и Японии по предложенному алгоритму</w:t>
            </w:r>
          </w:p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</w:pPr>
          </w:p>
        </w:tc>
        <w:tc>
          <w:tcPr>
            <w:tcW w:w="1618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§ 29; с. 90–91</w:t>
            </w:r>
          </w:p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138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945D48" w:rsidRPr="005F7DEA" w:rsidTr="00945D48">
        <w:tc>
          <w:tcPr>
            <w:tcW w:w="712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25</w:t>
            </w:r>
          </w:p>
        </w:tc>
        <w:tc>
          <w:tcPr>
            <w:tcW w:w="2429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Тюрки на просторах Азии и Европы.</w:t>
            </w:r>
          </w:p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9158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proofErr w:type="gramStart"/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Раскрывать 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смысл понятий «тюрки», «каганат», «авары», «уйгуры», «булгары», «печенеги», «половцы», «хазары», «турки-сельджуки», «турки-османы».</w:t>
            </w:r>
            <w:proofErr w:type="gramEnd"/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 </w:t>
            </w:r>
            <w:r w:rsidR="00004275"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 xml:space="preserve">Характеризовать 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особенности географического положения и природных условий исторической родины тюркских народов, определивших особенности занятий, социального и политического устройства тюркских обществ. 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 xml:space="preserve">Устанавливать 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последовательность и длительность существования и развития наиболее известных государств тюркских народов Средневековья. 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Описывать</w:t>
            </w:r>
            <w:r w:rsidR="00004275"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 знаменитые археологические 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памятники, относящиеся к истории тюрок. 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Высказывать 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суждения о роли тюркских народов в истории крупнейших держав средневек</w:t>
            </w:r>
            <w:r w:rsidR="00004275"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овой эпохи. 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 xml:space="preserve">Группировать (классифицировать) 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факты об истории тюркских народов по различным признакам, 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составлять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сравнительную таблицу</w:t>
            </w:r>
          </w:p>
        </w:tc>
        <w:tc>
          <w:tcPr>
            <w:tcW w:w="1618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§ 30, с. 92–95</w:t>
            </w:r>
          </w:p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138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945D48" w:rsidRPr="005F7DEA" w:rsidTr="00945D48">
        <w:tc>
          <w:tcPr>
            <w:tcW w:w="712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26</w:t>
            </w:r>
          </w:p>
        </w:tc>
        <w:tc>
          <w:tcPr>
            <w:tcW w:w="2429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Монгольские завоевания.</w:t>
            </w:r>
          </w:p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9158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Описывать 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образ жизни монгольских племён. 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Сравнивать 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данные разных источник</w:t>
            </w:r>
            <w:r w:rsidR="00004275"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ов 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(текстовых, изобразительных) о монгольской армии, 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выявлять 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их сходство и различия. 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Высказывать 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суждения о причинах быстрых успехов монгольского войска по завоеванию госуда</w:t>
            </w:r>
            <w:proofErr w:type="gramStart"/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рств Ср</w:t>
            </w:r>
            <w:proofErr w:type="gramEnd"/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едней Азии, Китая, Арабского халифата, русских княжеств. 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Характеризовать 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действия Чингисхана по созданию мощной империи, 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выделять 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и 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анализировать 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факторы, способствовавшие её 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lastRenderedPageBreak/>
              <w:t>распаду. 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Сопоставлять 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данные разных картографических источников о владениях монголов, 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выявлять 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их сходство и различия. </w:t>
            </w:r>
            <w:r w:rsidR="00004275"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 xml:space="preserve">Группировать (классифицировать) 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факты об истории монголов по различным признакам, 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составлять 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сравнительную таблицу. 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Проводить 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поиск информации о монгольской армии в нескольких источниках (текстовых, изобразительных).</w:t>
            </w:r>
          </w:p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</w:pPr>
          </w:p>
        </w:tc>
        <w:tc>
          <w:tcPr>
            <w:tcW w:w="1618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lastRenderedPageBreak/>
              <w:t>§ 31, с. 96–97</w:t>
            </w:r>
          </w:p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138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945D48" w:rsidRPr="005F7DEA" w:rsidTr="00945D48">
        <w:tc>
          <w:tcPr>
            <w:tcW w:w="712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lastRenderedPageBreak/>
              <w:t>27</w:t>
            </w:r>
          </w:p>
        </w:tc>
        <w:tc>
          <w:tcPr>
            <w:tcW w:w="2429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Африка: пути развития.</w:t>
            </w:r>
          </w:p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Страны и народы Америки.</w:t>
            </w:r>
          </w:p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9158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Характеризовать 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положение Африки в Средние века как особого мира и как места контактов с европейской цивилизацией. 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Выделять 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факто</w:t>
            </w:r>
            <w:r w:rsidR="00004275"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ры, приведшие к неравномерности 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развития отдельных ре</w:t>
            </w:r>
            <w:r w:rsidR="00004275"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гионов африканского континента. 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Высказывать 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суждения о воздействии религиозного разнообразия в Африке в Средневековье на развитие отдельных государств. 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Анализировать 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историческую карту Африки с опорой на легенду. 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Проводить 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поиск информации о культуре Эфиопии в изобразительном источнике. 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 xml:space="preserve">Составлять 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план текста «Два мира одного континента»</w:t>
            </w:r>
          </w:p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Характеризовать 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общие черты цивилизаций </w:t>
            </w:r>
            <w:proofErr w:type="spellStart"/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Мезоамерики</w:t>
            </w:r>
            <w:proofErr w:type="spellEnd"/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. 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Высказывать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 суждения об историческом своеобразии доколумбовых цивилизаций Америки и факторах, способствовавших появлению этого своеобразия. 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Описывать 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наиболее яркие примеры изобретений, открытий и достижений жителей доколумбовой Америки в науке и культуре. 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Группироват</w:t>
            </w:r>
            <w:proofErr w:type="gramStart"/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ь(</w:t>
            </w:r>
            <w:proofErr w:type="gramEnd"/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классифицировать) 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факты о майя, инках, ацтеках по различным признакам, 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составлять 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сравнительную таблицу. 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 xml:space="preserve">Анализировать 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историческую карту Америки с опорой на легенду</w:t>
            </w:r>
          </w:p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</w:pPr>
          </w:p>
        </w:tc>
        <w:tc>
          <w:tcPr>
            <w:tcW w:w="1618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§ 32, с. 98–99</w:t>
            </w:r>
          </w:p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§ 33, с. 100–102</w:t>
            </w:r>
          </w:p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138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945D48" w:rsidRPr="005F7DEA" w:rsidTr="00945D48">
        <w:tc>
          <w:tcPr>
            <w:tcW w:w="712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28</w:t>
            </w:r>
          </w:p>
        </w:tc>
        <w:tc>
          <w:tcPr>
            <w:tcW w:w="2429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Итоговое повторение курса «История Средних веков»</w:t>
            </w:r>
          </w:p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</w:pPr>
          </w:p>
        </w:tc>
        <w:tc>
          <w:tcPr>
            <w:tcW w:w="9158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Защита проектов</w:t>
            </w:r>
          </w:p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Характеризовать 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период Средневековья как время поступательного развития человеческого общества. 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Раскрывать 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значение культурных достижений различных народов и цивилизаций Средневековья. 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Выявлять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пр</w:t>
            </w:r>
            <w:r w:rsidR="00004275"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 xml:space="preserve">еемственную связь средневековой 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эпохи и современности. </w:t>
            </w:r>
            <w:r w:rsidRPr="005F7DEA"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  <w:t>Применять</w:t>
            </w: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 знания об эпохе Средневековья для раскрытия причин и оценки сущности современных событий</w:t>
            </w:r>
          </w:p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b/>
                <w:bCs/>
                <w:color w:val="000000"/>
                <w:kern w:val="0"/>
                <w:lang w:eastAsia="ru-RU" w:bidi="ar-SA"/>
              </w:rPr>
            </w:pPr>
          </w:p>
        </w:tc>
        <w:tc>
          <w:tcPr>
            <w:tcW w:w="1618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с. 103–105</w:t>
            </w:r>
          </w:p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138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945D48" w:rsidRPr="005F7DEA" w:rsidTr="00945D48">
        <w:tc>
          <w:tcPr>
            <w:tcW w:w="712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2429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9158" w:type="dxa"/>
            <w:shd w:val="clear" w:color="auto" w:fill="auto"/>
          </w:tcPr>
          <w:p w:rsidR="00945D48" w:rsidRPr="005F7DEA" w:rsidRDefault="00945D48" w:rsidP="005F7DEA">
            <w:pPr>
              <w:jc w:val="center"/>
              <w:rPr>
                <w:rFonts w:cs="Times New Roman"/>
                <w:b/>
                <w:bCs/>
              </w:rPr>
            </w:pPr>
            <w:r w:rsidRPr="005F7DEA">
              <w:rPr>
                <w:rFonts w:cs="Times New Roman"/>
                <w:b/>
                <w:bCs/>
              </w:rPr>
              <w:t>История России (40 часов)</w:t>
            </w:r>
          </w:p>
        </w:tc>
        <w:tc>
          <w:tcPr>
            <w:tcW w:w="1618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138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945D48" w:rsidRPr="005F7DEA" w:rsidTr="00945D48">
        <w:tc>
          <w:tcPr>
            <w:tcW w:w="712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29</w:t>
            </w:r>
          </w:p>
        </w:tc>
        <w:tc>
          <w:tcPr>
            <w:tcW w:w="2429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5F7DEA">
              <w:rPr>
                <w:rFonts w:cs="Times New Roman"/>
                <w:b/>
                <w:bCs/>
              </w:rPr>
              <w:t>Наша Родина – Россия.</w:t>
            </w:r>
          </w:p>
        </w:tc>
        <w:tc>
          <w:tcPr>
            <w:tcW w:w="9158" w:type="dxa"/>
            <w:shd w:val="clear" w:color="auto" w:fill="auto"/>
          </w:tcPr>
          <w:p w:rsidR="00945D48" w:rsidRPr="005F7DEA" w:rsidRDefault="00945D48" w:rsidP="005F7DEA">
            <w:pPr>
              <w:jc w:val="both"/>
              <w:rPr>
                <w:rFonts w:cs="Times New Roman"/>
                <w:lang w:eastAsia="en-US"/>
              </w:rPr>
            </w:pPr>
            <w:r w:rsidRPr="005F7DEA">
              <w:rPr>
                <w:rFonts w:cs="Times New Roman"/>
                <w:b/>
                <w:bCs/>
              </w:rPr>
              <w:t xml:space="preserve">Участвовать в определении </w:t>
            </w:r>
            <w:r w:rsidRPr="005F7DEA">
              <w:rPr>
                <w:rFonts w:cs="Times New Roman"/>
              </w:rPr>
              <w:t>проблемы и постановке целей урока;</w:t>
            </w:r>
            <w:r w:rsidR="00004275" w:rsidRPr="005F7DEA">
              <w:rPr>
                <w:rFonts w:cs="Times New Roman"/>
                <w:lang w:eastAsia="en-US"/>
              </w:rPr>
              <w:t xml:space="preserve"> </w:t>
            </w:r>
            <w:r w:rsidRPr="005F7DEA">
              <w:rPr>
                <w:rFonts w:cs="Times New Roman"/>
                <w:b/>
                <w:bCs/>
              </w:rPr>
              <w:t>Актуализировать</w:t>
            </w:r>
            <w:r w:rsidRPr="005F7DEA">
              <w:rPr>
                <w:rFonts w:cs="Times New Roman"/>
              </w:rPr>
              <w:t xml:space="preserve"> знания по истории Древнего мира и Средних веков об исторических источниках, их </w:t>
            </w:r>
            <w:r w:rsidRPr="005F7DEA">
              <w:rPr>
                <w:rFonts w:cs="Times New Roman"/>
              </w:rPr>
              <w:lastRenderedPageBreak/>
              <w:t>видах;</w:t>
            </w:r>
            <w:r w:rsidR="00004275" w:rsidRPr="005F7DEA">
              <w:rPr>
                <w:rFonts w:cs="Times New Roman"/>
                <w:lang w:eastAsia="en-US"/>
              </w:rPr>
              <w:t xml:space="preserve"> </w:t>
            </w:r>
            <w:r w:rsidRPr="005F7DEA">
              <w:rPr>
                <w:rFonts w:cs="Times New Roman"/>
                <w:b/>
                <w:bCs/>
              </w:rPr>
              <w:t>Используя историческую карту, объяснять</w:t>
            </w:r>
            <w:r w:rsidRPr="005F7DEA">
              <w:rPr>
                <w:rFonts w:cs="Times New Roman"/>
              </w:rPr>
              <w:t xml:space="preserve"> своеобразие геополитического положения России;</w:t>
            </w:r>
            <w:r w:rsidR="00004275" w:rsidRPr="005F7DEA">
              <w:rPr>
                <w:rFonts w:cs="Times New Roman"/>
                <w:lang w:eastAsia="en-US"/>
              </w:rPr>
              <w:t xml:space="preserve"> </w:t>
            </w:r>
            <w:r w:rsidRPr="005F7DEA">
              <w:rPr>
                <w:rFonts w:cs="Times New Roman"/>
                <w:b/>
                <w:bCs/>
              </w:rPr>
              <w:t>Называть</w:t>
            </w:r>
            <w:r w:rsidRPr="005F7DEA">
              <w:rPr>
                <w:rFonts w:cs="Times New Roman"/>
              </w:rPr>
              <w:t xml:space="preserve"> и кратко </w:t>
            </w:r>
            <w:r w:rsidRPr="005F7DEA">
              <w:rPr>
                <w:rFonts w:cs="Times New Roman"/>
                <w:b/>
                <w:bCs/>
              </w:rPr>
              <w:t xml:space="preserve">характеризовать </w:t>
            </w:r>
            <w:r w:rsidRPr="005F7DEA">
              <w:rPr>
                <w:rFonts w:cs="Times New Roman"/>
              </w:rPr>
              <w:t>источники, рассказывающие об истории России;</w:t>
            </w:r>
            <w:r w:rsidR="00004275" w:rsidRPr="005F7DEA">
              <w:rPr>
                <w:rFonts w:cs="Times New Roman"/>
                <w:lang w:eastAsia="en-US"/>
              </w:rPr>
              <w:t xml:space="preserve"> </w:t>
            </w:r>
            <w:r w:rsidRPr="005F7DEA">
              <w:rPr>
                <w:rFonts w:cs="Times New Roman"/>
                <w:b/>
                <w:bCs/>
              </w:rPr>
              <w:t>Осуществлять рефлексию</w:t>
            </w:r>
            <w:r w:rsidRPr="005F7DEA">
              <w:rPr>
                <w:rFonts w:cs="Times New Roman"/>
              </w:rPr>
              <w:t xml:space="preserve"> собственной деятельности на уроке.</w:t>
            </w:r>
          </w:p>
        </w:tc>
        <w:tc>
          <w:tcPr>
            <w:tcW w:w="1618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cs="Times New Roman"/>
                <w:b/>
                <w:bCs/>
              </w:rPr>
              <w:lastRenderedPageBreak/>
              <w:t>С. 6-8</w:t>
            </w:r>
          </w:p>
        </w:tc>
        <w:tc>
          <w:tcPr>
            <w:tcW w:w="1138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945D48" w:rsidRPr="005F7DEA" w:rsidTr="00945D48">
        <w:tc>
          <w:tcPr>
            <w:tcW w:w="712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2429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cs="Times New Roman"/>
                <w:b/>
                <w:bCs/>
              </w:rPr>
            </w:pPr>
            <w:r w:rsidRPr="005F7DEA">
              <w:rPr>
                <w:rFonts w:cs="Times New Roman"/>
                <w:b/>
                <w:bCs/>
              </w:rPr>
              <w:t>Тема 1. «Народы и государства на территории нашей страны в древности»</w:t>
            </w:r>
          </w:p>
        </w:tc>
        <w:tc>
          <w:tcPr>
            <w:tcW w:w="9158" w:type="dxa"/>
            <w:shd w:val="clear" w:color="auto" w:fill="auto"/>
          </w:tcPr>
          <w:p w:rsidR="00945D48" w:rsidRPr="005F7DEA" w:rsidRDefault="00945D48" w:rsidP="005F7DEA">
            <w:pPr>
              <w:jc w:val="both"/>
              <w:rPr>
                <w:rFonts w:cs="Times New Roman"/>
                <w:b/>
                <w:bCs/>
                <w:highlight w:val="yellow"/>
              </w:rPr>
            </w:pPr>
          </w:p>
        </w:tc>
        <w:tc>
          <w:tcPr>
            <w:tcW w:w="1618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cs="Times New Roman"/>
                <w:b/>
                <w:bCs/>
              </w:rPr>
            </w:pPr>
          </w:p>
        </w:tc>
        <w:tc>
          <w:tcPr>
            <w:tcW w:w="1138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945D48" w:rsidRPr="005F7DEA" w:rsidTr="00945D48">
        <w:tc>
          <w:tcPr>
            <w:tcW w:w="712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30</w:t>
            </w:r>
          </w:p>
        </w:tc>
        <w:tc>
          <w:tcPr>
            <w:tcW w:w="2429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5F7DEA">
              <w:rPr>
                <w:rFonts w:cs="Times New Roman"/>
                <w:b/>
                <w:bCs/>
              </w:rPr>
              <w:t>Древние люди и их стоянки на территории современной России.</w:t>
            </w:r>
          </w:p>
        </w:tc>
        <w:tc>
          <w:tcPr>
            <w:tcW w:w="9158" w:type="dxa"/>
            <w:shd w:val="clear" w:color="auto" w:fill="auto"/>
          </w:tcPr>
          <w:p w:rsidR="00945D48" w:rsidRPr="005F7DEA" w:rsidRDefault="00945D48" w:rsidP="005F7DEA">
            <w:pPr>
              <w:jc w:val="both"/>
              <w:rPr>
                <w:rFonts w:cs="Times New Roman"/>
                <w:lang w:eastAsia="en-US"/>
              </w:rPr>
            </w:pPr>
            <w:r w:rsidRPr="005F7DEA">
              <w:rPr>
                <w:rFonts w:cs="Times New Roman"/>
                <w:b/>
                <w:bCs/>
              </w:rPr>
              <w:t xml:space="preserve">Участвовать в определении </w:t>
            </w:r>
            <w:r w:rsidRPr="005F7DEA">
              <w:rPr>
                <w:rFonts w:cs="Times New Roman"/>
              </w:rPr>
              <w:t>проблемы и постановке целей урока;</w:t>
            </w:r>
          </w:p>
          <w:p w:rsidR="00945D48" w:rsidRPr="005F7DEA" w:rsidRDefault="00945D48" w:rsidP="005F7DEA">
            <w:pPr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>Планировать</w:t>
            </w:r>
            <w:r w:rsidRPr="005F7DEA">
              <w:rPr>
                <w:rFonts w:cs="Times New Roman"/>
              </w:rPr>
              <w:t xml:space="preserve"> свою работу на уроке;</w:t>
            </w:r>
          </w:p>
          <w:p w:rsidR="00945D48" w:rsidRPr="005F7DEA" w:rsidRDefault="00945D48" w:rsidP="005F7DEA">
            <w:pPr>
              <w:autoSpaceDE w:val="0"/>
              <w:autoSpaceDN w:val="0"/>
              <w:adjustRightInd w:val="0"/>
              <w:ind w:right="47"/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>Показывать на карте</w:t>
            </w:r>
            <w:r w:rsidRPr="005F7DEA">
              <w:rPr>
                <w:rFonts w:cs="Times New Roman"/>
              </w:rPr>
              <w:t xml:space="preserve"> расселение древнего человека по территории России,  стоянки древних людей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>Актуализировать</w:t>
            </w:r>
            <w:r w:rsidRPr="005F7DEA">
              <w:rPr>
                <w:rFonts w:cs="Times New Roman"/>
              </w:rPr>
              <w:t xml:space="preserve"> знания по истории Древнего мира об особенностях первобытного общества, </w:t>
            </w:r>
          </w:p>
          <w:p w:rsidR="00945D48" w:rsidRPr="005F7DEA" w:rsidRDefault="00945D48" w:rsidP="005F7DEA">
            <w:pPr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>Описывать</w:t>
            </w:r>
            <w:r w:rsidRPr="005F7DEA">
              <w:rPr>
                <w:rFonts w:cs="Times New Roman"/>
              </w:rPr>
              <w:t xml:space="preserve"> облик и орудия труда древних людей,  (на основе работы с текстом учебника и дополнительными источниками);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>Приводить примеры</w:t>
            </w:r>
            <w:r w:rsidRPr="005F7DEA">
              <w:rPr>
                <w:rFonts w:cs="Times New Roman"/>
              </w:rPr>
              <w:t xml:space="preserve"> межэтнических контактов и взаимодействий народов; 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 xml:space="preserve">Устанавливать причинно-следственные связи </w:t>
            </w:r>
            <w:r w:rsidRPr="005F7DEA">
              <w:rPr>
                <w:rFonts w:cs="Times New Roman"/>
              </w:rPr>
              <w:t xml:space="preserve">(на основе информации о быте и верованиях финно-угорских племен и природно-климатических условий мест их обитания); </w:t>
            </w:r>
          </w:p>
          <w:p w:rsidR="00945D48" w:rsidRPr="005F7DEA" w:rsidRDefault="00945D48" w:rsidP="005F7DEA">
            <w:pPr>
              <w:jc w:val="center"/>
              <w:rPr>
                <w:rFonts w:cs="Times New Roman"/>
                <w:b/>
                <w:bCs/>
              </w:rPr>
            </w:pPr>
            <w:r w:rsidRPr="005F7DEA">
              <w:rPr>
                <w:rFonts w:cs="Times New Roman"/>
              </w:rPr>
              <w:t>Осуществлять</w:t>
            </w:r>
            <w:r w:rsidRPr="005F7DEA">
              <w:rPr>
                <w:rFonts w:cs="Times New Roman"/>
                <w:b/>
                <w:bCs/>
              </w:rPr>
              <w:t xml:space="preserve"> самооценку и </w:t>
            </w:r>
            <w:proofErr w:type="spellStart"/>
            <w:r w:rsidRPr="005F7DEA">
              <w:rPr>
                <w:rFonts w:cs="Times New Roman"/>
                <w:b/>
                <w:bCs/>
              </w:rPr>
              <w:t>взаимооценку</w:t>
            </w:r>
            <w:proofErr w:type="spellEnd"/>
            <w:r w:rsidRPr="005F7DEA">
              <w:rPr>
                <w:rFonts w:cs="Times New Roman"/>
                <w:b/>
                <w:bCs/>
              </w:rPr>
              <w:t>.</w:t>
            </w:r>
          </w:p>
        </w:tc>
        <w:tc>
          <w:tcPr>
            <w:tcW w:w="1618" w:type="dxa"/>
            <w:shd w:val="clear" w:color="auto" w:fill="auto"/>
          </w:tcPr>
          <w:p w:rsidR="00945D48" w:rsidRPr="005F7DEA" w:rsidRDefault="00945D48" w:rsidP="005F7DEA">
            <w:pPr>
              <w:jc w:val="center"/>
              <w:rPr>
                <w:rFonts w:cs="Times New Roman"/>
                <w:b/>
                <w:bCs/>
                <w:lang w:eastAsia="en-US"/>
              </w:rPr>
            </w:pPr>
            <w:r w:rsidRPr="005F7DEA">
              <w:rPr>
                <w:rFonts w:cs="Times New Roman"/>
                <w:b/>
                <w:bCs/>
              </w:rPr>
              <w:t>§1</w:t>
            </w:r>
          </w:p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1138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945D48" w:rsidRPr="005F7DEA" w:rsidTr="00945D48">
        <w:tc>
          <w:tcPr>
            <w:tcW w:w="712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31</w:t>
            </w:r>
          </w:p>
        </w:tc>
        <w:tc>
          <w:tcPr>
            <w:tcW w:w="2429" w:type="dxa"/>
            <w:shd w:val="clear" w:color="auto" w:fill="auto"/>
          </w:tcPr>
          <w:p w:rsidR="00945D48" w:rsidRPr="005F7DEA" w:rsidRDefault="00945D48" w:rsidP="005F7DEA">
            <w:pPr>
              <w:rPr>
                <w:rFonts w:cs="Times New Roman"/>
                <w:b/>
                <w:bCs/>
                <w:lang w:eastAsia="en-US"/>
              </w:rPr>
            </w:pPr>
            <w:r w:rsidRPr="005F7DEA">
              <w:rPr>
                <w:rFonts w:cs="Times New Roman"/>
                <w:b/>
                <w:bCs/>
              </w:rPr>
              <w:t>Неолитическая революция. Первые скотоводы, земледельцы, ремесленники</w:t>
            </w:r>
          </w:p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9158" w:type="dxa"/>
            <w:shd w:val="clear" w:color="auto" w:fill="auto"/>
          </w:tcPr>
          <w:p w:rsidR="00945D48" w:rsidRPr="005F7DEA" w:rsidRDefault="00945D48" w:rsidP="005F7DEA">
            <w:pPr>
              <w:jc w:val="both"/>
              <w:rPr>
                <w:rFonts w:cs="Times New Roman"/>
                <w:b/>
                <w:bCs/>
                <w:lang w:eastAsia="en-US"/>
              </w:rPr>
            </w:pPr>
            <w:r w:rsidRPr="005F7DEA">
              <w:rPr>
                <w:rFonts w:cs="Times New Roman"/>
                <w:b/>
                <w:bCs/>
              </w:rPr>
              <w:t xml:space="preserve">Участвовать </w:t>
            </w:r>
            <w:r w:rsidRPr="005F7DEA">
              <w:rPr>
                <w:rFonts w:cs="Times New Roman"/>
              </w:rPr>
              <w:t>в определении проблемы и постановке целей урока</w:t>
            </w:r>
            <w:r w:rsidRPr="005F7DEA">
              <w:rPr>
                <w:rFonts w:cs="Times New Roman"/>
                <w:b/>
                <w:bCs/>
              </w:rPr>
              <w:t>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 xml:space="preserve">Планировать </w:t>
            </w:r>
            <w:r w:rsidRPr="005F7DEA">
              <w:rPr>
                <w:rFonts w:cs="Times New Roman"/>
              </w:rPr>
              <w:t>свою работу на уроке;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 xml:space="preserve">Показывать на карте </w:t>
            </w:r>
            <w:r w:rsidRPr="005F7DEA">
              <w:rPr>
                <w:rFonts w:cs="Times New Roman"/>
              </w:rPr>
              <w:t>районы древнего земледелия, скотоводства, ремесла на территории России;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 xml:space="preserve">Актуализировать </w:t>
            </w:r>
            <w:r w:rsidRPr="005F7DEA">
              <w:rPr>
                <w:rFonts w:cs="Times New Roman"/>
              </w:rPr>
              <w:t>знания по истории Древнего мира об особенностях первобытного общества;</w:t>
            </w:r>
          </w:p>
          <w:p w:rsidR="00945D48" w:rsidRPr="005F7DEA" w:rsidRDefault="00945D48" w:rsidP="005F7DEA">
            <w:pPr>
              <w:rPr>
                <w:rFonts w:cs="Times New Roman"/>
                <w:b/>
                <w:bCs/>
              </w:rPr>
            </w:pPr>
            <w:r w:rsidRPr="005F7DEA">
              <w:rPr>
                <w:rFonts w:cs="Times New Roman"/>
                <w:b/>
                <w:bCs/>
              </w:rPr>
              <w:t xml:space="preserve"> Описывать</w:t>
            </w:r>
            <w:r w:rsidRPr="005F7DEA">
              <w:rPr>
                <w:rFonts w:cs="Times New Roman"/>
              </w:rPr>
              <w:t xml:space="preserve"> условия жизни, занятия, социальную организацию земледельческих и кочевых племён, появления первых городов (на основе работы с текстом учебника и дополнительными источниками);</w:t>
            </w:r>
            <w:r w:rsidRPr="005F7DEA">
              <w:rPr>
                <w:rFonts w:cs="Times New Roman"/>
                <w:b/>
                <w:bCs/>
              </w:rPr>
              <w:t xml:space="preserve"> </w:t>
            </w:r>
          </w:p>
          <w:p w:rsidR="00945D48" w:rsidRPr="005F7DEA" w:rsidRDefault="00945D48" w:rsidP="005F7DEA">
            <w:pPr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 xml:space="preserve">Приводить </w:t>
            </w:r>
            <w:r w:rsidRPr="005F7DEA">
              <w:rPr>
                <w:rFonts w:cs="Times New Roman"/>
              </w:rPr>
              <w:t>примеры распада первобытного строя;</w:t>
            </w:r>
          </w:p>
          <w:p w:rsidR="00945D48" w:rsidRPr="005F7DEA" w:rsidRDefault="00945D48" w:rsidP="005F7DEA">
            <w:pPr>
              <w:rPr>
                <w:rFonts w:cs="Times New Roman"/>
                <w:b/>
                <w:bCs/>
              </w:rPr>
            </w:pPr>
            <w:r w:rsidRPr="005F7DEA">
              <w:rPr>
                <w:rFonts w:cs="Times New Roman"/>
                <w:b/>
                <w:bCs/>
              </w:rPr>
              <w:t xml:space="preserve">Устанавливать причинно-следственные связи </w:t>
            </w:r>
            <w:r w:rsidRPr="005F7DEA">
              <w:rPr>
                <w:rFonts w:cs="Times New Roman"/>
              </w:rPr>
              <w:t>(на основе информации о производящем хозяйстве и распаде первобытнообщинного строя);</w:t>
            </w:r>
            <w:r w:rsidRPr="005F7DEA">
              <w:rPr>
                <w:rFonts w:cs="Times New Roman"/>
                <w:b/>
                <w:bCs/>
              </w:rPr>
              <w:t xml:space="preserve"> </w:t>
            </w:r>
          </w:p>
          <w:p w:rsidR="00945D48" w:rsidRPr="005F7DEA" w:rsidRDefault="00945D48" w:rsidP="005F7DEA">
            <w:pPr>
              <w:rPr>
                <w:rFonts w:cs="Times New Roman"/>
                <w:b/>
                <w:bCs/>
              </w:rPr>
            </w:pPr>
            <w:r w:rsidRPr="005F7DEA">
              <w:rPr>
                <w:rFonts w:cs="Times New Roman"/>
                <w:b/>
                <w:bCs/>
              </w:rPr>
              <w:lastRenderedPageBreak/>
              <w:t xml:space="preserve">Осуществлять </w:t>
            </w:r>
            <w:r w:rsidRPr="005F7DEA">
              <w:rPr>
                <w:rFonts w:cs="Times New Roman"/>
              </w:rPr>
              <w:t xml:space="preserve">самооценку и </w:t>
            </w:r>
            <w:proofErr w:type="spellStart"/>
            <w:r w:rsidRPr="005F7DEA">
              <w:rPr>
                <w:rFonts w:cs="Times New Roman"/>
              </w:rPr>
              <w:t>взаимооценку</w:t>
            </w:r>
            <w:proofErr w:type="spellEnd"/>
            <w:r w:rsidRPr="005F7DEA">
              <w:rPr>
                <w:rFonts w:cs="Times New Roman"/>
              </w:rPr>
              <w:t>.</w:t>
            </w:r>
          </w:p>
        </w:tc>
        <w:tc>
          <w:tcPr>
            <w:tcW w:w="1618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cs="Times New Roman"/>
                <w:b/>
                <w:bCs/>
              </w:rPr>
              <w:lastRenderedPageBreak/>
              <w:t>С.15-19</w:t>
            </w:r>
          </w:p>
        </w:tc>
        <w:tc>
          <w:tcPr>
            <w:tcW w:w="1138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945D48" w:rsidRPr="005F7DEA" w:rsidTr="00945D48">
        <w:tc>
          <w:tcPr>
            <w:tcW w:w="712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lastRenderedPageBreak/>
              <w:t>32</w:t>
            </w:r>
          </w:p>
        </w:tc>
        <w:tc>
          <w:tcPr>
            <w:tcW w:w="2429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5F7DEA">
              <w:rPr>
                <w:rFonts w:cs="Times New Roman"/>
                <w:b/>
                <w:bCs/>
              </w:rPr>
              <w:t>Образование первых  государств</w:t>
            </w:r>
          </w:p>
        </w:tc>
        <w:tc>
          <w:tcPr>
            <w:tcW w:w="9158" w:type="dxa"/>
            <w:shd w:val="clear" w:color="auto" w:fill="auto"/>
          </w:tcPr>
          <w:p w:rsidR="00945D48" w:rsidRPr="005F7DEA" w:rsidRDefault="00945D48" w:rsidP="005F7DEA">
            <w:pPr>
              <w:jc w:val="both"/>
              <w:rPr>
                <w:rFonts w:cs="Times New Roman"/>
                <w:b/>
                <w:bCs/>
                <w:lang w:eastAsia="en-US"/>
              </w:rPr>
            </w:pPr>
            <w:r w:rsidRPr="005F7DEA">
              <w:rPr>
                <w:rFonts w:cs="Times New Roman"/>
                <w:b/>
                <w:bCs/>
              </w:rPr>
              <w:t xml:space="preserve">Участвовать </w:t>
            </w:r>
            <w:r w:rsidRPr="005F7DEA">
              <w:rPr>
                <w:rFonts w:cs="Times New Roman"/>
              </w:rPr>
              <w:t>в определении проблемы и постановке целей урока</w:t>
            </w:r>
            <w:r w:rsidRPr="005F7DEA">
              <w:rPr>
                <w:rFonts w:cs="Times New Roman"/>
                <w:b/>
                <w:bCs/>
              </w:rPr>
              <w:t>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  <w:b/>
                <w:bCs/>
              </w:rPr>
            </w:pPr>
            <w:r w:rsidRPr="005F7DEA">
              <w:rPr>
                <w:rFonts w:cs="Times New Roman"/>
                <w:b/>
                <w:bCs/>
              </w:rPr>
              <w:t xml:space="preserve">Планировать </w:t>
            </w:r>
            <w:r w:rsidRPr="005F7DEA">
              <w:rPr>
                <w:rFonts w:cs="Times New Roman"/>
              </w:rPr>
              <w:t>свою работу на уроке;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 xml:space="preserve">Показывать </w:t>
            </w:r>
            <w:r w:rsidRPr="005F7DEA">
              <w:rPr>
                <w:rFonts w:cs="Times New Roman"/>
              </w:rPr>
              <w:t>древние государства Поволжья, Кавказа и Северного Причерноморья;</w:t>
            </w:r>
          </w:p>
          <w:p w:rsidR="00945D48" w:rsidRPr="005F7DEA" w:rsidRDefault="00945D48" w:rsidP="005F7DEA">
            <w:pPr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 xml:space="preserve">Актуализировать </w:t>
            </w:r>
            <w:r w:rsidRPr="005F7DEA">
              <w:rPr>
                <w:rFonts w:cs="Times New Roman"/>
              </w:rPr>
              <w:t xml:space="preserve">знания по истории Древнего мира о греческих колониях на побережье Черного моря; </w:t>
            </w:r>
          </w:p>
          <w:p w:rsidR="00945D48" w:rsidRPr="005F7DEA" w:rsidRDefault="00945D48" w:rsidP="005F7DEA">
            <w:pPr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 xml:space="preserve">Раскрывать смысл </w:t>
            </w:r>
            <w:r w:rsidRPr="005F7DEA">
              <w:rPr>
                <w:rFonts w:cs="Times New Roman"/>
              </w:rPr>
              <w:t>понятий «государство», «народ»;</w:t>
            </w:r>
          </w:p>
          <w:p w:rsidR="00945D48" w:rsidRPr="005F7DEA" w:rsidRDefault="00945D48" w:rsidP="005F7DEA">
            <w:pPr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>Описывать</w:t>
            </w:r>
            <w:r w:rsidRPr="005F7DEA">
              <w:rPr>
                <w:rFonts w:cs="Times New Roman"/>
              </w:rPr>
              <w:t xml:space="preserve">  жизнь народов древних государств (на основе работы с текстом учебника и дополнительными источниками);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>Приводить примеры</w:t>
            </w:r>
            <w:r w:rsidRPr="005F7DEA">
              <w:rPr>
                <w:rFonts w:cs="Times New Roman"/>
              </w:rPr>
              <w:t xml:space="preserve"> межэтнических контактов и взаимодействий народов; 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>Устанавливать причинно-следственные</w:t>
            </w:r>
            <w:r w:rsidRPr="005F7DEA">
              <w:rPr>
                <w:rFonts w:cs="Times New Roman"/>
              </w:rPr>
              <w:t xml:space="preserve"> связи (на основе информации об истории древних государств); </w:t>
            </w:r>
          </w:p>
          <w:p w:rsidR="00945D48" w:rsidRPr="005F7DEA" w:rsidRDefault="00945D48" w:rsidP="005F7DEA">
            <w:pPr>
              <w:rPr>
                <w:rFonts w:cs="Times New Roman"/>
                <w:b/>
                <w:bCs/>
              </w:rPr>
            </w:pPr>
            <w:r w:rsidRPr="005F7DEA">
              <w:rPr>
                <w:rFonts w:cs="Times New Roman"/>
                <w:b/>
                <w:bCs/>
              </w:rPr>
              <w:t>Осуществлять</w:t>
            </w:r>
            <w:r w:rsidRPr="005F7DEA">
              <w:rPr>
                <w:rFonts w:cs="Times New Roman"/>
              </w:rPr>
              <w:t xml:space="preserve"> самооценку и </w:t>
            </w:r>
            <w:proofErr w:type="spellStart"/>
            <w:r w:rsidRPr="005F7DEA">
              <w:rPr>
                <w:rFonts w:cs="Times New Roman"/>
              </w:rPr>
              <w:t>взаимооценку</w:t>
            </w:r>
            <w:proofErr w:type="spellEnd"/>
            <w:r w:rsidRPr="005F7DEA">
              <w:rPr>
                <w:rFonts w:cs="Times New Roman"/>
              </w:rPr>
              <w:t>.</w:t>
            </w:r>
          </w:p>
        </w:tc>
        <w:tc>
          <w:tcPr>
            <w:tcW w:w="1618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cs="Times New Roman"/>
              </w:rPr>
              <w:t>§2</w:t>
            </w:r>
          </w:p>
        </w:tc>
        <w:tc>
          <w:tcPr>
            <w:tcW w:w="1138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945D48" w:rsidRPr="005F7DEA" w:rsidTr="00945D48">
        <w:tc>
          <w:tcPr>
            <w:tcW w:w="712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33</w:t>
            </w:r>
          </w:p>
        </w:tc>
        <w:tc>
          <w:tcPr>
            <w:tcW w:w="2429" w:type="dxa"/>
            <w:shd w:val="clear" w:color="auto" w:fill="auto"/>
          </w:tcPr>
          <w:p w:rsidR="00945D48" w:rsidRPr="005F7DEA" w:rsidRDefault="00945D48" w:rsidP="005F7DEA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lang w:eastAsia="en-US"/>
              </w:rPr>
            </w:pPr>
            <w:r w:rsidRPr="005F7DEA">
              <w:rPr>
                <w:rFonts w:cs="Times New Roman"/>
                <w:b/>
                <w:bCs/>
              </w:rPr>
              <w:t>Восточные славяне и их соседи</w:t>
            </w:r>
          </w:p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9158" w:type="dxa"/>
            <w:shd w:val="clear" w:color="auto" w:fill="auto"/>
          </w:tcPr>
          <w:p w:rsidR="00945D48" w:rsidRPr="005F7DEA" w:rsidRDefault="00945D48" w:rsidP="005F7DEA">
            <w:pPr>
              <w:jc w:val="both"/>
              <w:rPr>
                <w:rFonts w:cs="Times New Roman"/>
                <w:lang w:eastAsia="en-US"/>
              </w:rPr>
            </w:pPr>
            <w:r w:rsidRPr="005F7DEA">
              <w:rPr>
                <w:rFonts w:cs="Times New Roman"/>
                <w:b/>
                <w:bCs/>
              </w:rPr>
              <w:t xml:space="preserve">Участвовать в определении </w:t>
            </w:r>
            <w:r w:rsidRPr="005F7DEA">
              <w:rPr>
                <w:rFonts w:cs="Times New Roman"/>
              </w:rPr>
              <w:t>проблемы и постановке целей урока;</w:t>
            </w:r>
          </w:p>
          <w:p w:rsidR="00945D48" w:rsidRPr="005F7DEA" w:rsidRDefault="00945D48" w:rsidP="005F7DEA">
            <w:pPr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>Планировать</w:t>
            </w:r>
            <w:r w:rsidRPr="005F7DEA">
              <w:rPr>
                <w:rFonts w:cs="Times New Roman"/>
              </w:rPr>
              <w:t xml:space="preserve"> свою работу на уроке;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>Раскрывать смысл понятий</w:t>
            </w:r>
            <w:r w:rsidRPr="005F7DEA">
              <w:rPr>
                <w:rFonts w:cs="Times New Roman"/>
              </w:rPr>
              <w:t>: вече, вервь, дань, бортничество, колонизация;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>Показывать</w:t>
            </w:r>
            <w:r w:rsidRPr="005F7DEA">
              <w:rPr>
                <w:rFonts w:cs="Times New Roman"/>
              </w:rPr>
              <w:t xml:space="preserve"> на карте направления расселения славян, крупнейшие племенные союзы восточных славян;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>Рассказывать</w:t>
            </w:r>
            <w:r w:rsidRPr="005F7DEA">
              <w:rPr>
                <w:rFonts w:cs="Times New Roman"/>
              </w:rPr>
              <w:t xml:space="preserve"> об условиях жизни восточных славян, используя текст и иллюстрации в учебнике, историческую карту;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>Сравнивать</w:t>
            </w:r>
            <w:r w:rsidRPr="005F7DEA">
              <w:rPr>
                <w:rFonts w:cs="Times New Roman"/>
              </w:rPr>
              <w:t xml:space="preserve"> </w:t>
            </w:r>
            <w:proofErr w:type="spellStart"/>
            <w:r w:rsidRPr="005F7DEA">
              <w:rPr>
                <w:rFonts w:cs="Times New Roman"/>
              </w:rPr>
              <w:t>подсечно</w:t>
            </w:r>
            <w:proofErr w:type="spellEnd"/>
            <w:r w:rsidRPr="005F7DEA">
              <w:rPr>
                <w:rFonts w:cs="Times New Roman"/>
              </w:rPr>
              <w:t xml:space="preserve">-огневую и переложную системы обработки земли, </w:t>
            </w:r>
            <w:r w:rsidRPr="005F7DEA">
              <w:rPr>
                <w:rFonts w:cs="Times New Roman"/>
                <w:b/>
                <w:bCs/>
              </w:rPr>
              <w:t>выдвигать гипотезы о</w:t>
            </w:r>
            <w:r w:rsidRPr="005F7DEA">
              <w:rPr>
                <w:rFonts w:cs="Times New Roman"/>
              </w:rPr>
              <w:t xml:space="preserve"> причинах их распространения на тех или иных территориях;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  <w:b/>
                <w:bCs/>
              </w:rPr>
            </w:pPr>
            <w:r w:rsidRPr="005F7DEA">
              <w:rPr>
                <w:rFonts w:cs="Times New Roman"/>
                <w:b/>
                <w:bCs/>
              </w:rPr>
              <w:t>Называть</w:t>
            </w:r>
            <w:r w:rsidRPr="005F7DEA">
              <w:rPr>
                <w:rFonts w:cs="Times New Roman"/>
              </w:rPr>
              <w:t xml:space="preserve"> и </w:t>
            </w:r>
            <w:r w:rsidRPr="005F7DEA">
              <w:rPr>
                <w:rFonts w:cs="Times New Roman"/>
                <w:b/>
                <w:bCs/>
              </w:rPr>
              <w:t xml:space="preserve">характеризовать </w:t>
            </w:r>
            <w:r w:rsidRPr="005F7DEA">
              <w:rPr>
                <w:rFonts w:cs="Times New Roman"/>
              </w:rPr>
              <w:t>орудия труда и оружие славян;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 xml:space="preserve">Описывать </w:t>
            </w:r>
            <w:r w:rsidRPr="005F7DEA">
              <w:rPr>
                <w:rFonts w:cs="Times New Roman"/>
              </w:rPr>
              <w:t>жилище славян;</w:t>
            </w:r>
          </w:p>
          <w:p w:rsidR="00945D48" w:rsidRPr="005F7DEA" w:rsidRDefault="00945D48" w:rsidP="005F7DEA">
            <w:pPr>
              <w:rPr>
                <w:rFonts w:cs="Times New Roman"/>
                <w:b/>
                <w:bCs/>
              </w:rPr>
            </w:pPr>
            <w:r w:rsidRPr="005F7DEA">
              <w:rPr>
                <w:rFonts w:cs="Times New Roman"/>
              </w:rPr>
              <w:t>Осуществлять</w:t>
            </w:r>
            <w:r w:rsidRPr="005F7DEA">
              <w:rPr>
                <w:rFonts w:cs="Times New Roman"/>
                <w:b/>
                <w:bCs/>
              </w:rPr>
              <w:t xml:space="preserve"> самооценку и </w:t>
            </w:r>
            <w:proofErr w:type="spellStart"/>
            <w:r w:rsidRPr="005F7DEA">
              <w:rPr>
                <w:rFonts w:cs="Times New Roman"/>
                <w:b/>
                <w:bCs/>
              </w:rPr>
              <w:t>взаимооценку</w:t>
            </w:r>
            <w:proofErr w:type="spellEnd"/>
          </w:p>
        </w:tc>
        <w:tc>
          <w:tcPr>
            <w:tcW w:w="1618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cs="Times New Roman"/>
                <w:b/>
                <w:bCs/>
              </w:rPr>
              <w:t>§3</w:t>
            </w:r>
          </w:p>
        </w:tc>
        <w:tc>
          <w:tcPr>
            <w:tcW w:w="1138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945D48" w:rsidRPr="005F7DEA" w:rsidTr="00945D48">
        <w:tc>
          <w:tcPr>
            <w:tcW w:w="712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2429" w:type="dxa"/>
            <w:shd w:val="clear" w:color="auto" w:fill="auto"/>
          </w:tcPr>
          <w:p w:rsidR="00945D48" w:rsidRPr="005F7DEA" w:rsidRDefault="00945D48" w:rsidP="005F7DEA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</w:rPr>
            </w:pPr>
            <w:r w:rsidRPr="005F7DEA">
              <w:rPr>
                <w:rFonts w:cs="Times New Roman"/>
                <w:b/>
                <w:bCs/>
              </w:rPr>
              <w:t>Тема 2. «Русь  в  IX- первой половине XI</w:t>
            </w:r>
            <w:r w:rsidRPr="005F7DEA">
              <w:rPr>
                <w:rFonts w:cs="Times New Roman"/>
                <w:b/>
                <w:bCs/>
                <w:lang w:val="en-US"/>
              </w:rPr>
              <w:t>I</w:t>
            </w:r>
            <w:r w:rsidRPr="005F7DEA">
              <w:rPr>
                <w:rFonts w:cs="Times New Roman"/>
                <w:b/>
                <w:bCs/>
              </w:rPr>
              <w:t xml:space="preserve"> вв.»</w:t>
            </w:r>
          </w:p>
        </w:tc>
        <w:tc>
          <w:tcPr>
            <w:tcW w:w="9158" w:type="dxa"/>
            <w:shd w:val="clear" w:color="auto" w:fill="auto"/>
          </w:tcPr>
          <w:p w:rsidR="00945D48" w:rsidRPr="005F7DEA" w:rsidRDefault="00945D48" w:rsidP="005F7DEA">
            <w:pPr>
              <w:jc w:val="both"/>
              <w:rPr>
                <w:rFonts w:cs="Times New Roman"/>
                <w:b/>
                <w:bCs/>
              </w:rPr>
            </w:pPr>
          </w:p>
        </w:tc>
        <w:tc>
          <w:tcPr>
            <w:tcW w:w="1618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cs="Times New Roman"/>
                <w:b/>
                <w:bCs/>
              </w:rPr>
            </w:pPr>
          </w:p>
        </w:tc>
        <w:tc>
          <w:tcPr>
            <w:tcW w:w="1138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</w:tr>
      <w:tr w:rsidR="00945D48" w:rsidRPr="005F7DEA" w:rsidTr="00945D48">
        <w:tc>
          <w:tcPr>
            <w:tcW w:w="712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34</w:t>
            </w:r>
          </w:p>
        </w:tc>
        <w:tc>
          <w:tcPr>
            <w:tcW w:w="2429" w:type="dxa"/>
            <w:shd w:val="clear" w:color="auto" w:fill="auto"/>
          </w:tcPr>
          <w:p w:rsidR="00945D48" w:rsidRPr="005F7DEA" w:rsidRDefault="00945D48" w:rsidP="005F7DEA">
            <w:pPr>
              <w:jc w:val="center"/>
              <w:rPr>
                <w:rFonts w:cs="Times New Roman"/>
                <w:b/>
                <w:bCs/>
                <w:lang w:eastAsia="en-US"/>
              </w:rPr>
            </w:pPr>
            <w:r w:rsidRPr="005F7DEA">
              <w:rPr>
                <w:rFonts w:cs="Times New Roman"/>
                <w:b/>
                <w:bCs/>
              </w:rPr>
              <w:t>Первые известия о Руси.</w:t>
            </w:r>
          </w:p>
        </w:tc>
        <w:tc>
          <w:tcPr>
            <w:tcW w:w="9158" w:type="dxa"/>
            <w:shd w:val="clear" w:color="auto" w:fill="auto"/>
          </w:tcPr>
          <w:p w:rsidR="00945D48" w:rsidRPr="005F7DEA" w:rsidRDefault="00945D48" w:rsidP="005F7DEA">
            <w:pPr>
              <w:jc w:val="both"/>
              <w:rPr>
                <w:rFonts w:cs="Times New Roman"/>
                <w:lang w:eastAsia="en-US"/>
              </w:rPr>
            </w:pPr>
            <w:r w:rsidRPr="005F7DEA">
              <w:rPr>
                <w:rFonts w:cs="Times New Roman"/>
                <w:b/>
                <w:bCs/>
              </w:rPr>
              <w:t xml:space="preserve">Участвовать в определении </w:t>
            </w:r>
            <w:r w:rsidRPr="005F7DEA">
              <w:rPr>
                <w:rFonts w:cs="Times New Roman"/>
              </w:rPr>
              <w:t>проблемы и постановке целей урока;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  <w:b/>
                <w:bCs/>
              </w:rPr>
            </w:pPr>
            <w:r w:rsidRPr="005F7DEA">
              <w:rPr>
                <w:rFonts w:cs="Times New Roman"/>
                <w:b/>
                <w:bCs/>
              </w:rPr>
              <w:t>Раскрывать смысл понятий</w:t>
            </w:r>
            <w:r w:rsidRPr="005F7DEA">
              <w:rPr>
                <w:rFonts w:cs="Times New Roman"/>
              </w:rPr>
              <w:t xml:space="preserve">: летопись, варяги, Русь, норманны;  </w:t>
            </w:r>
            <w:r w:rsidRPr="005F7DEA">
              <w:rPr>
                <w:rFonts w:cs="Times New Roman"/>
                <w:b/>
                <w:bCs/>
              </w:rPr>
              <w:t xml:space="preserve"> 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 xml:space="preserve">Высказывать и аргументировать мнение о </w:t>
            </w:r>
            <w:r w:rsidRPr="005F7DEA">
              <w:rPr>
                <w:rFonts w:cs="Times New Roman"/>
              </w:rPr>
              <w:t>происхождении славян;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>Показывать</w:t>
            </w:r>
            <w:r w:rsidRPr="005F7DEA">
              <w:rPr>
                <w:rFonts w:cs="Times New Roman"/>
              </w:rPr>
              <w:t xml:space="preserve"> на карте Скандинавию. Новгород, Ладогу, путь «</w:t>
            </w:r>
            <w:proofErr w:type="gramStart"/>
            <w:r w:rsidRPr="005F7DEA">
              <w:rPr>
                <w:rFonts w:cs="Times New Roman"/>
              </w:rPr>
              <w:t>Из</w:t>
            </w:r>
            <w:proofErr w:type="gramEnd"/>
            <w:r w:rsidRPr="005F7DEA">
              <w:rPr>
                <w:rFonts w:cs="Times New Roman"/>
              </w:rPr>
              <w:t xml:space="preserve"> варяг в греки»;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  <w:b/>
                <w:bCs/>
              </w:rPr>
            </w:pPr>
            <w:r w:rsidRPr="005F7DEA">
              <w:rPr>
                <w:rFonts w:cs="Times New Roman"/>
                <w:b/>
                <w:bCs/>
              </w:rPr>
              <w:t>Описывать</w:t>
            </w:r>
            <w:r w:rsidRPr="005F7DEA">
              <w:rPr>
                <w:rFonts w:cs="Times New Roman"/>
              </w:rPr>
              <w:t xml:space="preserve">  занятия, облик руссов;</w:t>
            </w:r>
            <w:r w:rsidRPr="005F7DEA">
              <w:rPr>
                <w:rFonts w:cs="Times New Roman"/>
                <w:b/>
                <w:bCs/>
              </w:rPr>
              <w:t xml:space="preserve"> 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lastRenderedPageBreak/>
              <w:t>Высказывать мнение об этимологии слова «</w:t>
            </w:r>
            <w:proofErr w:type="spellStart"/>
            <w:r w:rsidRPr="005F7DEA">
              <w:rPr>
                <w:rFonts w:cs="Times New Roman"/>
                <w:b/>
                <w:bCs/>
              </w:rPr>
              <w:t>русь</w:t>
            </w:r>
            <w:proofErr w:type="spellEnd"/>
            <w:r w:rsidRPr="005F7DEA">
              <w:rPr>
                <w:rFonts w:cs="Times New Roman"/>
                <w:b/>
                <w:bCs/>
              </w:rPr>
              <w:t xml:space="preserve">» </w:t>
            </w:r>
            <w:r w:rsidRPr="005F7DEA">
              <w:rPr>
                <w:rFonts w:cs="Times New Roman"/>
              </w:rPr>
              <w:t>(на основе работы с текстом учебника, дополнительными источниками информации);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 xml:space="preserve">Приводить </w:t>
            </w:r>
            <w:r w:rsidRPr="005F7DEA">
              <w:rPr>
                <w:rFonts w:cs="Times New Roman"/>
              </w:rPr>
              <w:t>примеры исторических источников;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  <w:lang w:eastAsia="en-US"/>
              </w:rPr>
            </w:pPr>
            <w:r w:rsidRPr="005F7DEA">
              <w:rPr>
                <w:rFonts w:cs="Times New Roman"/>
              </w:rPr>
              <w:t xml:space="preserve"> Осуществлять</w:t>
            </w:r>
            <w:r w:rsidRPr="005F7DEA">
              <w:rPr>
                <w:rFonts w:cs="Times New Roman"/>
                <w:b/>
                <w:bCs/>
              </w:rPr>
              <w:t xml:space="preserve"> самооценку и </w:t>
            </w:r>
            <w:proofErr w:type="spellStart"/>
            <w:r w:rsidRPr="005F7DEA">
              <w:rPr>
                <w:rFonts w:cs="Times New Roman"/>
                <w:b/>
                <w:bCs/>
              </w:rPr>
              <w:t>взаимооценку</w:t>
            </w:r>
            <w:proofErr w:type="spellEnd"/>
            <w:r w:rsidRPr="005F7DEA">
              <w:rPr>
                <w:rFonts w:cs="Times New Roman"/>
                <w:b/>
                <w:bCs/>
              </w:rPr>
              <w:t>.</w:t>
            </w:r>
          </w:p>
        </w:tc>
        <w:tc>
          <w:tcPr>
            <w:tcW w:w="1618" w:type="dxa"/>
            <w:shd w:val="clear" w:color="auto" w:fill="auto"/>
          </w:tcPr>
          <w:p w:rsidR="00945D48" w:rsidRPr="005F7DEA" w:rsidRDefault="00945D48" w:rsidP="005F7DEA">
            <w:pPr>
              <w:jc w:val="center"/>
              <w:rPr>
                <w:rFonts w:cs="Times New Roman"/>
                <w:b/>
                <w:bCs/>
                <w:lang w:eastAsia="en-US"/>
              </w:rPr>
            </w:pPr>
            <w:r w:rsidRPr="005F7DEA">
              <w:rPr>
                <w:rFonts w:cs="Times New Roman"/>
                <w:b/>
                <w:bCs/>
              </w:rPr>
              <w:lastRenderedPageBreak/>
              <w:t>§4</w:t>
            </w:r>
          </w:p>
        </w:tc>
        <w:tc>
          <w:tcPr>
            <w:tcW w:w="1138" w:type="dxa"/>
            <w:shd w:val="clear" w:color="auto" w:fill="auto"/>
          </w:tcPr>
          <w:p w:rsidR="00945D48" w:rsidRPr="005F7DEA" w:rsidRDefault="00945D48" w:rsidP="005F7DEA">
            <w:pPr>
              <w:jc w:val="center"/>
              <w:rPr>
                <w:rFonts w:cs="Times New Roman"/>
                <w:b/>
                <w:bCs/>
                <w:lang w:eastAsia="en-US"/>
              </w:rPr>
            </w:pPr>
          </w:p>
        </w:tc>
      </w:tr>
      <w:tr w:rsidR="00945D48" w:rsidRPr="005F7DEA" w:rsidTr="00945D48">
        <w:tc>
          <w:tcPr>
            <w:tcW w:w="712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lastRenderedPageBreak/>
              <w:t>35</w:t>
            </w:r>
          </w:p>
        </w:tc>
        <w:tc>
          <w:tcPr>
            <w:tcW w:w="2429" w:type="dxa"/>
            <w:shd w:val="clear" w:color="auto" w:fill="auto"/>
          </w:tcPr>
          <w:p w:rsidR="00945D48" w:rsidRPr="005F7DEA" w:rsidRDefault="00945D48" w:rsidP="005F7DEA">
            <w:pPr>
              <w:jc w:val="center"/>
              <w:rPr>
                <w:rFonts w:cs="Times New Roman"/>
                <w:b/>
                <w:bCs/>
                <w:lang w:eastAsia="en-US"/>
              </w:rPr>
            </w:pPr>
            <w:r w:rsidRPr="005F7DEA">
              <w:rPr>
                <w:rFonts w:cs="Times New Roman"/>
                <w:b/>
                <w:bCs/>
              </w:rPr>
              <w:t>Становление  Древнерусского государства</w:t>
            </w:r>
          </w:p>
        </w:tc>
        <w:tc>
          <w:tcPr>
            <w:tcW w:w="9158" w:type="dxa"/>
            <w:shd w:val="clear" w:color="auto" w:fill="auto"/>
          </w:tcPr>
          <w:p w:rsidR="00945D48" w:rsidRPr="005F7DEA" w:rsidRDefault="00945D48" w:rsidP="005F7DEA">
            <w:pPr>
              <w:rPr>
                <w:rFonts w:cs="Times New Roman"/>
                <w:lang w:eastAsia="en-US"/>
              </w:rPr>
            </w:pPr>
            <w:r w:rsidRPr="005F7DEA">
              <w:rPr>
                <w:rFonts w:cs="Times New Roman"/>
                <w:b/>
                <w:bCs/>
              </w:rPr>
              <w:t xml:space="preserve">Участвовать в определении </w:t>
            </w:r>
            <w:r w:rsidRPr="005F7DEA">
              <w:rPr>
                <w:rFonts w:cs="Times New Roman"/>
              </w:rPr>
              <w:t>проблемы и постановке целей урока;</w:t>
            </w:r>
          </w:p>
          <w:p w:rsidR="00945D48" w:rsidRPr="005F7DEA" w:rsidRDefault="00945D48" w:rsidP="005F7DEA">
            <w:pPr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>Планировать</w:t>
            </w:r>
            <w:r w:rsidRPr="005F7DEA">
              <w:rPr>
                <w:rFonts w:cs="Times New Roman"/>
              </w:rPr>
              <w:t xml:space="preserve"> свою работу на уроке;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  <w:b/>
                <w:bCs/>
              </w:rPr>
            </w:pPr>
            <w:r w:rsidRPr="005F7DEA">
              <w:rPr>
                <w:rFonts w:cs="Times New Roman"/>
                <w:b/>
                <w:bCs/>
              </w:rPr>
              <w:t>Раскрывать смысл понятий</w:t>
            </w:r>
            <w:r w:rsidRPr="005F7DEA">
              <w:rPr>
                <w:rFonts w:cs="Times New Roman"/>
              </w:rPr>
              <w:t>: государство, князь, дружина, полюдье, реформа, урок, погост;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  <w:b/>
                <w:bCs/>
              </w:rPr>
            </w:pPr>
            <w:r w:rsidRPr="005F7DEA">
              <w:rPr>
                <w:rFonts w:cs="Times New Roman"/>
                <w:b/>
                <w:bCs/>
              </w:rPr>
              <w:t>Показывать</w:t>
            </w:r>
            <w:r w:rsidRPr="005F7DEA">
              <w:rPr>
                <w:rFonts w:cs="Times New Roman"/>
              </w:rPr>
              <w:t xml:space="preserve"> на карте крупнейшие города – центры племенных союзов восточных славян; торговые пути, военных походы первых русских князей;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  <w:b/>
                <w:bCs/>
              </w:rPr>
            </w:pPr>
            <w:r w:rsidRPr="005F7DEA">
              <w:rPr>
                <w:rFonts w:cs="Times New Roman"/>
                <w:b/>
                <w:bCs/>
              </w:rPr>
              <w:t xml:space="preserve">Формулировать </w:t>
            </w:r>
            <w:r w:rsidRPr="005F7DEA">
              <w:rPr>
                <w:rFonts w:cs="Times New Roman"/>
              </w:rPr>
              <w:t xml:space="preserve">причины и </w:t>
            </w:r>
            <w:r w:rsidRPr="005F7DEA">
              <w:rPr>
                <w:rFonts w:cs="Times New Roman"/>
                <w:b/>
                <w:bCs/>
              </w:rPr>
              <w:t>называть</w:t>
            </w:r>
            <w:r w:rsidRPr="005F7DEA">
              <w:rPr>
                <w:rFonts w:cs="Times New Roman"/>
              </w:rPr>
              <w:t xml:space="preserve"> время образования Древнерусского государства (на основе работы с текстом учебника);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 xml:space="preserve">Начать составление схемы </w:t>
            </w:r>
            <w:r w:rsidRPr="005F7DEA">
              <w:rPr>
                <w:rFonts w:cs="Times New Roman"/>
              </w:rPr>
              <w:t>«Первые князья Древней Руси»;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  <w:lang w:eastAsia="en-US"/>
              </w:rPr>
            </w:pPr>
            <w:r w:rsidRPr="005F7DEA">
              <w:rPr>
                <w:rFonts w:cs="Times New Roman"/>
                <w:b/>
                <w:bCs/>
              </w:rPr>
              <w:t>Осуществлять рефлексию</w:t>
            </w:r>
            <w:r w:rsidRPr="005F7DEA">
              <w:rPr>
                <w:rFonts w:cs="Times New Roman"/>
              </w:rPr>
              <w:t xml:space="preserve"> собственной деятельности на уроке.</w:t>
            </w:r>
          </w:p>
        </w:tc>
        <w:tc>
          <w:tcPr>
            <w:tcW w:w="1618" w:type="dxa"/>
            <w:shd w:val="clear" w:color="auto" w:fill="auto"/>
          </w:tcPr>
          <w:p w:rsidR="00945D48" w:rsidRPr="005F7DEA" w:rsidRDefault="00945D48" w:rsidP="005F7DEA">
            <w:pPr>
              <w:jc w:val="center"/>
              <w:rPr>
                <w:rFonts w:cs="Times New Roman"/>
                <w:b/>
                <w:bCs/>
                <w:lang w:eastAsia="en-US"/>
              </w:rPr>
            </w:pPr>
            <w:r w:rsidRPr="005F7DEA">
              <w:rPr>
                <w:rFonts w:cs="Times New Roman"/>
                <w:b/>
                <w:bCs/>
              </w:rPr>
              <w:t>§5</w:t>
            </w:r>
          </w:p>
        </w:tc>
        <w:tc>
          <w:tcPr>
            <w:tcW w:w="1138" w:type="dxa"/>
            <w:shd w:val="clear" w:color="auto" w:fill="auto"/>
          </w:tcPr>
          <w:p w:rsidR="00945D48" w:rsidRPr="005F7DEA" w:rsidRDefault="00945D48" w:rsidP="005F7DEA">
            <w:pPr>
              <w:jc w:val="center"/>
              <w:rPr>
                <w:rFonts w:cs="Times New Roman"/>
                <w:b/>
                <w:bCs/>
                <w:lang w:eastAsia="en-US"/>
              </w:rPr>
            </w:pPr>
          </w:p>
        </w:tc>
      </w:tr>
      <w:tr w:rsidR="00945D48" w:rsidRPr="005F7DEA" w:rsidTr="00945D48">
        <w:tc>
          <w:tcPr>
            <w:tcW w:w="712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36</w:t>
            </w:r>
          </w:p>
        </w:tc>
        <w:tc>
          <w:tcPr>
            <w:tcW w:w="2429" w:type="dxa"/>
            <w:shd w:val="clear" w:color="auto" w:fill="auto"/>
          </w:tcPr>
          <w:p w:rsidR="00945D48" w:rsidRPr="005F7DEA" w:rsidRDefault="00945D48" w:rsidP="005F7DEA">
            <w:pPr>
              <w:jc w:val="center"/>
              <w:rPr>
                <w:rFonts w:cs="Times New Roman"/>
                <w:b/>
                <w:bCs/>
              </w:rPr>
            </w:pPr>
            <w:r w:rsidRPr="005F7DEA">
              <w:rPr>
                <w:rFonts w:cs="Times New Roman"/>
                <w:b/>
                <w:bCs/>
              </w:rPr>
              <w:t>Урок-практикум по теме «Становление  Древнерусского государства»</w:t>
            </w:r>
          </w:p>
          <w:p w:rsidR="00945D48" w:rsidRPr="005F7DEA" w:rsidRDefault="00945D48" w:rsidP="005F7DEA">
            <w:pPr>
              <w:jc w:val="center"/>
              <w:rPr>
                <w:rFonts w:cs="Times New Roman"/>
              </w:rPr>
            </w:pPr>
          </w:p>
          <w:p w:rsidR="00945D48" w:rsidRPr="005F7DEA" w:rsidRDefault="00945D48" w:rsidP="005F7DEA">
            <w:pPr>
              <w:jc w:val="center"/>
              <w:rPr>
                <w:rFonts w:cs="Times New Roman"/>
                <w:b/>
                <w:bCs/>
              </w:rPr>
            </w:pPr>
            <w:r w:rsidRPr="005F7DEA">
              <w:rPr>
                <w:rFonts w:cs="Times New Roman"/>
              </w:rPr>
              <w:t>«Первые русские князья»</w:t>
            </w:r>
          </w:p>
        </w:tc>
        <w:tc>
          <w:tcPr>
            <w:tcW w:w="9158" w:type="dxa"/>
            <w:shd w:val="clear" w:color="auto" w:fill="auto"/>
          </w:tcPr>
          <w:p w:rsidR="00945D48" w:rsidRPr="005F7DEA" w:rsidRDefault="00945D48" w:rsidP="005F7DEA">
            <w:pPr>
              <w:rPr>
                <w:rFonts w:cs="Times New Roman"/>
                <w:lang w:eastAsia="en-US"/>
              </w:rPr>
            </w:pPr>
            <w:r w:rsidRPr="005F7DEA">
              <w:rPr>
                <w:rFonts w:cs="Times New Roman"/>
                <w:b/>
                <w:bCs/>
              </w:rPr>
              <w:t xml:space="preserve">Участвовать в определении </w:t>
            </w:r>
            <w:r w:rsidRPr="005F7DEA">
              <w:rPr>
                <w:rFonts w:cs="Times New Roman"/>
              </w:rPr>
              <w:t>проблемы и постановке целей урока;</w:t>
            </w:r>
          </w:p>
          <w:p w:rsidR="00945D48" w:rsidRPr="005F7DEA" w:rsidRDefault="00945D48" w:rsidP="005F7DEA">
            <w:pPr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>Планировать</w:t>
            </w:r>
            <w:r w:rsidRPr="005F7DEA">
              <w:rPr>
                <w:rFonts w:cs="Times New Roman"/>
              </w:rPr>
              <w:t xml:space="preserve"> свою работу на уроке;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  <w:b/>
                <w:bCs/>
              </w:rPr>
            </w:pPr>
            <w:r w:rsidRPr="005F7DEA">
              <w:rPr>
                <w:rFonts w:cs="Times New Roman"/>
                <w:b/>
                <w:bCs/>
              </w:rPr>
              <w:t xml:space="preserve">Формулировать </w:t>
            </w:r>
            <w:r w:rsidRPr="005F7DEA">
              <w:rPr>
                <w:rFonts w:cs="Times New Roman"/>
              </w:rPr>
              <w:t xml:space="preserve">причины и </w:t>
            </w:r>
            <w:r w:rsidRPr="005F7DEA">
              <w:rPr>
                <w:rFonts w:cs="Times New Roman"/>
                <w:b/>
                <w:bCs/>
              </w:rPr>
              <w:t>называть</w:t>
            </w:r>
            <w:r w:rsidRPr="005F7DEA">
              <w:rPr>
                <w:rFonts w:cs="Times New Roman"/>
              </w:rPr>
              <w:t xml:space="preserve"> время образования Древнерусского государства (на основе работы с текстом учебника);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 xml:space="preserve">Сравнивать </w:t>
            </w:r>
            <w:r w:rsidRPr="005F7DEA">
              <w:rPr>
                <w:rFonts w:cs="Times New Roman"/>
              </w:rPr>
              <w:t>власть князя у восточнославянских племен в 9-10 вв. с властью европейских правителей, делать выводы;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 xml:space="preserve">Выполнять и защищать </w:t>
            </w:r>
            <w:r w:rsidRPr="005F7DEA">
              <w:rPr>
                <w:rFonts w:cs="Times New Roman"/>
              </w:rPr>
              <w:t>индивидуальные и групповые проекты по теме «Первые русские князья» (на основе работы с материалами учебника и дополнительными источниками информации);</w:t>
            </w:r>
          </w:p>
          <w:p w:rsidR="00945D48" w:rsidRPr="005F7DEA" w:rsidRDefault="00945D48" w:rsidP="005F7DEA">
            <w:pPr>
              <w:rPr>
                <w:rFonts w:cs="Times New Roman"/>
                <w:b/>
                <w:bCs/>
              </w:rPr>
            </w:pPr>
            <w:r w:rsidRPr="005F7DEA">
              <w:rPr>
                <w:rFonts w:cs="Times New Roman"/>
                <w:b/>
                <w:bCs/>
              </w:rPr>
              <w:t>Осуществлять рефлексию</w:t>
            </w:r>
            <w:r w:rsidRPr="005F7DEA">
              <w:rPr>
                <w:rFonts w:cs="Times New Roman"/>
              </w:rPr>
              <w:t xml:space="preserve"> собственной деятельности на уроке.</w:t>
            </w:r>
          </w:p>
        </w:tc>
        <w:tc>
          <w:tcPr>
            <w:tcW w:w="1618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cs="Times New Roman"/>
                <w:b/>
                <w:bCs/>
              </w:rPr>
              <w:t>задания на с. 49</w:t>
            </w:r>
          </w:p>
        </w:tc>
        <w:tc>
          <w:tcPr>
            <w:tcW w:w="1138" w:type="dxa"/>
            <w:shd w:val="clear" w:color="auto" w:fill="auto"/>
          </w:tcPr>
          <w:p w:rsidR="00945D48" w:rsidRPr="005F7DEA" w:rsidRDefault="00945D48" w:rsidP="005F7DEA">
            <w:pPr>
              <w:jc w:val="center"/>
              <w:rPr>
                <w:rFonts w:cs="Times New Roman"/>
                <w:b/>
                <w:bCs/>
              </w:rPr>
            </w:pPr>
          </w:p>
        </w:tc>
      </w:tr>
      <w:tr w:rsidR="00945D48" w:rsidRPr="005F7DEA" w:rsidTr="00945D48">
        <w:tc>
          <w:tcPr>
            <w:tcW w:w="712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37</w:t>
            </w:r>
          </w:p>
        </w:tc>
        <w:tc>
          <w:tcPr>
            <w:tcW w:w="2429" w:type="dxa"/>
            <w:shd w:val="clear" w:color="auto" w:fill="auto"/>
          </w:tcPr>
          <w:p w:rsidR="00945D48" w:rsidRPr="005F7DEA" w:rsidRDefault="00945D48" w:rsidP="005F7DEA">
            <w:pPr>
              <w:jc w:val="center"/>
              <w:rPr>
                <w:rFonts w:cs="Times New Roman"/>
                <w:b/>
                <w:bCs/>
                <w:lang w:eastAsia="en-US"/>
              </w:rPr>
            </w:pPr>
            <w:r w:rsidRPr="005F7DEA">
              <w:rPr>
                <w:rFonts w:cs="Times New Roman"/>
                <w:b/>
                <w:bCs/>
              </w:rPr>
              <w:t>Правление князя Владимира. Крещение Руси.</w:t>
            </w:r>
          </w:p>
        </w:tc>
        <w:tc>
          <w:tcPr>
            <w:tcW w:w="9158" w:type="dxa"/>
            <w:shd w:val="clear" w:color="auto" w:fill="auto"/>
          </w:tcPr>
          <w:p w:rsidR="00945D48" w:rsidRPr="005F7DEA" w:rsidRDefault="00945D48" w:rsidP="005F7DEA">
            <w:pPr>
              <w:rPr>
                <w:rFonts w:cs="Times New Roman"/>
                <w:lang w:eastAsia="en-US"/>
              </w:rPr>
            </w:pPr>
            <w:r w:rsidRPr="005F7DEA">
              <w:rPr>
                <w:rFonts w:cs="Times New Roman"/>
                <w:b/>
                <w:bCs/>
              </w:rPr>
              <w:t xml:space="preserve">Участвовать в определении </w:t>
            </w:r>
            <w:r w:rsidRPr="005F7DEA">
              <w:rPr>
                <w:rFonts w:cs="Times New Roman"/>
              </w:rPr>
              <w:t>проблемы и постановке целей урока;</w:t>
            </w:r>
          </w:p>
          <w:p w:rsidR="00945D48" w:rsidRPr="005F7DEA" w:rsidRDefault="00945D48" w:rsidP="005F7DEA">
            <w:pPr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>Планировать</w:t>
            </w:r>
            <w:r w:rsidRPr="005F7DEA">
              <w:rPr>
                <w:rFonts w:cs="Times New Roman"/>
              </w:rPr>
              <w:t xml:space="preserve"> свою работу на уроке;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  <w:b/>
                <w:bCs/>
              </w:rPr>
            </w:pPr>
            <w:r w:rsidRPr="005F7DEA">
              <w:rPr>
                <w:rFonts w:cs="Times New Roman"/>
                <w:b/>
                <w:bCs/>
              </w:rPr>
              <w:t>Раскрывать смысл понятий</w:t>
            </w:r>
            <w:r w:rsidRPr="005F7DEA">
              <w:rPr>
                <w:rFonts w:cs="Times New Roman"/>
              </w:rPr>
              <w:t>: митрополит, епископ;</w:t>
            </w:r>
            <w:r w:rsidRPr="005F7DEA">
              <w:rPr>
                <w:rFonts w:cs="Times New Roman"/>
                <w:b/>
                <w:bCs/>
              </w:rPr>
              <w:t xml:space="preserve"> 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>Показывать</w:t>
            </w:r>
            <w:r w:rsidRPr="005F7DEA">
              <w:rPr>
                <w:rFonts w:cs="Times New Roman"/>
              </w:rPr>
              <w:t xml:space="preserve"> на карте  оборонительные рубежи на юге, возведенные Владимиром, </w:t>
            </w:r>
            <w:proofErr w:type="spellStart"/>
            <w:r w:rsidRPr="005F7DEA">
              <w:rPr>
                <w:rFonts w:cs="Times New Roman"/>
              </w:rPr>
              <w:t>Корсунь</w:t>
            </w:r>
            <w:proofErr w:type="spellEnd"/>
            <w:r w:rsidRPr="005F7DEA">
              <w:rPr>
                <w:rFonts w:cs="Times New Roman"/>
              </w:rPr>
              <w:t>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>Характеризовать</w:t>
            </w:r>
            <w:r w:rsidRPr="005F7DEA">
              <w:rPr>
                <w:rFonts w:cs="Times New Roman"/>
              </w:rPr>
              <w:t xml:space="preserve"> внутреннюю и внешнюю политику Владимира;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>Называть причины, дату</w:t>
            </w:r>
            <w:r w:rsidRPr="005F7DEA">
              <w:rPr>
                <w:rFonts w:cs="Times New Roman"/>
              </w:rPr>
              <w:t xml:space="preserve"> принятия христианства на Руси  (на основе работы с текстом учебника);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>Считать,</w:t>
            </w:r>
            <w:r w:rsidRPr="005F7DEA">
              <w:rPr>
                <w:rFonts w:cs="Times New Roman"/>
              </w:rPr>
              <w:t xml:space="preserve"> сколько лет существует христианство в нашей стране;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lastRenderedPageBreak/>
              <w:t>Актуализировать</w:t>
            </w:r>
            <w:r w:rsidRPr="005F7DEA">
              <w:rPr>
                <w:rFonts w:cs="Times New Roman"/>
              </w:rPr>
              <w:t xml:space="preserve"> знания из курса Всеобщей истории о возникновении христианства, его постулатах;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>Составлять краткую характеристику</w:t>
            </w:r>
            <w:r w:rsidRPr="005F7DEA">
              <w:rPr>
                <w:rFonts w:cs="Times New Roman"/>
              </w:rPr>
              <w:t xml:space="preserve"> Владимира Святославовича;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</w:rPr>
              <w:t>Давать оценку значению принятия христианства на Руси;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  <w:lang w:eastAsia="en-US"/>
              </w:rPr>
            </w:pPr>
            <w:r w:rsidRPr="005F7DEA">
              <w:rPr>
                <w:rFonts w:cs="Times New Roman"/>
                <w:b/>
                <w:bCs/>
              </w:rPr>
              <w:t>Осуществлять рефлексию</w:t>
            </w:r>
            <w:r w:rsidRPr="005F7DEA">
              <w:rPr>
                <w:rFonts w:cs="Times New Roman"/>
              </w:rPr>
              <w:t xml:space="preserve"> собственной деятельности на уроке.</w:t>
            </w:r>
          </w:p>
        </w:tc>
        <w:tc>
          <w:tcPr>
            <w:tcW w:w="1618" w:type="dxa"/>
            <w:shd w:val="clear" w:color="auto" w:fill="auto"/>
          </w:tcPr>
          <w:p w:rsidR="00945D48" w:rsidRPr="005F7DEA" w:rsidRDefault="00945D48" w:rsidP="005F7DEA">
            <w:pPr>
              <w:jc w:val="center"/>
              <w:rPr>
                <w:rFonts w:cs="Times New Roman"/>
                <w:b/>
                <w:bCs/>
                <w:lang w:eastAsia="en-US"/>
              </w:rPr>
            </w:pPr>
            <w:r w:rsidRPr="005F7DEA">
              <w:rPr>
                <w:rFonts w:cs="Times New Roman"/>
                <w:b/>
                <w:bCs/>
              </w:rPr>
              <w:lastRenderedPageBreak/>
              <w:t>§6</w:t>
            </w:r>
          </w:p>
        </w:tc>
        <w:tc>
          <w:tcPr>
            <w:tcW w:w="1138" w:type="dxa"/>
            <w:shd w:val="clear" w:color="auto" w:fill="auto"/>
          </w:tcPr>
          <w:p w:rsidR="00945D48" w:rsidRPr="005F7DEA" w:rsidRDefault="00945D48" w:rsidP="005F7DEA">
            <w:pPr>
              <w:jc w:val="center"/>
              <w:rPr>
                <w:rFonts w:cs="Times New Roman"/>
                <w:b/>
                <w:bCs/>
              </w:rPr>
            </w:pPr>
          </w:p>
        </w:tc>
      </w:tr>
      <w:tr w:rsidR="00945D48" w:rsidRPr="005F7DEA" w:rsidTr="00945D48">
        <w:tc>
          <w:tcPr>
            <w:tcW w:w="712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lastRenderedPageBreak/>
              <w:t>38</w:t>
            </w:r>
          </w:p>
        </w:tc>
        <w:tc>
          <w:tcPr>
            <w:tcW w:w="2429" w:type="dxa"/>
            <w:shd w:val="clear" w:color="auto" w:fill="auto"/>
          </w:tcPr>
          <w:p w:rsidR="00945D48" w:rsidRPr="005F7DEA" w:rsidRDefault="00945D48" w:rsidP="005F7DEA">
            <w:pPr>
              <w:jc w:val="center"/>
              <w:rPr>
                <w:rFonts w:cs="Times New Roman"/>
                <w:b/>
                <w:bCs/>
                <w:lang w:eastAsia="en-US"/>
              </w:rPr>
            </w:pPr>
            <w:r w:rsidRPr="005F7DEA">
              <w:rPr>
                <w:rFonts w:cs="Times New Roman"/>
                <w:b/>
                <w:bCs/>
              </w:rPr>
              <w:t>Русское государство при Ярославе Мудром</w:t>
            </w:r>
          </w:p>
        </w:tc>
        <w:tc>
          <w:tcPr>
            <w:tcW w:w="9158" w:type="dxa"/>
            <w:shd w:val="clear" w:color="auto" w:fill="auto"/>
          </w:tcPr>
          <w:p w:rsidR="00945D48" w:rsidRPr="005F7DEA" w:rsidRDefault="00945D48" w:rsidP="005F7DEA">
            <w:pPr>
              <w:rPr>
                <w:rFonts w:cs="Times New Roman"/>
                <w:lang w:eastAsia="en-US"/>
              </w:rPr>
            </w:pPr>
            <w:r w:rsidRPr="005F7DEA">
              <w:rPr>
                <w:rFonts w:cs="Times New Roman"/>
                <w:b/>
                <w:bCs/>
              </w:rPr>
              <w:t xml:space="preserve">Участвовать в определении </w:t>
            </w:r>
            <w:r w:rsidRPr="005F7DEA">
              <w:rPr>
                <w:rFonts w:cs="Times New Roman"/>
              </w:rPr>
              <w:t>проблемы и постановке целей урока;</w:t>
            </w:r>
          </w:p>
          <w:p w:rsidR="00945D48" w:rsidRPr="005F7DEA" w:rsidRDefault="00945D48" w:rsidP="005F7DEA">
            <w:pPr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>Планировать</w:t>
            </w:r>
            <w:r w:rsidRPr="005F7DEA">
              <w:rPr>
                <w:rFonts w:cs="Times New Roman"/>
              </w:rPr>
              <w:t xml:space="preserve"> свою работу на уроке;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  <w:b/>
                <w:bCs/>
              </w:rPr>
            </w:pPr>
            <w:r w:rsidRPr="005F7DEA">
              <w:rPr>
                <w:rFonts w:cs="Times New Roman"/>
                <w:b/>
                <w:bCs/>
              </w:rPr>
              <w:t>Раскрывать смысл понятий</w:t>
            </w:r>
            <w:r w:rsidRPr="005F7DEA">
              <w:rPr>
                <w:rFonts w:cs="Times New Roman"/>
              </w:rPr>
              <w:t>: династический брак, усобица;</w:t>
            </w:r>
            <w:r w:rsidRPr="005F7DEA">
              <w:rPr>
                <w:rFonts w:cs="Times New Roman"/>
                <w:b/>
                <w:bCs/>
              </w:rPr>
              <w:t xml:space="preserve"> 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  <w:b/>
                <w:bCs/>
              </w:rPr>
            </w:pPr>
            <w:r w:rsidRPr="005F7DEA">
              <w:rPr>
                <w:rFonts w:cs="Times New Roman"/>
                <w:b/>
                <w:bCs/>
              </w:rPr>
              <w:t xml:space="preserve">Составлять схему </w:t>
            </w:r>
            <w:r w:rsidRPr="005F7DEA">
              <w:rPr>
                <w:rFonts w:cs="Times New Roman"/>
              </w:rPr>
              <w:t>«Борьба за власть между сыновьями Владимира» (на основе текста учебника);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>Показывать</w:t>
            </w:r>
            <w:r w:rsidRPr="005F7DEA">
              <w:rPr>
                <w:rFonts w:cs="Times New Roman"/>
              </w:rPr>
              <w:t xml:space="preserve"> на карте  территорию Руси при Ярославе;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>Характеризовать</w:t>
            </w:r>
            <w:r w:rsidRPr="005F7DEA">
              <w:rPr>
                <w:rFonts w:cs="Times New Roman"/>
              </w:rPr>
              <w:t xml:space="preserve"> внутреннюю и внешнюю политику Ярослава;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>Сравнивать</w:t>
            </w:r>
            <w:r w:rsidRPr="005F7DEA">
              <w:rPr>
                <w:rFonts w:cs="Times New Roman"/>
              </w:rPr>
              <w:t xml:space="preserve"> управление государством при Ярославе и при предыдущих правителях;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  <w:lang w:eastAsia="en-US"/>
              </w:rPr>
            </w:pPr>
            <w:r w:rsidRPr="005F7DEA">
              <w:rPr>
                <w:rFonts w:cs="Times New Roman"/>
                <w:b/>
                <w:bCs/>
              </w:rPr>
              <w:t>Составлять краткую характеристику</w:t>
            </w:r>
            <w:r w:rsidRPr="005F7DEA">
              <w:rPr>
                <w:rFonts w:cs="Times New Roman"/>
              </w:rPr>
              <w:t xml:space="preserve"> Ярослава Мудрого.</w:t>
            </w:r>
          </w:p>
        </w:tc>
        <w:tc>
          <w:tcPr>
            <w:tcW w:w="1618" w:type="dxa"/>
            <w:shd w:val="clear" w:color="auto" w:fill="auto"/>
          </w:tcPr>
          <w:p w:rsidR="00945D48" w:rsidRPr="005F7DEA" w:rsidRDefault="00945D48" w:rsidP="005F7DEA">
            <w:pPr>
              <w:jc w:val="center"/>
              <w:rPr>
                <w:rFonts w:cs="Times New Roman"/>
                <w:b/>
                <w:bCs/>
                <w:lang w:eastAsia="en-US"/>
              </w:rPr>
            </w:pPr>
            <w:r w:rsidRPr="005F7DEA">
              <w:rPr>
                <w:rFonts w:cs="Times New Roman"/>
                <w:b/>
                <w:bCs/>
              </w:rPr>
              <w:t>§7</w:t>
            </w:r>
          </w:p>
          <w:p w:rsidR="00945D48" w:rsidRPr="005F7DEA" w:rsidRDefault="00945D48" w:rsidP="005F7DEA">
            <w:pPr>
              <w:rPr>
                <w:rFonts w:cs="Times New Roman"/>
              </w:rPr>
            </w:pPr>
          </w:p>
          <w:p w:rsidR="00945D48" w:rsidRPr="005F7DEA" w:rsidRDefault="00945D48" w:rsidP="005F7DEA">
            <w:pPr>
              <w:rPr>
                <w:rFonts w:cs="Times New Roman"/>
              </w:rPr>
            </w:pPr>
          </w:p>
          <w:p w:rsidR="00945D48" w:rsidRPr="005F7DEA" w:rsidRDefault="00945D48" w:rsidP="005F7DEA">
            <w:pPr>
              <w:rPr>
                <w:rFonts w:cs="Times New Roman"/>
              </w:rPr>
            </w:pPr>
          </w:p>
          <w:p w:rsidR="00945D48" w:rsidRPr="005F7DEA" w:rsidRDefault="00945D48" w:rsidP="005F7DEA">
            <w:pPr>
              <w:rPr>
                <w:rFonts w:cs="Times New Roman"/>
              </w:rPr>
            </w:pPr>
          </w:p>
          <w:p w:rsidR="00945D48" w:rsidRPr="005F7DEA" w:rsidRDefault="00945D48" w:rsidP="005F7DEA">
            <w:pPr>
              <w:rPr>
                <w:rFonts w:cs="Times New Roman"/>
                <w:lang w:eastAsia="en-US"/>
              </w:rPr>
            </w:pPr>
          </w:p>
        </w:tc>
        <w:tc>
          <w:tcPr>
            <w:tcW w:w="1138" w:type="dxa"/>
            <w:shd w:val="clear" w:color="auto" w:fill="auto"/>
          </w:tcPr>
          <w:p w:rsidR="00945D48" w:rsidRPr="005F7DEA" w:rsidRDefault="00945D48" w:rsidP="005F7DEA">
            <w:pPr>
              <w:jc w:val="center"/>
              <w:rPr>
                <w:rFonts w:cs="Times New Roman"/>
                <w:b/>
                <w:bCs/>
              </w:rPr>
            </w:pPr>
          </w:p>
        </w:tc>
      </w:tr>
      <w:tr w:rsidR="00945D48" w:rsidRPr="005F7DEA" w:rsidTr="00945D48">
        <w:tc>
          <w:tcPr>
            <w:tcW w:w="712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39</w:t>
            </w:r>
          </w:p>
        </w:tc>
        <w:tc>
          <w:tcPr>
            <w:tcW w:w="2429" w:type="dxa"/>
            <w:shd w:val="clear" w:color="auto" w:fill="auto"/>
          </w:tcPr>
          <w:p w:rsidR="00945D48" w:rsidRPr="005F7DEA" w:rsidRDefault="00945D48" w:rsidP="005F7DEA">
            <w:pPr>
              <w:jc w:val="center"/>
              <w:rPr>
                <w:rFonts w:cs="Times New Roman"/>
                <w:b/>
                <w:bCs/>
                <w:lang w:eastAsia="en-US"/>
              </w:rPr>
            </w:pPr>
            <w:r w:rsidRPr="005F7DEA">
              <w:rPr>
                <w:rFonts w:cs="Times New Roman"/>
                <w:b/>
                <w:bCs/>
              </w:rPr>
              <w:t>Русь при наследниках Ярослава Мудрого. Владимир Мономах.</w:t>
            </w:r>
          </w:p>
        </w:tc>
        <w:tc>
          <w:tcPr>
            <w:tcW w:w="9158" w:type="dxa"/>
            <w:shd w:val="clear" w:color="auto" w:fill="auto"/>
          </w:tcPr>
          <w:p w:rsidR="00945D48" w:rsidRPr="005F7DEA" w:rsidRDefault="00945D48" w:rsidP="005F7DEA">
            <w:pPr>
              <w:jc w:val="both"/>
              <w:rPr>
                <w:rFonts w:cs="Times New Roman"/>
                <w:lang w:eastAsia="en-US"/>
              </w:rPr>
            </w:pPr>
            <w:r w:rsidRPr="005F7DEA">
              <w:rPr>
                <w:rFonts w:cs="Times New Roman"/>
                <w:b/>
                <w:bCs/>
              </w:rPr>
              <w:t xml:space="preserve">Участвовать в определении </w:t>
            </w:r>
            <w:r w:rsidRPr="005F7DEA">
              <w:rPr>
                <w:rFonts w:cs="Times New Roman"/>
              </w:rPr>
              <w:t>проблемы и постановке целей урока;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  <w:b/>
                <w:bCs/>
              </w:rPr>
            </w:pPr>
            <w:r w:rsidRPr="005F7DEA">
              <w:rPr>
                <w:rFonts w:cs="Times New Roman"/>
                <w:b/>
                <w:bCs/>
              </w:rPr>
              <w:t xml:space="preserve">Планировать </w:t>
            </w:r>
            <w:r w:rsidRPr="005F7DEA">
              <w:rPr>
                <w:rFonts w:cs="Times New Roman"/>
              </w:rPr>
              <w:t>свою работу на уроке;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>Раскрывать смысл понятий:</w:t>
            </w:r>
            <w:r w:rsidRPr="005F7DEA">
              <w:rPr>
                <w:rFonts w:cs="Times New Roman"/>
              </w:rPr>
              <w:t xml:space="preserve"> княжеские усобицы, раздробленность, ростовщик, устав;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>Показывать</w:t>
            </w:r>
            <w:r w:rsidRPr="005F7DEA">
              <w:rPr>
                <w:rFonts w:cs="Times New Roman"/>
              </w:rPr>
              <w:t xml:space="preserve"> на карте  территорию Руси при Ярославичах;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 xml:space="preserve">Сравнивать </w:t>
            </w:r>
            <w:r w:rsidRPr="005F7DEA">
              <w:rPr>
                <w:rFonts w:cs="Times New Roman"/>
              </w:rPr>
              <w:t>положение Руси при Ярославе Мудром и при Ярославичах;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 xml:space="preserve">Рассказывать </w:t>
            </w:r>
            <w:r w:rsidRPr="005F7DEA">
              <w:rPr>
                <w:rFonts w:cs="Times New Roman"/>
              </w:rPr>
              <w:t>о княжеских усобицах;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>Высказывать мнение</w:t>
            </w:r>
            <w:r w:rsidRPr="005F7DEA">
              <w:rPr>
                <w:rFonts w:cs="Times New Roman"/>
              </w:rPr>
              <w:t xml:space="preserve"> о значении </w:t>
            </w:r>
            <w:proofErr w:type="spellStart"/>
            <w:r w:rsidRPr="005F7DEA">
              <w:rPr>
                <w:rFonts w:cs="Times New Roman"/>
              </w:rPr>
              <w:t>Любеческого</w:t>
            </w:r>
            <w:proofErr w:type="spellEnd"/>
            <w:r w:rsidRPr="005F7DEA">
              <w:rPr>
                <w:rFonts w:cs="Times New Roman"/>
              </w:rPr>
              <w:t xml:space="preserve"> съезда князей; 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>Характеризовать</w:t>
            </w:r>
            <w:r w:rsidRPr="005F7DEA">
              <w:rPr>
                <w:rFonts w:cs="Times New Roman"/>
              </w:rPr>
              <w:t xml:space="preserve"> внутреннюю и внешнюю политику Владимира Мономаха;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  <w:lang w:eastAsia="en-US"/>
              </w:rPr>
            </w:pPr>
            <w:r w:rsidRPr="005F7DEA">
              <w:rPr>
                <w:rFonts w:cs="Times New Roman"/>
                <w:b/>
                <w:bCs/>
              </w:rPr>
              <w:t>Осуществлят</w:t>
            </w:r>
            <w:r w:rsidRPr="005F7DEA">
              <w:rPr>
                <w:rFonts w:cs="Times New Roman"/>
              </w:rPr>
              <w:t xml:space="preserve">ь самооценку и </w:t>
            </w:r>
            <w:proofErr w:type="spellStart"/>
            <w:r w:rsidRPr="005F7DEA">
              <w:rPr>
                <w:rFonts w:cs="Times New Roman"/>
              </w:rPr>
              <w:t>взаимооценку</w:t>
            </w:r>
            <w:proofErr w:type="spellEnd"/>
          </w:p>
        </w:tc>
        <w:tc>
          <w:tcPr>
            <w:tcW w:w="1618" w:type="dxa"/>
            <w:shd w:val="clear" w:color="auto" w:fill="auto"/>
          </w:tcPr>
          <w:p w:rsidR="00945D48" w:rsidRPr="005F7DEA" w:rsidRDefault="00945D48" w:rsidP="005F7DEA">
            <w:pPr>
              <w:jc w:val="center"/>
              <w:rPr>
                <w:rFonts w:cs="Times New Roman"/>
                <w:b/>
                <w:bCs/>
                <w:lang w:eastAsia="en-US"/>
              </w:rPr>
            </w:pPr>
            <w:r w:rsidRPr="005F7DEA">
              <w:rPr>
                <w:rFonts w:cs="Times New Roman"/>
                <w:b/>
                <w:bCs/>
              </w:rPr>
              <w:t>§8</w:t>
            </w:r>
          </w:p>
          <w:p w:rsidR="00945D48" w:rsidRPr="005F7DEA" w:rsidRDefault="00945D48" w:rsidP="005F7DEA">
            <w:pPr>
              <w:rPr>
                <w:rFonts w:cs="Times New Roman"/>
                <w:b/>
                <w:bCs/>
                <w:lang w:eastAsia="en-US"/>
              </w:rPr>
            </w:pPr>
          </w:p>
        </w:tc>
        <w:tc>
          <w:tcPr>
            <w:tcW w:w="1138" w:type="dxa"/>
            <w:shd w:val="clear" w:color="auto" w:fill="auto"/>
          </w:tcPr>
          <w:p w:rsidR="00945D48" w:rsidRPr="005F7DEA" w:rsidRDefault="00945D48" w:rsidP="005F7DEA">
            <w:pPr>
              <w:jc w:val="center"/>
              <w:rPr>
                <w:rFonts w:cs="Times New Roman"/>
                <w:b/>
                <w:bCs/>
              </w:rPr>
            </w:pPr>
          </w:p>
        </w:tc>
      </w:tr>
      <w:tr w:rsidR="00945D48" w:rsidRPr="005F7DEA" w:rsidTr="00945D48">
        <w:trPr>
          <w:trHeight w:val="2818"/>
        </w:trPr>
        <w:tc>
          <w:tcPr>
            <w:tcW w:w="712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lastRenderedPageBreak/>
              <w:t>40</w:t>
            </w:r>
          </w:p>
        </w:tc>
        <w:tc>
          <w:tcPr>
            <w:tcW w:w="2429" w:type="dxa"/>
            <w:shd w:val="clear" w:color="auto" w:fill="auto"/>
          </w:tcPr>
          <w:p w:rsidR="00945D48" w:rsidRPr="005F7DEA" w:rsidRDefault="00945D48" w:rsidP="005F7DEA">
            <w:pPr>
              <w:jc w:val="center"/>
              <w:rPr>
                <w:rFonts w:cs="Times New Roman"/>
                <w:b/>
                <w:bCs/>
                <w:lang w:eastAsia="en-US"/>
              </w:rPr>
            </w:pPr>
            <w:r w:rsidRPr="005F7DEA">
              <w:rPr>
                <w:rFonts w:cs="Times New Roman"/>
                <w:b/>
                <w:bCs/>
              </w:rPr>
              <w:t>Общественный строй и церковная организация на Руси.</w:t>
            </w:r>
          </w:p>
          <w:p w:rsidR="00945D48" w:rsidRPr="005F7DEA" w:rsidRDefault="00945D48" w:rsidP="005F7DEA">
            <w:pPr>
              <w:jc w:val="center"/>
              <w:rPr>
                <w:rFonts w:cs="Times New Roman"/>
                <w:b/>
                <w:bCs/>
              </w:rPr>
            </w:pPr>
          </w:p>
          <w:p w:rsidR="00945D48" w:rsidRPr="005F7DEA" w:rsidRDefault="00945D48" w:rsidP="005F7DEA">
            <w:pPr>
              <w:jc w:val="center"/>
              <w:rPr>
                <w:rFonts w:cs="Times New Roman"/>
                <w:b/>
                <w:bCs/>
              </w:rPr>
            </w:pPr>
          </w:p>
          <w:p w:rsidR="00945D48" w:rsidRPr="005F7DEA" w:rsidRDefault="00945D48" w:rsidP="005F7DEA">
            <w:pPr>
              <w:jc w:val="center"/>
              <w:rPr>
                <w:rFonts w:cs="Times New Roman"/>
                <w:b/>
                <w:bCs/>
              </w:rPr>
            </w:pPr>
          </w:p>
          <w:p w:rsidR="00945D48" w:rsidRPr="005F7DEA" w:rsidRDefault="00945D48" w:rsidP="005F7DEA">
            <w:pPr>
              <w:jc w:val="center"/>
              <w:rPr>
                <w:rFonts w:cs="Times New Roman"/>
                <w:b/>
                <w:bCs/>
              </w:rPr>
            </w:pPr>
          </w:p>
          <w:p w:rsidR="00945D48" w:rsidRPr="005F7DEA" w:rsidRDefault="00945D48" w:rsidP="005F7DEA">
            <w:pPr>
              <w:jc w:val="center"/>
              <w:rPr>
                <w:rFonts w:cs="Times New Roman"/>
                <w:b/>
                <w:bCs/>
              </w:rPr>
            </w:pPr>
          </w:p>
          <w:p w:rsidR="00945D48" w:rsidRPr="005F7DEA" w:rsidRDefault="00945D48" w:rsidP="005F7DEA">
            <w:pPr>
              <w:rPr>
                <w:rFonts w:cs="Times New Roman"/>
                <w:b/>
                <w:bCs/>
                <w:lang w:eastAsia="en-US"/>
              </w:rPr>
            </w:pPr>
          </w:p>
        </w:tc>
        <w:tc>
          <w:tcPr>
            <w:tcW w:w="9158" w:type="dxa"/>
            <w:shd w:val="clear" w:color="auto" w:fill="auto"/>
          </w:tcPr>
          <w:p w:rsidR="00945D48" w:rsidRPr="005F7DEA" w:rsidRDefault="00945D48" w:rsidP="005F7DEA">
            <w:pPr>
              <w:jc w:val="both"/>
              <w:rPr>
                <w:rFonts w:cs="Times New Roman"/>
                <w:lang w:eastAsia="en-US"/>
              </w:rPr>
            </w:pPr>
            <w:r w:rsidRPr="005F7DEA">
              <w:rPr>
                <w:rFonts w:cs="Times New Roman"/>
                <w:b/>
                <w:bCs/>
              </w:rPr>
              <w:t xml:space="preserve">Участвовать в определении </w:t>
            </w:r>
            <w:r w:rsidRPr="005F7DEA">
              <w:rPr>
                <w:rFonts w:cs="Times New Roman"/>
              </w:rPr>
              <w:t>проблемы и постановке целей урока;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>Планировать</w:t>
            </w:r>
            <w:r w:rsidRPr="005F7DEA">
              <w:rPr>
                <w:rFonts w:cs="Times New Roman"/>
              </w:rPr>
              <w:t xml:space="preserve"> свою работу на уроке;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proofErr w:type="gramStart"/>
            <w:r w:rsidRPr="005F7DEA">
              <w:rPr>
                <w:rFonts w:cs="Times New Roman"/>
                <w:b/>
                <w:bCs/>
              </w:rPr>
              <w:t>Раскрывать смысл понятий</w:t>
            </w:r>
            <w:r w:rsidRPr="005F7DEA">
              <w:rPr>
                <w:rFonts w:cs="Times New Roman"/>
              </w:rPr>
              <w:t>: боярин, вотчина, холоп, закуп, рядович, смерд, люди, общество, митрополит, монастырь, резиденция, епископ;</w:t>
            </w:r>
            <w:r w:rsidRPr="005F7DEA">
              <w:rPr>
                <w:rFonts w:cs="Times New Roman"/>
                <w:b/>
                <w:bCs/>
              </w:rPr>
              <w:t xml:space="preserve"> </w:t>
            </w:r>
            <w:proofErr w:type="gramEnd"/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 xml:space="preserve">Рассказывать </w:t>
            </w:r>
            <w:r w:rsidRPr="005F7DEA">
              <w:rPr>
                <w:rFonts w:cs="Times New Roman"/>
              </w:rPr>
              <w:t>о положении отдельных групп населения на Руси, используя информацию учебника и отрывки из Русской Правды;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  <w:i/>
                <w:iCs/>
              </w:rPr>
            </w:pPr>
            <w:r w:rsidRPr="005F7DEA">
              <w:rPr>
                <w:rFonts w:cs="Times New Roman"/>
                <w:b/>
                <w:bCs/>
                <w:i/>
                <w:iCs/>
              </w:rPr>
              <w:t>Участвовать в работе группы</w:t>
            </w:r>
            <w:r w:rsidRPr="005F7DEA">
              <w:rPr>
                <w:rFonts w:cs="Times New Roman"/>
                <w:i/>
                <w:iCs/>
              </w:rPr>
              <w:t xml:space="preserve"> </w:t>
            </w:r>
            <w:r w:rsidRPr="005F7DEA">
              <w:rPr>
                <w:rFonts w:cs="Times New Roman"/>
              </w:rPr>
              <w:t xml:space="preserve">(осуществлять групповую работу, </w:t>
            </w:r>
            <w:r w:rsidRPr="005F7DEA">
              <w:rPr>
                <w:rFonts w:cs="Times New Roman"/>
                <w:b/>
                <w:bCs/>
              </w:rPr>
              <w:t xml:space="preserve">презентацию </w:t>
            </w:r>
            <w:r w:rsidRPr="005F7DEA">
              <w:rPr>
                <w:rFonts w:cs="Times New Roman"/>
              </w:rPr>
              <w:t>результата групповой работы);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  <w:b/>
                <w:bCs/>
                <w:lang w:eastAsia="en-US"/>
              </w:rPr>
            </w:pPr>
            <w:r w:rsidRPr="005F7DEA">
              <w:rPr>
                <w:rFonts w:cs="Times New Roman"/>
              </w:rPr>
              <w:t>Осуществлять</w:t>
            </w:r>
            <w:r w:rsidRPr="005F7DEA">
              <w:rPr>
                <w:rFonts w:cs="Times New Roman"/>
                <w:b/>
                <w:bCs/>
              </w:rPr>
              <w:t xml:space="preserve"> самооценку и </w:t>
            </w:r>
            <w:proofErr w:type="spellStart"/>
            <w:r w:rsidRPr="005F7DEA">
              <w:rPr>
                <w:rFonts w:cs="Times New Roman"/>
                <w:b/>
                <w:bCs/>
              </w:rPr>
              <w:t>взаимооценку</w:t>
            </w:r>
            <w:proofErr w:type="spellEnd"/>
            <w:r w:rsidRPr="005F7DEA">
              <w:rPr>
                <w:rFonts w:cs="Times New Roman"/>
                <w:b/>
                <w:bCs/>
              </w:rPr>
              <w:t>.</w:t>
            </w:r>
          </w:p>
        </w:tc>
        <w:tc>
          <w:tcPr>
            <w:tcW w:w="1618" w:type="dxa"/>
            <w:shd w:val="clear" w:color="auto" w:fill="auto"/>
          </w:tcPr>
          <w:p w:rsidR="00945D48" w:rsidRPr="005F7DEA" w:rsidRDefault="00945D48" w:rsidP="005F7DEA">
            <w:pPr>
              <w:jc w:val="center"/>
              <w:rPr>
                <w:rFonts w:cs="Times New Roman"/>
                <w:b/>
                <w:bCs/>
                <w:lang w:eastAsia="en-US"/>
              </w:rPr>
            </w:pPr>
            <w:r w:rsidRPr="005F7DEA">
              <w:rPr>
                <w:rFonts w:cs="Times New Roman"/>
                <w:b/>
                <w:bCs/>
              </w:rPr>
              <w:t>§9</w:t>
            </w:r>
          </w:p>
          <w:p w:rsidR="00945D48" w:rsidRPr="005F7DEA" w:rsidRDefault="00945D48" w:rsidP="005F7DEA">
            <w:pPr>
              <w:jc w:val="center"/>
              <w:rPr>
                <w:rFonts w:cs="Times New Roman"/>
                <w:b/>
                <w:bCs/>
              </w:rPr>
            </w:pPr>
          </w:p>
          <w:p w:rsidR="00945D48" w:rsidRPr="005F7DEA" w:rsidRDefault="00945D48" w:rsidP="005F7DEA">
            <w:pPr>
              <w:jc w:val="center"/>
              <w:rPr>
                <w:rFonts w:cs="Times New Roman"/>
                <w:b/>
                <w:bCs/>
              </w:rPr>
            </w:pPr>
          </w:p>
          <w:p w:rsidR="00945D48" w:rsidRPr="005F7DEA" w:rsidRDefault="00945D48" w:rsidP="005F7DEA">
            <w:pPr>
              <w:jc w:val="center"/>
              <w:rPr>
                <w:rFonts w:cs="Times New Roman"/>
                <w:b/>
                <w:bCs/>
              </w:rPr>
            </w:pPr>
          </w:p>
          <w:p w:rsidR="00945D48" w:rsidRPr="005F7DEA" w:rsidRDefault="00945D48" w:rsidP="005F7DEA">
            <w:pPr>
              <w:jc w:val="center"/>
              <w:rPr>
                <w:rFonts w:cs="Times New Roman"/>
                <w:b/>
                <w:bCs/>
              </w:rPr>
            </w:pPr>
          </w:p>
          <w:p w:rsidR="00945D48" w:rsidRPr="005F7DEA" w:rsidRDefault="00945D48" w:rsidP="005F7DEA">
            <w:pPr>
              <w:jc w:val="center"/>
              <w:rPr>
                <w:rFonts w:cs="Times New Roman"/>
                <w:b/>
                <w:bCs/>
              </w:rPr>
            </w:pPr>
          </w:p>
          <w:p w:rsidR="00945D48" w:rsidRPr="005F7DEA" w:rsidRDefault="00945D48" w:rsidP="005F7DEA">
            <w:pPr>
              <w:jc w:val="center"/>
              <w:rPr>
                <w:rFonts w:cs="Times New Roman"/>
                <w:b/>
                <w:bCs/>
              </w:rPr>
            </w:pPr>
          </w:p>
          <w:p w:rsidR="00945D48" w:rsidRPr="005F7DEA" w:rsidRDefault="00945D48" w:rsidP="005F7DEA">
            <w:pPr>
              <w:jc w:val="center"/>
              <w:rPr>
                <w:rFonts w:cs="Times New Roman"/>
                <w:b/>
                <w:bCs/>
              </w:rPr>
            </w:pPr>
          </w:p>
          <w:p w:rsidR="00945D48" w:rsidRPr="005F7DEA" w:rsidRDefault="00945D48" w:rsidP="005F7DEA">
            <w:pPr>
              <w:jc w:val="center"/>
              <w:rPr>
                <w:rFonts w:cs="Times New Roman"/>
                <w:b/>
                <w:bCs/>
                <w:lang w:eastAsia="en-US"/>
              </w:rPr>
            </w:pPr>
          </w:p>
        </w:tc>
        <w:tc>
          <w:tcPr>
            <w:tcW w:w="1138" w:type="dxa"/>
            <w:shd w:val="clear" w:color="auto" w:fill="auto"/>
          </w:tcPr>
          <w:p w:rsidR="00945D48" w:rsidRPr="005F7DEA" w:rsidRDefault="00945D48" w:rsidP="005F7DEA">
            <w:pPr>
              <w:jc w:val="center"/>
              <w:rPr>
                <w:rFonts w:cs="Times New Roman"/>
                <w:b/>
                <w:bCs/>
              </w:rPr>
            </w:pPr>
          </w:p>
        </w:tc>
      </w:tr>
      <w:tr w:rsidR="00945D48" w:rsidRPr="005F7DEA" w:rsidTr="00945D48">
        <w:tc>
          <w:tcPr>
            <w:tcW w:w="712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41</w:t>
            </w:r>
          </w:p>
        </w:tc>
        <w:tc>
          <w:tcPr>
            <w:tcW w:w="2429" w:type="dxa"/>
            <w:shd w:val="clear" w:color="auto" w:fill="auto"/>
          </w:tcPr>
          <w:p w:rsidR="00945D48" w:rsidRPr="005F7DEA" w:rsidRDefault="00945D48" w:rsidP="005F7DEA">
            <w:pPr>
              <w:jc w:val="center"/>
              <w:rPr>
                <w:rFonts w:cs="Times New Roman"/>
                <w:b/>
                <w:bCs/>
                <w:i/>
                <w:iCs/>
                <w:lang w:eastAsia="en-US"/>
              </w:rPr>
            </w:pPr>
            <w:r w:rsidRPr="005F7DEA">
              <w:rPr>
                <w:rFonts w:cs="Times New Roman"/>
                <w:b/>
                <w:bCs/>
              </w:rPr>
              <w:t>Культурное пространство Европы и культура  Руси</w:t>
            </w:r>
          </w:p>
        </w:tc>
        <w:tc>
          <w:tcPr>
            <w:tcW w:w="9158" w:type="dxa"/>
            <w:shd w:val="clear" w:color="auto" w:fill="auto"/>
          </w:tcPr>
          <w:p w:rsidR="00945D48" w:rsidRPr="005F7DEA" w:rsidRDefault="00945D48" w:rsidP="005F7DEA">
            <w:pPr>
              <w:jc w:val="both"/>
              <w:rPr>
                <w:rFonts w:cs="Times New Roman"/>
                <w:lang w:eastAsia="en-US"/>
              </w:rPr>
            </w:pPr>
            <w:r w:rsidRPr="005F7DEA">
              <w:rPr>
                <w:rFonts w:cs="Times New Roman"/>
                <w:b/>
                <w:bCs/>
              </w:rPr>
              <w:t xml:space="preserve">Участвовать в определении </w:t>
            </w:r>
            <w:r w:rsidRPr="005F7DEA">
              <w:rPr>
                <w:rFonts w:cs="Times New Roman"/>
              </w:rPr>
              <w:t>проблемы и постановке целей урока;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>Планировать</w:t>
            </w:r>
            <w:r w:rsidRPr="005F7DEA">
              <w:rPr>
                <w:rFonts w:cs="Times New Roman"/>
              </w:rPr>
              <w:t xml:space="preserve"> свою работу на уроке;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>Раскрывать смысл понятий</w:t>
            </w:r>
            <w:r w:rsidRPr="005F7DEA">
              <w:rPr>
                <w:rFonts w:cs="Times New Roman"/>
              </w:rPr>
              <w:t>: мозаика, фреска, миниатюра, житие, граффити, самобытность;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 xml:space="preserve">Описывать </w:t>
            </w:r>
            <w:r w:rsidRPr="005F7DEA">
              <w:rPr>
                <w:rFonts w:cs="Times New Roman"/>
              </w:rPr>
              <w:t xml:space="preserve">памятники древнерусского зодчества (Софийские соборы в Киеве и Новгороде), </w:t>
            </w:r>
            <w:r w:rsidRPr="005F7DEA">
              <w:rPr>
                <w:rFonts w:cs="Times New Roman"/>
                <w:b/>
                <w:bCs/>
              </w:rPr>
              <w:t>сравнивать</w:t>
            </w:r>
            <w:r w:rsidRPr="005F7DEA">
              <w:rPr>
                <w:rFonts w:cs="Times New Roman"/>
              </w:rPr>
              <w:t xml:space="preserve"> их с Софийским собором в Константинополе, </w:t>
            </w:r>
            <w:r w:rsidRPr="005F7DEA">
              <w:rPr>
                <w:rFonts w:cs="Times New Roman"/>
                <w:b/>
                <w:bCs/>
              </w:rPr>
              <w:t xml:space="preserve">объяснять </w:t>
            </w:r>
            <w:r w:rsidRPr="005F7DEA">
              <w:rPr>
                <w:rFonts w:cs="Times New Roman"/>
              </w:rPr>
              <w:t>причины сходства и различия;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  <w:b/>
                <w:bCs/>
              </w:rPr>
            </w:pPr>
            <w:r w:rsidRPr="005F7DEA">
              <w:rPr>
                <w:rFonts w:cs="Times New Roman"/>
                <w:b/>
                <w:bCs/>
              </w:rPr>
              <w:t xml:space="preserve">Описывать </w:t>
            </w:r>
            <w:r w:rsidRPr="005F7DEA">
              <w:rPr>
                <w:rFonts w:cs="Times New Roman"/>
              </w:rPr>
              <w:t>произведения древнерусского изобразительного искусства (фрески, иконы, мозаика);</w:t>
            </w:r>
            <w:r w:rsidRPr="005F7DEA">
              <w:rPr>
                <w:rFonts w:cs="Times New Roman"/>
                <w:b/>
                <w:bCs/>
              </w:rPr>
              <w:t xml:space="preserve"> 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 xml:space="preserve">Соотносить </w:t>
            </w:r>
            <w:r w:rsidRPr="005F7DEA">
              <w:rPr>
                <w:rFonts w:cs="Times New Roman"/>
              </w:rPr>
              <w:t>информацию учебника о художественном ремесле с иллюстрациями на рабочем листе;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>Преобразовывать</w:t>
            </w:r>
            <w:r w:rsidRPr="005F7DEA">
              <w:rPr>
                <w:rFonts w:cs="Times New Roman"/>
              </w:rPr>
              <w:t xml:space="preserve"> текст в таблицу (С.93);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  <w:b/>
                <w:bCs/>
                <w:i/>
                <w:iCs/>
                <w:lang w:eastAsia="en-US"/>
              </w:rPr>
            </w:pPr>
            <w:r w:rsidRPr="005F7DEA">
              <w:rPr>
                <w:rFonts w:cs="Times New Roman"/>
                <w:b/>
                <w:bCs/>
              </w:rPr>
              <w:t>Осуществлять рефлексию</w:t>
            </w:r>
            <w:r w:rsidRPr="005F7DEA">
              <w:rPr>
                <w:rFonts w:cs="Times New Roman"/>
              </w:rPr>
              <w:t xml:space="preserve"> собственной деятельности на уроке.</w:t>
            </w:r>
          </w:p>
        </w:tc>
        <w:tc>
          <w:tcPr>
            <w:tcW w:w="1618" w:type="dxa"/>
            <w:shd w:val="clear" w:color="auto" w:fill="auto"/>
          </w:tcPr>
          <w:p w:rsidR="00945D48" w:rsidRPr="005F7DEA" w:rsidRDefault="00945D48" w:rsidP="005F7DEA">
            <w:pPr>
              <w:jc w:val="center"/>
              <w:rPr>
                <w:rFonts w:cs="Times New Roman"/>
                <w:b/>
                <w:bCs/>
                <w:i/>
                <w:iCs/>
                <w:lang w:eastAsia="en-US"/>
              </w:rPr>
            </w:pPr>
          </w:p>
          <w:p w:rsidR="00945D48" w:rsidRPr="005F7DEA" w:rsidRDefault="00945D48" w:rsidP="005F7DEA">
            <w:pPr>
              <w:jc w:val="center"/>
              <w:rPr>
                <w:rFonts w:cs="Times New Roman"/>
                <w:b/>
                <w:bCs/>
                <w:i/>
                <w:iCs/>
              </w:rPr>
            </w:pPr>
            <w:r w:rsidRPr="005F7DEA">
              <w:rPr>
                <w:rFonts w:cs="Times New Roman"/>
                <w:b/>
                <w:bCs/>
                <w:i/>
                <w:iCs/>
              </w:rPr>
              <w:t>С.77-81</w:t>
            </w:r>
          </w:p>
          <w:p w:rsidR="00945D48" w:rsidRPr="005F7DEA" w:rsidRDefault="00945D48" w:rsidP="005F7DEA">
            <w:pPr>
              <w:jc w:val="center"/>
              <w:rPr>
                <w:rFonts w:cs="Times New Roman"/>
                <w:b/>
                <w:bCs/>
                <w:i/>
                <w:iCs/>
                <w:lang w:eastAsia="en-US"/>
              </w:rPr>
            </w:pPr>
            <w:r w:rsidRPr="005F7DEA">
              <w:rPr>
                <w:rFonts w:cs="Times New Roman"/>
                <w:b/>
                <w:bCs/>
              </w:rPr>
              <w:t>§10</w:t>
            </w:r>
          </w:p>
        </w:tc>
        <w:tc>
          <w:tcPr>
            <w:tcW w:w="1138" w:type="dxa"/>
            <w:shd w:val="clear" w:color="auto" w:fill="auto"/>
          </w:tcPr>
          <w:p w:rsidR="00945D48" w:rsidRPr="005F7DEA" w:rsidRDefault="00945D48" w:rsidP="005F7DEA">
            <w:pPr>
              <w:jc w:val="center"/>
              <w:rPr>
                <w:rFonts w:cs="Times New Roman"/>
                <w:b/>
                <w:bCs/>
              </w:rPr>
            </w:pPr>
          </w:p>
        </w:tc>
      </w:tr>
      <w:tr w:rsidR="00945D48" w:rsidRPr="005F7DEA" w:rsidTr="00945D48">
        <w:tc>
          <w:tcPr>
            <w:tcW w:w="712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42</w:t>
            </w:r>
          </w:p>
        </w:tc>
        <w:tc>
          <w:tcPr>
            <w:tcW w:w="2429" w:type="dxa"/>
            <w:shd w:val="clear" w:color="auto" w:fill="auto"/>
          </w:tcPr>
          <w:p w:rsidR="00945D48" w:rsidRPr="005F7DEA" w:rsidRDefault="00945D48" w:rsidP="005F7DEA">
            <w:pPr>
              <w:jc w:val="center"/>
              <w:rPr>
                <w:rFonts w:cs="Times New Roman"/>
                <w:b/>
                <w:bCs/>
                <w:lang w:eastAsia="en-US"/>
              </w:rPr>
            </w:pPr>
            <w:r w:rsidRPr="005F7DEA">
              <w:rPr>
                <w:rFonts w:cs="Times New Roman"/>
                <w:b/>
                <w:bCs/>
              </w:rPr>
              <w:t>Повседневная жизнь населения</w:t>
            </w:r>
            <w:r w:rsidRPr="005F7DEA">
              <w:rPr>
                <w:rFonts w:cs="Times New Roman"/>
              </w:rPr>
              <w:t xml:space="preserve"> </w:t>
            </w:r>
          </w:p>
        </w:tc>
        <w:tc>
          <w:tcPr>
            <w:tcW w:w="9158" w:type="dxa"/>
            <w:shd w:val="clear" w:color="auto" w:fill="auto"/>
          </w:tcPr>
          <w:p w:rsidR="00945D48" w:rsidRPr="005F7DEA" w:rsidRDefault="00945D48" w:rsidP="005F7DEA">
            <w:pPr>
              <w:jc w:val="both"/>
              <w:rPr>
                <w:rFonts w:cs="Times New Roman"/>
                <w:lang w:eastAsia="en-US"/>
              </w:rPr>
            </w:pPr>
            <w:r w:rsidRPr="005F7DEA">
              <w:rPr>
                <w:rFonts w:cs="Times New Roman"/>
                <w:b/>
                <w:bCs/>
              </w:rPr>
              <w:t xml:space="preserve">Участвовать в определении </w:t>
            </w:r>
            <w:r w:rsidRPr="005F7DEA">
              <w:rPr>
                <w:rFonts w:cs="Times New Roman"/>
              </w:rPr>
              <w:t>проблемы и постановке целей урока;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>Планировать</w:t>
            </w:r>
            <w:r w:rsidRPr="005F7DEA">
              <w:rPr>
                <w:rFonts w:cs="Times New Roman"/>
              </w:rPr>
              <w:t xml:space="preserve"> свою работу на уроке;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>Раскрывать смысл понятий</w:t>
            </w:r>
            <w:r w:rsidRPr="005F7DEA">
              <w:rPr>
                <w:rFonts w:cs="Times New Roman"/>
              </w:rPr>
              <w:t>: слобода, образ жизни;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>Решать проблемные задания</w:t>
            </w:r>
            <w:r w:rsidRPr="005F7DEA">
              <w:rPr>
                <w:rFonts w:cs="Times New Roman"/>
              </w:rPr>
              <w:t>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>Характеризовать</w:t>
            </w:r>
            <w:r w:rsidRPr="005F7DEA">
              <w:rPr>
                <w:rFonts w:cs="Times New Roman"/>
              </w:rPr>
              <w:t xml:space="preserve"> образ жизни различных слоев древнерусского населения;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>Участвовать в работе группы</w:t>
            </w:r>
            <w:r w:rsidRPr="005F7DEA">
              <w:rPr>
                <w:rFonts w:cs="Times New Roman"/>
              </w:rPr>
              <w:t xml:space="preserve">, осуществлять </w:t>
            </w:r>
            <w:r w:rsidRPr="005F7DEA">
              <w:rPr>
                <w:rFonts w:cs="Times New Roman"/>
                <w:b/>
                <w:bCs/>
              </w:rPr>
              <w:t xml:space="preserve">презентацию </w:t>
            </w:r>
            <w:r w:rsidRPr="005F7DEA">
              <w:rPr>
                <w:rFonts w:cs="Times New Roman"/>
              </w:rPr>
              <w:t>результата групповой работы;</w:t>
            </w:r>
          </w:p>
          <w:p w:rsidR="00945D48" w:rsidRPr="005F7DEA" w:rsidRDefault="00945D48" w:rsidP="005F7DEA">
            <w:pPr>
              <w:rPr>
                <w:rFonts w:cs="Times New Roman"/>
                <w:b/>
                <w:bCs/>
                <w:lang w:eastAsia="en-US"/>
              </w:rPr>
            </w:pPr>
            <w:r w:rsidRPr="005F7DEA">
              <w:rPr>
                <w:rFonts w:cs="Times New Roman"/>
              </w:rPr>
              <w:t>Осуществлять</w:t>
            </w:r>
            <w:r w:rsidRPr="005F7DEA">
              <w:rPr>
                <w:rFonts w:cs="Times New Roman"/>
                <w:b/>
                <w:bCs/>
              </w:rPr>
              <w:t xml:space="preserve"> самооценку и </w:t>
            </w:r>
            <w:proofErr w:type="spellStart"/>
            <w:r w:rsidRPr="005F7DEA">
              <w:rPr>
                <w:rFonts w:cs="Times New Roman"/>
                <w:b/>
                <w:bCs/>
              </w:rPr>
              <w:t>взаимооценку</w:t>
            </w:r>
            <w:proofErr w:type="spellEnd"/>
          </w:p>
        </w:tc>
        <w:tc>
          <w:tcPr>
            <w:tcW w:w="1618" w:type="dxa"/>
            <w:shd w:val="clear" w:color="auto" w:fill="auto"/>
          </w:tcPr>
          <w:p w:rsidR="00945D48" w:rsidRPr="005F7DEA" w:rsidRDefault="00945D48" w:rsidP="005F7DEA">
            <w:pPr>
              <w:jc w:val="center"/>
              <w:rPr>
                <w:rFonts w:cs="Times New Roman"/>
                <w:b/>
                <w:bCs/>
                <w:lang w:eastAsia="en-US"/>
              </w:rPr>
            </w:pPr>
            <w:r w:rsidRPr="005F7DEA">
              <w:rPr>
                <w:rFonts w:cs="Times New Roman"/>
                <w:b/>
                <w:bCs/>
              </w:rPr>
              <w:t>§11, повторить</w:t>
            </w:r>
          </w:p>
        </w:tc>
        <w:tc>
          <w:tcPr>
            <w:tcW w:w="1138" w:type="dxa"/>
            <w:shd w:val="clear" w:color="auto" w:fill="auto"/>
          </w:tcPr>
          <w:p w:rsidR="00945D48" w:rsidRPr="005F7DEA" w:rsidRDefault="00945D48" w:rsidP="005F7DEA">
            <w:pPr>
              <w:jc w:val="center"/>
              <w:rPr>
                <w:rFonts w:cs="Times New Roman"/>
                <w:b/>
                <w:bCs/>
                <w:lang w:eastAsia="en-US"/>
              </w:rPr>
            </w:pPr>
          </w:p>
        </w:tc>
      </w:tr>
      <w:tr w:rsidR="00945D48" w:rsidRPr="005F7DEA" w:rsidTr="00945D48">
        <w:tc>
          <w:tcPr>
            <w:tcW w:w="712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43</w:t>
            </w:r>
          </w:p>
        </w:tc>
        <w:tc>
          <w:tcPr>
            <w:tcW w:w="2429" w:type="dxa"/>
            <w:shd w:val="clear" w:color="auto" w:fill="auto"/>
          </w:tcPr>
          <w:p w:rsidR="00945D48" w:rsidRPr="005F7DEA" w:rsidRDefault="00945D48" w:rsidP="005F7DEA">
            <w:pPr>
              <w:jc w:val="center"/>
              <w:rPr>
                <w:rFonts w:cs="Times New Roman"/>
                <w:b/>
                <w:bCs/>
                <w:lang w:eastAsia="en-US"/>
              </w:rPr>
            </w:pPr>
            <w:r w:rsidRPr="005F7DEA">
              <w:rPr>
                <w:rFonts w:cs="Times New Roman"/>
                <w:b/>
                <w:bCs/>
              </w:rPr>
              <w:t>Практикум «Место Руси в Европе»</w:t>
            </w:r>
          </w:p>
        </w:tc>
        <w:tc>
          <w:tcPr>
            <w:tcW w:w="9158" w:type="dxa"/>
            <w:shd w:val="clear" w:color="auto" w:fill="auto"/>
          </w:tcPr>
          <w:p w:rsidR="00945D48" w:rsidRPr="005F7DEA" w:rsidRDefault="00945D48" w:rsidP="005F7DEA">
            <w:pPr>
              <w:jc w:val="both"/>
              <w:rPr>
                <w:rFonts w:cs="Times New Roman"/>
                <w:lang w:eastAsia="en-US"/>
              </w:rPr>
            </w:pPr>
            <w:r w:rsidRPr="005F7DEA">
              <w:rPr>
                <w:rFonts w:cs="Times New Roman"/>
                <w:b/>
                <w:bCs/>
              </w:rPr>
              <w:t xml:space="preserve">Участвовать в </w:t>
            </w:r>
            <w:r w:rsidRPr="005F7DEA">
              <w:rPr>
                <w:rFonts w:cs="Times New Roman"/>
              </w:rPr>
              <w:t>определении проблемы и постановке целей урока;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 xml:space="preserve">Планировать </w:t>
            </w:r>
            <w:r w:rsidRPr="005F7DEA">
              <w:rPr>
                <w:rFonts w:cs="Times New Roman"/>
              </w:rPr>
              <w:t>свою работу на уроке;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  <w:b/>
                <w:bCs/>
              </w:rPr>
            </w:pPr>
            <w:r w:rsidRPr="005F7DEA">
              <w:rPr>
                <w:rFonts w:cs="Times New Roman"/>
                <w:b/>
                <w:bCs/>
              </w:rPr>
              <w:lastRenderedPageBreak/>
              <w:t>Участвоват</w:t>
            </w:r>
            <w:r w:rsidRPr="005F7DEA">
              <w:rPr>
                <w:rFonts w:cs="Times New Roman"/>
              </w:rPr>
              <w:t xml:space="preserve">ь в работе группы (анализировать информацию из разных источников), в презентации работы группы; 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>Определять</w:t>
            </w:r>
            <w:r w:rsidRPr="005F7DEA">
              <w:rPr>
                <w:rFonts w:cs="Times New Roman"/>
              </w:rPr>
              <w:t xml:space="preserve"> место Руси в системе европейских государств;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>Характеризовать</w:t>
            </w:r>
            <w:r w:rsidRPr="005F7DEA">
              <w:rPr>
                <w:rFonts w:cs="Times New Roman"/>
              </w:rPr>
              <w:t xml:space="preserve"> основные направления внешней политики Руси;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  <w:lang w:eastAsia="en-US"/>
              </w:rPr>
            </w:pPr>
            <w:r w:rsidRPr="005F7DEA">
              <w:rPr>
                <w:rFonts w:cs="Times New Roman"/>
                <w:b/>
                <w:bCs/>
              </w:rPr>
              <w:t>Осуществлять</w:t>
            </w:r>
            <w:r w:rsidRPr="005F7DEA">
              <w:rPr>
                <w:rFonts w:cs="Times New Roman"/>
              </w:rPr>
              <w:t xml:space="preserve"> самооценку и </w:t>
            </w:r>
            <w:proofErr w:type="spellStart"/>
            <w:r w:rsidRPr="005F7DEA">
              <w:rPr>
                <w:rFonts w:cs="Times New Roman"/>
              </w:rPr>
              <w:t>взаимооценку</w:t>
            </w:r>
            <w:proofErr w:type="spellEnd"/>
          </w:p>
        </w:tc>
        <w:tc>
          <w:tcPr>
            <w:tcW w:w="1618" w:type="dxa"/>
            <w:shd w:val="clear" w:color="auto" w:fill="auto"/>
          </w:tcPr>
          <w:p w:rsidR="00945D48" w:rsidRPr="005F7DEA" w:rsidRDefault="00945D48" w:rsidP="005F7DEA">
            <w:pPr>
              <w:jc w:val="center"/>
              <w:rPr>
                <w:rFonts w:cs="Times New Roman"/>
                <w:b/>
                <w:bCs/>
                <w:lang w:eastAsia="en-US"/>
              </w:rPr>
            </w:pPr>
            <w:r w:rsidRPr="005F7DEA">
              <w:rPr>
                <w:rFonts w:cs="Times New Roman"/>
                <w:b/>
                <w:bCs/>
              </w:rPr>
              <w:lastRenderedPageBreak/>
              <w:t>С.77-83</w:t>
            </w:r>
          </w:p>
        </w:tc>
        <w:tc>
          <w:tcPr>
            <w:tcW w:w="1138" w:type="dxa"/>
            <w:shd w:val="clear" w:color="auto" w:fill="auto"/>
          </w:tcPr>
          <w:p w:rsidR="00945D48" w:rsidRPr="005F7DEA" w:rsidRDefault="00945D48" w:rsidP="005F7DEA">
            <w:pPr>
              <w:jc w:val="center"/>
              <w:rPr>
                <w:rFonts w:cs="Times New Roman"/>
                <w:b/>
                <w:bCs/>
                <w:lang w:eastAsia="en-US"/>
              </w:rPr>
            </w:pPr>
          </w:p>
        </w:tc>
      </w:tr>
      <w:tr w:rsidR="00945D48" w:rsidRPr="005F7DEA" w:rsidTr="00945D48">
        <w:tc>
          <w:tcPr>
            <w:tcW w:w="712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lastRenderedPageBreak/>
              <w:t>44</w:t>
            </w:r>
          </w:p>
        </w:tc>
        <w:tc>
          <w:tcPr>
            <w:tcW w:w="2429" w:type="dxa"/>
            <w:shd w:val="clear" w:color="auto" w:fill="auto"/>
          </w:tcPr>
          <w:p w:rsidR="00945D48" w:rsidRPr="005F7DEA" w:rsidRDefault="00945D48" w:rsidP="005F7DEA">
            <w:pPr>
              <w:jc w:val="center"/>
              <w:rPr>
                <w:rFonts w:cs="Times New Roman"/>
                <w:b/>
                <w:bCs/>
                <w:lang w:eastAsia="en-US"/>
              </w:rPr>
            </w:pPr>
            <w:r w:rsidRPr="005F7DEA">
              <w:rPr>
                <w:rFonts w:cs="Times New Roman"/>
                <w:b/>
                <w:bCs/>
              </w:rPr>
              <w:t>Повторительно-обобщающий урок по теме «Древняя</w:t>
            </w:r>
            <w:r w:rsidR="005E4E95" w:rsidRPr="005F7DEA">
              <w:rPr>
                <w:rFonts w:cs="Times New Roman"/>
                <w:b/>
                <w:bCs/>
              </w:rPr>
              <w:t xml:space="preserve"> Русь в VIII-первой половине X</w:t>
            </w:r>
            <w:r w:rsidR="005E4E95" w:rsidRPr="005F7DEA">
              <w:rPr>
                <w:rFonts w:cs="Times New Roman"/>
                <w:b/>
                <w:bCs/>
                <w:lang w:val="en-US"/>
              </w:rPr>
              <w:t>II</w:t>
            </w:r>
            <w:r w:rsidRPr="005F7DEA">
              <w:rPr>
                <w:rFonts w:cs="Times New Roman"/>
                <w:b/>
                <w:bCs/>
              </w:rPr>
              <w:t xml:space="preserve"> в.»</w:t>
            </w:r>
          </w:p>
        </w:tc>
        <w:tc>
          <w:tcPr>
            <w:tcW w:w="9158" w:type="dxa"/>
            <w:shd w:val="clear" w:color="auto" w:fill="auto"/>
          </w:tcPr>
          <w:p w:rsidR="00945D48" w:rsidRPr="005F7DEA" w:rsidRDefault="00945D48" w:rsidP="005F7DEA">
            <w:pPr>
              <w:jc w:val="both"/>
              <w:rPr>
                <w:rFonts w:cs="Times New Roman"/>
                <w:b/>
                <w:bCs/>
                <w:lang w:eastAsia="en-US"/>
              </w:rPr>
            </w:pPr>
            <w:r w:rsidRPr="005F7DEA">
              <w:rPr>
                <w:rFonts w:cs="Times New Roman"/>
                <w:b/>
                <w:bCs/>
              </w:rPr>
              <w:t>Актуализировать и систематизировать информацию по теме «</w:t>
            </w:r>
            <w:r w:rsidRPr="005F7DEA">
              <w:rPr>
                <w:rFonts w:cs="Times New Roman"/>
              </w:rPr>
              <w:t>Древняя Русь в VIII - первой половине XI вв.»</w:t>
            </w:r>
            <w:r w:rsidRPr="005F7DEA">
              <w:rPr>
                <w:rFonts w:cs="Times New Roman"/>
                <w:b/>
                <w:bCs/>
              </w:rPr>
              <w:t>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  <w:b/>
                <w:bCs/>
              </w:rPr>
            </w:pPr>
            <w:r w:rsidRPr="005F7DEA">
              <w:rPr>
                <w:rFonts w:cs="Times New Roman"/>
                <w:b/>
                <w:bCs/>
              </w:rPr>
              <w:t xml:space="preserve">Выполнять практические и проверочные задания </w:t>
            </w:r>
            <w:r w:rsidRPr="005F7DEA">
              <w:rPr>
                <w:rFonts w:cs="Times New Roman"/>
              </w:rPr>
              <w:t xml:space="preserve">(в </w:t>
            </w:r>
            <w:proofErr w:type="spellStart"/>
            <w:r w:rsidRPr="005F7DEA">
              <w:rPr>
                <w:rFonts w:cs="Times New Roman"/>
              </w:rPr>
              <w:t>т.ч</w:t>
            </w:r>
            <w:proofErr w:type="spellEnd"/>
            <w:r w:rsidRPr="005F7DEA">
              <w:rPr>
                <w:rFonts w:cs="Times New Roman"/>
              </w:rPr>
              <w:t>. тестового характера по образцу ОГЭ);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 xml:space="preserve">Осуществлять анализ </w:t>
            </w:r>
            <w:r w:rsidRPr="005F7DEA">
              <w:rPr>
                <w:rFonts w:cs="Times New Roman"/>
              </w:rPr>
              <w:t>работы и</w:t>
            </w:r>
            <w:r w:rsidRPr="005F7DEA">
              <w:rPr>
                <w:rFonts w:cs="Times New Roman"/>
                <w:b/>
                <w:bCs/>
              </w:rPr>
              <w:t xml:space="preserve"> коррекцию </w:t>
            </w:r>
            <w:r w:rsidRPr="005F7DEA">
              <w:rPr>
                <w:rFonts w:cs="Times New Roman"/>
              </w:rPr>
              <w:t>ошибок;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  <w:b/>
                <w:bCs/>
              </w:rPr>
            </w:pPr>
            <w:r w:rsidRPr="005F7DEA">
              <w:rPr>
                <w:rFonts w:cs="Times New Roman"/>
                <w:b/>
                <w:bCs/>
              </w:rPr>
              <w:t>Высказывать суждение</w:t>
            </w:r>
            <w:r w:rsidRPr="005F7DEA">
              <w:rPr>
                <w:rFonts w:cs="Times New Roman"/>
              </w:rPr>
              <w:t xml:space="preserve"> о значении наследия Древней Руси для современного общества;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  <w:b/>
                <w:bCs/>
                <w:lang w:eastAsia="en-US"/>
              </w:rPr>
            </w:pPr>
            <w:r w:rsidRPr="005F7DEA">
              <w:rPr>
                <w:rFonts w:cs="Times New Roman"/>
              </w:rPr>
              <w:t>Осуществлять</w:t>
            </w:r>
            <w:r w:rsidRPr="005F7DEA">
              <w:rPr>
                <w:rFonts w:cs="Times New Roman"/>
                <w:b/>
                <w:bCs/>
              </w:rPr>
              <w:t xml:space="preserve"> самооценку и </w:t>
            </w:r>
            <w:proofErr w:type="spellStart"/>
            <w:r w:rsidRPr="005F7DEA">
              <w:rPr>
                <w:rFonts w:cs="Times New Roman"/>
                <w:b/>
                <w:bCs/>
              </w:rPr>
              <w:t>взаимооценку</w:t>
            </w:r>
            <w:proofErr w:type="spellEnd"/>
            <w:r w:rsidRPr="005F7DEA">
              <w:rPr>
                <w:rFonts w:cs="Times New Roman"/>
                <w:b/>
                <w:bCs/>
              </w:rPr>
              <w:t>.</w:t>
            </w:r>
          </w:p>
        </w:tc>
        <w:tc>
          <w:tcPr>
            <w:tcW w:w="1618" w:type="dxa"/>
            <w:shd w:val="clear" w:color="auto" w:fill="auto"/>
          </w:tcPr>
          <w:p w:rsidR="00945D48" w:rsidRPr="005F7DEA" w:rsidRDefault="00945D48" w:rsidP="005F7DEA">
            <w:pPr>
              <w:rPr>
                <w:rFonts w:cs="Times New Roman"/>
                <w:b/>
                <w:bCs/>
                <w:i/>
                <w:iCs/>
                <w:lang w:eastAsia="en-US"/>
              </w:rPr>
            </w:pPr>
          </w:p>
        </w:tc>
        <w:tc>
          <w:tcPr>
            <w:tcW w:w="1138" w:type="dxa"/>
            <w:shd w:val="clear" w:color="auto" w:fill="auto"/>
          </w:tcPr>
          <w:p w:rsidR="00945D48" w:rsidRPr="005F7DEA" w:rsidRDefault="00945D48" w:rsidP="005F7DEA">
            <w:pPr>
              <w:jc w:val="center"/>
              <w:rPr>
                <w:rFonts w:cs="Times New Roman"/>
                <w:b/>
                <w:bCs/>
              </w:rPr>
            </w:pPr>
          </w:p>
        </w:tc>
      </w:tr>
      <w:tr w:rsidR="00945D48" w:rsidRPr="005F7DEA" w:rsidTr="00945D48">
        <w:tc>
          <w:tcPr>
            <w:tcW w:w="712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2429" w:type="dxa"/>
            <w:shd w:val="clear" w:color="auto" w:fill="auto"/>
          </w:tcPr>
          <w:p w:rsidR="00945D48" w:rsidRPr="005F7DEA" w:rsidRDefault="00945D48" w:rsidP="005F7DEA">
            <w:pPr>
              <w:jc w:val="center"/>
              <w:rPr>
                <w:rFonts w:cs="Times New Roman"/>
                <w:b/>
                <w:bCs/>
              </w:rPr>
            </w:pPr>
            <w:r w:rsidRPr="005F7DEA">
              <w:rPr>
                <w:rFonts w:cs="Times New Roman"/>
                <w:b/>
                <w:bCs/>
              </w:rPr>
              <w:t>Тема 3. « Русь в середине XII- начале XIII вв.»</w:t>
            </w:r>
          </w:p>
        </w:tc>
        <w:tc>
          <w:tcPr>
            <w:tcW w:w="9158" w:type="dxa"/>
            <w:shd w:val="clear" w:color="auto" w:fill="auto"/>
          </w:tcPr>
          <w:p w:rsidR="00945D48" w:rsidRPr="005F7DEA" w:rsidRDefault="00945D48" w:rsidP="005F7DEA">
            <w:pPr>
              <w:jc w:val="both"/>
              <w:rPr>
                <w:rFonts w:cs="Times New Roman"/>
                <w:b/>
                <w:bCs/>
              </w:rPr>
            </w:pPr>
          </w:p>
        </w:tc>
        <w:tc>
          <w:tcPr>
            <w:tcW w:w="1618" w:type="dxa"/>
            <w:shd w:val="clear" w:color="auto" w:fill="auto"/>
          </w:tcPr>
          <w:p w:rsidR="00945D48" w:rsidRPr="005F7DEA" w:rsidRDefault="00945D48" w:rsidP="005F7DEA">
            <w:pPr>
              <w:rPr>
                <w:rFonts w:cs="Times New Roman"/>
                <w:b/>
                <w:bCs/>
                <w:i/>
                <w:iCs/>
                <w:lang w:eastAsia="en-US"/>
              </w:rPr>
            </w:pPr>
          </w:p>
        </w:tc>
        <w:tc>
          <w:tcPr>
            <w:tcW w:w="1138" w:type="dxa"/>
            <w:shd w:val="clear" w:color="auto" w:fill="auto"/>
          </w:tcPr>
          <w:p w:rsidR="00945D48" w:rsidRPr="005F7DEA" w:rsidRDefault="00945D48" w:rsidP="005F7DEA">
            <w:pPr>
              <w:jc w:val="center"/>
              <w:rPr>
                <w:rFonts w:cs="Times New Roman"/>
                <w:b/>
                <w:bCs/>
              </w:rPr>
            </w:pPr>
          </w:p>
        </w:tc>
      </w:tr>
      <w:tr w:rsidR="00945D48" w:rsidRPr="005F7DEA" w:rsidTr="00945D48">
        <w:tc>
          <w:tcPr>
            <w:tcW w:w="712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45</w:t>
            </w:r>
          </w:p>
        </w:tc>
        <w:tc>
          <w:tcPr>
            <w:tcW w:w="2429" w:type="dxa"/>
            <w:shd w:val="clear" w:color="auto" w:fill="auto"/>
          </w:tcPr>
          <w:p w:rsidR="00945D48" w:rsidRPr="005F7DEA" w:rsidRDefault="00945D48" w:rsidP="005F7DEA">
            <w:pPr>
              <w:jc w:val="center"/>
              <w:rPr>
                <w:rFonts w:cs="Times New Roman"/>
                <w:b/>
                <w:bCs/>
                <w:lang w:eastAsia="en-US"/>
              </w:rPr>
            </w:pPr>
            <w:r w:rsidRPr="005F7DEA">
              <w:rPr>
                <w:rFonts w:cs="Times New Roman"/>
                <w:b/>
                <w:bCs/>
              </w:rPr>
              <w:t>Политическая раздробленность на Руси</w:t>
            </w:r>
          </w:p>
        </w:tc>
        <w:tc>
          <w:tcPr>
            <w:tcW w:w="9158" w:type="dxa"/>
            <w:shd w:val="clear" w:color="auto" w:fill="auto"/>
          </w:tcPr>
          <w:p w:rsidR="00945D48" w:rsidRPr="005F7DEA" w:rsidRDefault="00945D48" w:rsidP="005F7DEA">
            <w:pPr>
              <w:jc w:val="both"/>
              <w:rPr>
                <w:rFonts w:cs="Times New Roman"/>
                <w:lang w:eastAsia="en-US"/>
              </w:rPr>
            </w:pPr>
            <w:r w:rsidRPr="005F7DEA">
              <w:rPr>
                <w:rFonts w:cs="Times New Roman"/>
                <w:b/>
                <w:bCs/>
              </w:rPr>
              <w:t xml:space="preserve">Участвовать в определении </w:t>
            </w:r>
            <w:r w:rsidRPr="005F7DEA">
              <w:rPr>
                <w:rFonts w:cs="Times New Roman"/>
              </w:rPr>
              <w:t>проблемы и постановке целей урока;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>Планировать</w:t>
            </w:r>
            <w:r w:rsidRPr="005F7DEA">
              <w:rPr>
                <w:rFonts w:cs="Times New Roman"/>
              </w:rPr>
              <w:t xml:space="preserve"> свою работу на уроке;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>Раскрывать смысл понятий</w:t>
            </w:r>
            <w:r w:rsidRPr="005F7DEA">
              <w:rPr>
                <w:rFonts w:cs="Times New Roman"/>
              </w:rPr>
              <w:t>: политическая раздробленность, уделы;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>Показывать</w:t>
            </w:r>
            <w:r w:rsidRPr="005F7DEA">
              <w:rPr>
                <w:rFonts w:cs="Times New Roman"/>
              </w:rPr>
              <w:t xml:space="preserve"> на карте крупнейшие княжества Руси XII- начала XIII вв.;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>Составлять схему</w:t>
            </w:r>
            <w:r w:rsidRPr="005F7DEA">
              <w:rPr>
                <w:rFonts w:cs="Times New Roman"/>
              </w:rPr>
              <w:t xml:space="preserve"> «Причины политической раздробленности» (на основе информации учебника);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 xml:space="preserve">Называть хронологические рамки </w:t>
            </w:r>
            <w:r w:rsidRPr="005F7DEA">
              <w:rPr>
                <w:rFonts w:cs="Times New Roman"/>
              </w:rPr>
              <w:t>периода раздробленности;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 xml:space="preserve">Называть и раскрывать </w:t>
            </w:r>
            <w:r w:rsidRPr="005F7DEA">
              <w:rPr>
                <w:rFonts w:cs="Times New Roman"/>
              </w:rPr>
              <w:t>причины и последствия раздробленности (на основе работы с текстом учебника);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>Высказывать и аргументировать мнение</w:t>
            </w:r>
            <w:r w:rsidRPr="005F7DEA">
              <w:rPr>
                <w:rFonts w:cs="Times New Roman"/>
              </w:rPr>
              <w:t xml:space="preserve"> о характере взаимоотношений Руси со степью;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 xml:space="preserve">Сравнивать </w:t>
            </w:r>
            <w:r w:rsidRPr="005F7DEA">
              <w:rPr>
                <w:rFonts w:cs="Times New Roman"/>
              </w:rPr>
              <w:t>историю Руси и историю Англии (Игорь Новгород-Северски</w:t>
            </w:r>
            <w:proofErr w:type="gramStart"/>
            <w:r w:rsidRPr="005F7DEA">
              <w:rPr>
                <w:rFonts w:cs="Times New Roman"/>
              </w:rPr>
              <w:t>й-</w:t>
            </w:r>
            <w:proofErr w:type="gramEnd"/>
            <w:r w:rsidRPr="005F7DEA">
              <w:rPr>
                <w:rFonts w:cs="Times New Roman"/>
              </w:rPr>
              <w:t xml:space="preserve"> Ричард Львиное сердце);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  <w:i/>
                <w:iCs/>
                <w:lang w:eastAsia="en-US"/>
              </w:rPr>
            </w:pPr>
            <w:r w:rsidRPr="005F7DEA">
              <w:rPr>
                <w:rFonts w:cs="Times New Roman"/>
              </w:rPr>
              <w:t>Осуществлять</w:t>
            </w:r>
            <w:r w:rsidRPr="005F7DEA">
              <w:rPr>
                <w:rFonts w:cs="Times New Roman"/>
                <w:b/>
                <w:bCs/>
              </w:rPr>
              <w:t xml:space="preserve"> самооценку и </w:t>
            </w:r>
            <w:proofErr w:type="spellStart"/>
            <w:r w:rsidRPr="005F7DEA">
              <w:rPr>
                <w:rFonts w:cs="Times New Roman"/>
                <w:b/>
                <w:bCs/>
              </w:rPr>
              <w:t>взаимооценку</w:t>
            </w:r>
            <w:proofErr w:type="spellEnd"/>
            <w:r w:rsidRPr="005F7DEA">
              <w:rPr>
                <w:rFonts w:cs="Times New Roman"/>
                <w:b/>
                <w:bCs/>
                <w:i/>
                <w:iCs/>
              </w:rPr>
              <w:t>.</w:t>
            </w:r>
          </w:p>
        </w:tc>
        <w:tc>
          <w:tcPr>
            <w:tcW w:w="1618" w:type="dxa"/>
            <w:shd w:val="clear" w:color="auto" w:fill="auto"/>
          </w:tcPr>
          <w:p w:rsidR="00945D48" w:rsidRPr="005F7DEA" w:rsidRDefault="00945D48" w:rsidP="005F7DEA">
            <w:pPr>
              <w:jc w:val="center"/>
              <w:rPr>
                <w:rFonts w:cs="Times New Roman"/>
                <w:b/>
                <w:bCs/>
                <w:lang w:eastAsia="en-US"/>
              </w:rPr>
            </w:pPr>
            <w:r w:rsidRPr="005F7DEA">
              <w:rPr>
                <w:rFonts w:cs="Times New Roman"/>
                <w:b/>
                <w:bCs/>
              </w:rPr>
              <w:t>§12</w:t>
            </w:r>
          </w:p>
        </w:tc>
        <w:tc>
          <w:tcPr>
            <w:tcW w:w="1138" w:type="dxa"/>
            <w:shd w:val="clear" w:color="auto" w:fill="auto"/>
          </w:tcPr>
          <w:p w:rsidR="00945D48" w:rsidRPr="005F7DEA" w:rsidRDefault="00945D48" w:rsidP="005F7DEA">
            <w:pPr>
              <w:jc w:val="center"/>
              <w:rPr>
                <w:rFonts w:cs="Times New Roman"/>
                <w:b/>
                <w:bCs/>
              </w:rPr>
            </w:pPr>
          </w:p>
        </w:tc>
      </w:tr>
      <w:tr w:rsidR="00945D48" w:rsidRPr="005F7DEA" w:rsidTr="00945D48">
        <w:tc>
          <w:tcPr>
            <w:tcW w:w="712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46</w:t>
            </w:r>
          </w:p>
        </w:tc>
        <w:tc>
          <w:tcPr>
            <w:tcW w:w="2429" w:type="dxa"/>
            <w:shd w:val="clear" w:color="auto" w:fill="auto"/>
          </w:tcPr>
          <w:p w:rsidR="00945D48" w:rsidRPr="005F7DEA" w:rsidRDefault="00945D48" w:rsidP="005F7DEA">
            <w:pPr>
              <w:jc w:val="center"/>
              <w:rPr>
                <w:rFonts w:cs="Times New Roman"/>
                <w:b/>
                <w:bCs/>
                <w:lang w:eastAsia="en-US"/>
              </w:rPr>
            </w:pPr>
            <w:r w:rsidRPr="005F7DEA">
              <w:rPr>
                <w:rFonts w:cs="Times New Roman"/>
                <w:b/>
                <w:bCs/>
              </w:rPr>
              <w:t>Владимиро-Суздальское княжество.</w:t>
            </w:r>
          </w:p>
        </w:tc>
        <w:tc>
          <w:tcPr>
            <w:tcW w:w="9158" w:type="dxa"/>
            <w:shd w:val="clear" w:color="auto" w:fill="auto"/>
          </w:tcPr>
          <w:p w:rsidR="00945D48" w:rsidRPr="005F7DEA" w:rsidRDefault="00945D48" w:rsidP="005F7DEA">
            <w:pPr>
              <w:jc w:val="both"/>
              <w:rPr>
                <w:rFonts w:cs="Times New Roman"/>
                <w:lang w:eastAsia="en-US"/>
              </w:rPr>
            </w:pPr>
            <w:r w:rsidRPr="005F7DEA">
              <w:rPr>
                <w:rFonts w:cs="Times New Roman"/>
                <w:b/>
                <w:bCs/>
              </w:rPr>
              <w:t xml:space="preserve">Участвовать в определении </w:t>
            </w:r>
            <w:r w:rsidRPr="005F7DEA">
              <w:rPr>
                <w:rFonts w:cs="Times New Roman"/>
              </w:rPr>
              <w:t>проблемы и постановке целей урока;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>Планировать</w:t>
            </w:r>
            <w:r w:rsidRPr="005F7DEA">
              <w:rPr>
                <w:rFonts w:cs="Times New Roman"/>
              </w:rPr>
              <w:t xml:space="preserve"> свою работу на уроке;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>Показывать</w:t>
            </w:r>
            <w:r w:rsidRPr="005F7DEA">
              <w:rPr>
                <w:rFonts w:cs="Times New Roman"/>
              </w:rPr>
              <w:t xml:space="preserve"> на карте территорию Владимиро-Суздальского княжества;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lastRenderedPageBreak/>
              <w:t xml:space="preserve">Характеризовать </w:t>
            </w:r>
            <w:r w:rsidRPr="005F7DEA">
              <w:rPr>
                <w:rFonts w:cs="Times New Roman"/>
              </w:rPr>
              <w:t xml:space="preserve">особенности географического положения, социально-политического и культурного развития Владимиро-Суздальского княжества 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>Систематизировать</w:t>
            </w:r>
            <w:r w:rsidRPr="005F7DEA">
              <w:rPr>
                <w:rFonts w:cs="Times New Roman"/>
              </w:rPr>
              <w:t xml:space="preserve"> информацию (на основе работы с текстом составлять таблицу);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>Характеризовать</w:t>
            </w:r>
            <w:r w:rsidRPr="005F7DEA">
              <w:rPr>
                <w:rFonts w:cs="Times New Roman"/>
              </w:rPr>
              <w:t xml:space="preserve"> одного из князей Владимиро-Суздальской Руси (на выбор)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  <w:lang w:eastAsia="en-US"/>
              </w:rPr>
            </w:pPr>
            <w:r w:rsidRPr="005F7DEA">
              <w:rPr>
                <w:rFonts w:cs="Times New Roman"/>
              </w:rPr>
              <w:t>Осуществлять</w:t>
            </w:r>
            <w:r w:rsidRPr="005F7DEA">
              <w:rPr>
                <w:rFonts w:cs="Times New Roman"/>
                <w:b/>
                <w:bCs/>
              </w:rPr>
              <w:t xml:space="preserve"> самооценку и </w:t>
            </w:r>
            <w:proofErr w:type="spellStart"/>
            <w:r w:rsidRPr="005F7DEA">
              <w:rPr>
                <w:rFonts w:cs="Times New Roman"/>
                <w:b/>
                <w:bCs/>
              </w:rPr>
              <w:t>взаимооценку</w:t>
            </w:r>
            <w:proofErr w:type="spellEnd"/>
            <w:r w:rsidRPr="005F7DEA">
              <w:rPr>
                <w:rFonts w:cs="Times New Roman"/>
                <w:b/>
                <w:bCs/>
              </w:rPr>
              <w:t>.</w:t>
            </w:r>
          </w:p>
        </w:tc>
        <w:tc>
          <w:tcPr>
            <w:tcW w:w="1618" w:type="dxa"/>
            <w:shd w:val="clear" w:color="auto" w:fill="auto"/>
          </w:tcPr>
          <w:p w:rsidR="00945D48" w:rsidRPr="005F7DEA" w:rsidRDefault="00945D48" w:rsidP="005F7DEA">
            <w:pPr>
              <w:jc w:val="center"/>
              <w:rPr>
                <w:rFonts w:cs="Times New Roman"/>
                <w:b/>
                <w:bCs/>
                <w:lang w:eastAsia="en-US"/>
              </w:rPr>
            </w:pPr>
            <w:r w:rsidRPr="005F7DEA">
              <w:rPr>
                <w:rFonts w:cs="Times New Roman"/>
                <w:b/>
                <w:bCs/>
              </w:rPr>
              <w:lastRenderedPageBreak/>
              <w:t>§13</w:t>
            </w:r>
          </w:p>
        </w:tc>
        <w:tc>
          <w:tcPr>
            <w:tcW w:w="1138" w:type="dxa"/>
            <w:shd w:val="clear" w:color="auto" w:fill="auto"/>
          </w:tcPr>
          <w:p w:rsidR="00945D48" w:rsidRPr="005F7DEA" w:rsidRDefault="00945D48" w:rsidP="005F7DEA">
            <w:pPr>
              <w:jc w:val="center"/>
              <w:rPr>
                <w:rFonts w:cs="Times New Roman"/>
                <w:b/>
                <w:bCs/>
              </w:rPr>
            </w:pPr>
          </w:p>
        </w:tc>
      </w:tr>
      <w:tr w:rsidR="00945D48" w:rsidRPr="005F7DEA" w:rsidTr="00945D48">
        <w:tc>
          <w:tcPr>
            <w:tcW w:w="712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lastRenderedPageBreak/>
              <w:t>47</w:t>
            </w:r>
          </w:p>
        </w:tc>
        <w:tc>
          <w:tcPr>
            <w:tcW w:w="2429" w:type="dxa"/>
            <w:shd w:val="clear" w:color="auto" w:fill="auto"/>
          </w:tcPr>
          <w:p w:rsidR="00945D48" w:rsidRPr="005F7DEA" w:rsidRDefault="00945D48" w:rsidP="005F7DEA">
            <w:pPr>
              <w:jc w:val="center"/>
              <w:rPr>
                <w:rFonts w:cs="Times New Roman"/>
                <w:b/>
                <w:bCs/>
                <w:lang w:eastAsia="en-US"/>
              </w:rPr>
            </w:pPr>
            <w:r w:rsidRPr="005F7DEA">
              <w:rPr>
                <w:rFonts w:cs="Times New Roman"/>
                <w:b/>
                <w:bCs/>
              </w:rPr>
              <w:t xml:space="preserve">Новгородская земля </w:t>
            </w:r>
          </w:p>
          <w:p w:rsidR="00945D48" w:rsidRPr="005F7DEA" w:rsidRDefault="00945D48" w:rsidP="005F7DEA">
            <w:pPr>
              <w:jc w:val="center"/>
              <w:rPr>
                <w:rFonts w:cs="Times New Roman"/>
                <w:b/>
                <w:bCs/>
              </w:rPr>
            </w:pPr>
          </w:p>
          <w:p w:rsidR="00945D48" w:rsidRPr="005F7DEA" w:rsidRDefault="00945D48" w:rsidP="005F7DEA">
            <w:pPr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9158" w:type="dxa"/>
            <w:shd w:val="clear" w:color="auto" w:fill="auto"/>
          </w:tcPr>
          <w:p w:rsidR="00945D48" w:rsidRPr="005F7DEA" w:rsidRDefault="00945D48" w:rsidP="005F7DEA">
            <w:pPr>
              <w:jc w:val="both"/>
              <w:rPr>
                <w:rFonts w:cs="Times New Roman"/>
                <w:lang w:eastAsia="en-US"/>
              </w:rPr>
            </w:pPr>
            <w:r w:rsidRPr="005F7DEA">
              <w:rPr>
                <w:rFonts w:cs="Times New Roman"/>
                <w:b/>
                <w:bCs/>
              </w:rPr>
              <w:t xml:space="preserve">Участвовать в определении </w:t>
            </w:r>
            <w:r w:rsidRPr="005F7DEA">
              <w:rPr>
                <w:rFonts w:cs="Times New Roman"/>
              </w:rPr>
              <w:t>проблемы и постановке целей урока;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>Планировать</w:t>
            </w:r>
            <w:r w:rsidRPr="005F7DEA">
              <w:rPr>
                <w:rFonts w:cs="Times New Roman"/>
              </w:rPr>
              <w:t xml:space="preserve"> свою работу на уроке;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>Раскрывать смысл понятий</w:t>
            </w:r>
            <w:r w:rsidRPr="005F7DEA">
              <w:rPr>
                <w:rFonts w:cs="Times New Roman"/>
              </w:rPr>
              <w:t>: республика, тысяцкий, владыка, посадник;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>Показывать</w:t>
            </w:r>
            <w:r w:rsidRPr="005F7DEA">
              <w:rPr>
                <w:rFonts w:cs="Times New Roman"/>
              </w:rPr>
              <w:t xml:space="preserve">  Новгородской земли;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 xml:space="preserve">Характеризовать </w:t>
            </w:r>
            <w:r w:rsidRPr="005F7DEA">
              <w:rPr>
                <w:rFonts w:cs="Times New Roman"/>
              </w:rPr>
              <w:t>особенности географического положения и социально-политического и культурного развития Новгородской земли;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>Рассказывать</w:t>
            </w:r>
            <w:r w:rsidRPr="005F7DEA">
              <w:rPr>
                <w:rFonts w:cs="Times New Roman"/>
              </w:rPr>
              <w:t xml:space="preserve"> об особенностях политической жизни Новгородской республики;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>Характеризовать</w:t>
            </w:r>
            <w:r w:rsidRPr="005F7DEA">
              <w:rPr>
                <w:rFonts w:cs="Times New Roman"/>
              </w:rPr>
              <w:t xml:space="preserve"> берестяные грамоты как исторический источник;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>Анализировать</w:t>
            </w:r>
            <w:r w:rsidRPr="005F7DEA">
              <w:rPr>
                <w:rFonts w:cs="Times New Roman"/>
              </w:rPr>
              <w:t xml:space="preserve"> документ (по вопросам, с.122)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  <w:b/>
                <w:bCs/>
              </w:rPr>
            </w:pPr>
            <w:r w:rsidRPr="005F7DEA">
              <w:rPr>
                <w:rFonts w:cs="Times New Roman"/>
              </w:rPr>
              <w:t>Осуществлять</w:t>
            </w:r>
            <w:r w:rsidRPr="005F7DEA">
              <w:rPr>
                <w:rFonts w:cs="Times New Roman"/>
                <w:b/>
                <w:bCs/>
              </w:rPr>
              <w:t xml:space="preserve"> самооценку и </w:t>
            </w:r>
            <w:proofErr w:type="spellStart"/>
            <w:r w:rsidRPr="005F7DEA">
              <w:rPr>
                <w:rFonts w:cs="Times New Roman"/>
                <w:b/>
                <w:bCs/>
              </w:rPr>
              <w:t>взаимооценку</w:t>
            </w:r>
            <w:proofErr w:type="spellEnd"/>
            <w:r w:rsidRPr="005F7DEA">
              <w:rPr>
                <w:rFonts w:cs="Times New Roman"/>
                <w:b/>
                <w:bCs/>
              </w:rPr>
              <w:t>.</w:t>
            </w:r>
          </w:p>
        </w:tc>
        <w:tc>
          <w:tcPr>
            <w:tcW w:w="1618" w:type="dxa"/>
            <w:shd w:val="clear" w:color="auto" w:fill="auto"/>
          </w:tcPr>
          <w:p w:rsidR="00945D48" w:rsidRPr="005F7DEA" w:rsidRDefault="00945D48" w:rsidP="005F7DEA">
            <w:pPr>
              <w:jc w:val="center"/>
              <w:rPr>
                <w:rFonts w:cs="Times New Roman"/>
                <w:b/>
                <w:bCs/>
              </w:rPr>
            </w:pPr>
            <w:r w:rsidRPr="005F7DEA">
              <w:rPr>
                <w:rFonts w:cs="Times New Roman"/>
                <w:b/>
                <w:bCs/>
                <w:i/>
                <w:iCs/>
              </w:rPr>
              <w:t>§14</w:t>
            </w:r>
          </w:p>
        </w:tc>
        <w:tc>
          <w:tcPr>
            <w:tcW w:w="1138" w:type="dxa"/>
            <w:shd w:val="clear" w:color="auto" w:fill="auto"/>
          </w:tcPr>
          <w:p w:rsidR="00945D48" w:rsidRPr="005F7DEA" w:rsidRDefault="00945D48" w:rsidP="005F7DEA">
            <w:pPr>
              <w:jc w:val="center"/>
              <w:rPr>
                <w:rFonts w:cs="Times New Roman"/>
                <w:b/>
                <w:bCs/>
              </w:rPr>
            </w:pPr>
          </w:p>
        </w:tc>
      </w:tr>
      <w:tr w:rsidR="00945D48" w:rsidRPr="005F7DEA" w:rsidTr="00945D48">
        <w:tc>
          <w:tcPr>
            <w:tcW w:w="712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48</w:t>
            </w:r>
          </w:p>
        </w:tc>
        <w:tc>
          <w:tcPr>
            <w:tcW w:w="2429" w:type="dxa"/>
            <w:shd w:val="clear" w:color="auto" w:fill="auto"/>
          </w:tcPr>
          <w:p w:rsidR="00945D48" w:rsidRPr="005F7DEA" w:rsidRDefault="00945D48" w:rsidP="005F7DEA">
            <w:pPr>
              <w:jc w:val="center"/>
              <w:rPr>
                <w:rFonts w:cs="Times New Roman"/>
                <w:b/>
                <w:bCs/>
                <w:highlight w:val="yellow"/>
              </w:rPr>
            </w:pPr>
            <w:r w:rsidRPr="005F7DEA">
              <w:rPr>
                <w:rFonts w:cs="Times New Roman"/>
                <w:b/>
                <w:bCs/>
              </w:rPr>
              <w:t>Южные и юго-западные русские княжества</w:t>
            </w:r>
          </w:p>
        </w:tc>
        <w:tc>
          <w:tcPr>
            <w:tcW w:w="9158" w:type="dxa"/>
            <w:shd w:val="clear" w:color="auto" w:fill="auto"/>
          </w:tcPr>
          <w:p w:rsidR="00945D48" w:rsidRPr="005F7DEA" w:rsidRDefault="00945D48" w:rsidP="005F7DEA">
            <w:pPr>
              <w:jc w:val="both"/>
              <w:rPr>
                <w:rFonts w:cs="Times New Roman"/>
                <w:lang w:eastAsia="en-US"/>
              </w:rPr>
            </w:pPr>
            <w:r w:rsidRPr="005F7DEA">
              <w:rPr>
                <w:rFonts w:cs="Times New Roman"/>
                <w:b/>
                <w:bCs/>
              </w:rPr>
              <w:t>Участвовать</w:t>
            </w:r>
            <w:r w:rsidRPr="005F7DEA">
              <w:rPr>
                <w:rFonts w:cs="Times New Roman"/>
              </w:rPr>
              <w:t xml:space="preserve"> в определении проблемы и постановке целей урока;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>Планировать</w:t>
            </w:r>
            <w:r w:rsidRPr="005F7DEA">
              <w:rPr>
                <w:rFonts w:cs="Times New Roman"/>
              </w:rPr>
              <w:t xml:space="preserve"> свою работу на уроке;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>Раскрывать</w:t>
            </w:r>
            <w:r w:rsidRPr="005F7DEA">
              <w:rPr>
                <w:rFonts w:cs="Times New Roman"/>
              </w:rPr>
              <w:t xml:space="preserve"> смысл понятий: князь, боярин;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>Показывать</w:t>
            </w:r>
            <w:r w:rsidRPr="005F7DEA">
              <w:rPr>
                <w:rFonts w:cs="Times New Roman"/>
              </w:rPr>
              <w:t xml:space="preserve"> на карте территории;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>Характеризовать</w:t>
            </w:r>
            <w:r w:rsidRPr="005F7DEA">
              <w:rPr>
                <w:rFonts w:cs="Times New Roman"/>
              </w:rPr>
              <w:t xml:space="preserve"> особенности географического положения и социально-политического развития Киевского, Черниговского, Смоленского, Галицко-Волынского княжеств;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  <w:i/>
                <w:iCs/>
              </w:rPr>
            </w:pPr>
            <w:r w:rsidRPr="005F7DEA">
              <w:rPr>
                <w:rFonts w:cs="Times New Roman"/>
                <w:b/>
                <w:bCs/>
                <w:i/>
                <w:iCs/>
              </w:rPr>
              <w:t>Участвовать в работе группы</w:t>
            </w:r>
            <w:r w:rsidRPr="005F7DEA">
              <w:rPr>
                <w:rFonts w:cs="Times New Roman"/>
                <w:i/>
                <w:iCs/>
              </w:rPr>
              <w:t xml:space="preserve"> (с информацией об </w:t>
            </w:r>
            <w:r w:rsidRPr="005F7DEA">
              <w:rPr>
                <w:rFonts w:cs="Times New Roman"/>
              </w:rPr>
              <w:t>особенностях Киевского, Черниговского, Смоленского, Галицко-Волынского княжеств);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  <w:b/>
                <w:bCs/>
              </w:rPr>
            </w:pPr>
            <w:r w:rsidRPr="005F7DEA">
              <w:rPr>
                <w:rFonts w:cs="Times New Roman"/>
                <w:b/>
                <w:bCs/>
              </w:rPr>
              <w:t>Осуществлять</w:t>
            </w:r>
            <w:r w:rsidRPr="005F7DEA">
              <w:rPr>
                <w:rFonts w:cs="Times New Roman"/>
              </w:rPr>
              <w:t xml:space="preserve"> самооценку и </w:t>
            </w:r>
            <w:proofErr w:type="spellStart"/>
            <w:r w:rsidRPr="005F7DEA">
              <w:rPr>
                <w:rFonts w:cs="Times New Roman"/>
              </w:rPr>
              <w:t>взаимооценку</w:t>
            </w:r>
            <w:proofErr w:type="spellEnd"/>
            <w:r w:rsidRPr="005F7DEA">
              <w:rPr>
                <w:rFonts w:cs="Times New Roman"/>
              </w:rPr>
              <w:t>.</w:t>
            </w:r>
          </w:p>
        </w:tc>
        <w:tc>
          <w:tcPr>
            <w:tcW w:w="1618" w:type="dxa"/>
            <w:shd w:val="clear" w:color="auto" w:fill="auto"/>
          </w:tcPr>
          <w:p w:rsidR="00945D48" w:rsidRPr="005F7DEA" w:rsidRDefault="00945D48" w:rsidP="005F7DEA">
            <w:pPr>
              <w:jc w:val="center"/>
              <w:rPr>
                <w:rFonts w:cs="Times New Roman"/>
                <w:b/>
                <w:bCs/>
              </w:rPr>
            </w:pPr>
            <w:r w:rsidRPr="005F7DEA">
              <w:rPr>
                <w:rFonts w:cs="Times New Roman"/>
                <w:b/>
                <w:bCs/>
                <w:i/>
                <w:iCs/>
              </w:rPr>
              <w:t>С.123-127</w:t>
            </w:r>
          </w:p>
        </w:tc>
        <w:tc>
          <w:tcPr>
            <w:tcW w:w="1138" w:type="dxa"/>
            <w:shd w:val="clear" w:color="auto" w:fill="auto"/>
          </w:tcPr>
          <w:p w:rsidR="00945D48" w:rsidRPr="005F7DEA" w:rsidRDefault="00945D48" w:rsidP="005F7DEA">
            <w:pPr>
              <w:jc w:val="center"/>
              <w:rPr>
                <w:rFonts w:cs="Times New Roman"/>
                <w:b/>
                <w:bCs/>
              </w:rPr>
            </w:pPr>
          </w:p>
        </w:tc>
      </w:tr>
      <w:tr w:rsidR="00945D48" w:rsidRPr="005F7DEA" w:rsidTr="00945D48">
        <w:tc>
          <w:tcPr>
            <w:tcW w:w="712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49</w:t>
            </w:r>
          </w:p>
        </w:tc>
        <w:tc>
          <w:tcPr>
            <w:tcW w:w="2429" w:type="dxa"/>
            <w:shd w:val="clear" w:color="auto" w:fill="auto"/>
          </w:tcPr>
          <w:p w:rsidR="00945D48" w:rsidRPr="005F7DEA" w:rsidRDefault="00945D48" w:rsidP="005F7DEA">
            <w:pPr>
              <w:jc w:val="center"/>
              <w:rPr>
                <w:rFonts w:cs="Times New Roman"/>
                <w:b/>
                <w:bCs/>
                <w:highlight w:val="yellow"/>
              </w:rPr>
            </w:pPr>
            <w:r w:rsidRPr="005F7DEA">
              <w:rPr>
                <w:rFonts w:cs="Times New Roman"/>
                <w:b/>
                <w:bCs/>
              </w:rPr>
              <w:t>Повторительно-обобщающий урок: «Русские земли в период политической раздробленности»</w:t>
            </w:r>
          </w:p>
        </w:tc>
        <w:tc>
          <w:tcPr>
            <w:tcW w:w="9158" w:type="dxa"/>
            <w:shd w:val="clear" w:color="auto" w:fill="auto"/>
          </w:tcPr>
          <w:p w:rsidR="00945D48" w:rsidRPr="005F7DEA" w:rsidRDefault="00945D48" w:rsidP="005F7DEA">
            <w:pPr>
              <w:jc w:val="both"/>
              <w:rPr>
                <w:rFonts w:cs="Times New Roman"/>
                <w:b/>
                <w:bCs/>
                <w:lang w:eastAsia="en-US"/>
              </w:rPr>
            </w:pPr>
            <w:r w:rsidRPr="005F7DEA">
              <w:rPr>
                <w:rFonts w:cs="Times New Roman"/>
                <w:b/>
                <w:bCs/>
              </w:rPr>
              <w:t xml:space="preserve">Актуализировать и систематизировать </w:t>
            </w:r>
            <w:r w:rsidRPr="005F7DEA">
              <w:rPr>
                <w:rFonts w:cs="Times New Roman"/>
              </w:rPr>
              <w:t>информацию по изученному периоду;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  <w:b/>
                <w:bCs/>
              </w:rPr>
            </w:pPr>
            <w:r w:rsidRPr="005F7DEA">
              <w:rPr>
                <w:rFonts w:cs="Times New Roman"/>
                <w:b/>
                <w:bCs/>
              </w:rPr>
              <w:t>Характеризовать</w:t>
            </w:r>
            <w:r w:rsidRPr="005F7DEA">
              <w:rPr>
                <w:rFonts w:cs="Times New Roman"/>
              </w:rPr>
              <w:t xml:space="preserve"> общие черты и особенности развития  Руси и Западной Европе;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  <w:b/>
                <w:bCs/>
              </w:rPr>
            </w:pPr>
            <w:r w:rsidRPr="005F7DEA">
              <w:rPr>
                <w:rFonts w:cs="Times New Roman"/>
                <w:b/>
                <w:bCs/>
              </w:rPr>
              <w:t>Высказывать суждения</w:t>
            </w:r>
            <w:r w:rsidRPr="005F7DEA">
              <w:rPr>
                <w:rFonts w:cs="Times New Roman"/>
              </w:rPr>
              <w:t xml:space="preserve"> о значении периода раздробленности для современного общества;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 xml:space="preserve">Выполнять тестовые контрольные задания </w:t>
            </w:r>
            <w:r w:rsidRPr="005F7DEA">
              <w:rPr>
                <w:rFonts w:cs="Times New Roman"/>
              </w:rPr>
              <w:t xml:space="preserve">по истории периода раздробленности (в </w:t>
            </w:r>
            <w:proofErr w:type="spellStart"/>
            <w:r w:rsidRPr="005F7DEA">
              <w:rPr>
                <w:rFonts w:cs="Times New Roman"/>
              </w:rPr>
              <w:t>т.ч</w:t>
            </w:r>
            <w:proofErr w:type="spellEnd"/>
            <w:r w:rsidRPr="005F7DEA">
              <w:rPr>
                <w:rFonts w:cs="Times New Roman"/>
              </w:rPr>
              <w:t>. по образцу заданий ОГЭ);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 xml:space="preserve">Осуществлять анализ </w:t>
            </w:r>
            <w:r w:rsidRPr="005F7DEA">
              <w:rPr>
                <w:rFonts w:cs="Times New Roman"/>
              </w:rPr>
              <w:t>работы и</w:t>
            </w:r>
            <w:r w:rsidRPr="005F7DEA">
              <w:rPr>
                <w:rFonts w:cs="Times New Roman"/>
                <w:b/>
                <w:bCs/>
              </w:rPr>
              <w:t xml:space="preserve"> коррекцию </w:t>
            </w:r>
            <w:r w:rsidRPr="005F7DEA">
              <w:rPr>
                <w:rFonts w:cs="Times New Roman"/>
              </w:rPr>
              <w:t>ошибок;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  <w:b/>
                <w:bCs/>
              </w:rPr>
            </w:pPr>
            <w:r w:rsidRPr="005F7DEA">
              <w:rPr>
                <w:rFonts w:cs="Times New Roman"/>
              </w:rPr>
              <w:t>Осуществлять</w:t>
            </w:r>
            <w:r w:rsidRPr="005F7DEA">
              <w:rPr>
                <w:rFonts w:cs="Times New Roman"/>
                <w:b/>
                <w:bCs/>
              </w:rPr>
              <w:t xml:space="preserve"> самооценку и </w:t>
            </w:r>
            <w:proofErr w:type="spellStart"/>
            <w:r w:rsidRPr="005F7DEA">
              <w:rPr>
                <w:rFonts w:cs="Times New Roman"/>
                <w:b/>
                <w:bCs/>
              </w:rPr>
              <w:t>взаимооценку</w:t>
            </w:r>
            <w:proofErr w:type="spellEnd"/>
          </w:p>
          <w:p w:rsidR="00945D48" w:rsidRPr="005F7DEA" w:rsidRDefault="00945D48" w:rsidP="005F7DEA">
            <w:pPr>
              <w:jc w:val="both"/>
              <w:rPr>
                <w:rFonts w:cs="Times New Roman"/>
                <w:b/>
                <w:bCs/>
              </w:rPr>
            </w:pPr>
          </w:p>
        </w:tc>
        <w:tc>
          <w:tcPr>
            <w:tcW w:w="1618" w:type="dxa"/>
            <w:shd w:val="clear" w:color="auto" w:fill="auto"/>
          </w:tcPr>
          <w:p w:rsidR="00945D48" w:rsidRPr="005F7DEA" w:rsidRDefault="00945D48" w:rsidP="005F7DEA">
            <w:pPr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1138" w:type="dxa"/>
            <w:shd w:val="clear" w:color="auto" w:fill="auto"/>
          </w:tcPr>
          <w:p w:rsidR="00945D48" w:rsidRPr="005F7DEA" w:rsidRDefault="00945D48" w:rsidP="005F7DEA">
            <w:pPr>
              <w:jc w:val="center"/>
              <w:rPr>
                <w:rFonts w:cs="Times New Roman"/>
                <w:b/>
                <w:bCs/>
              </w:rPr>
            </w:pPr>
          </w:p>
        </w:tc>
      </w:tr>
      <w:tr w:rsidR="00945D48" w:rsidRPr="005F7DEA" w:rsidTr="00945D48">
        <w:tc>
          <w:tcPr>
            <w:tcW w:w="712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2429" w:type="dxa"/>
            <w:shd w:val="clear" w:color="auto" w:fill="auto"/>
          </w:tcPr>
          <w:p w:rsidR="00945D48" w:rsidRPr="005F7DEA" w:rsidRDefault="00945D48" w:rsidP="005F7DEA">
            <w:pPr>
              <w:jc w:val="center"/>
              <w:rPr>
                <w:rFonts w:cs="Times New Roman"/>
                <w:b/>
                <w:bCs/>
              </w:rPr>
            </w:pPr>
            <w:r w:rsidRPr="005F7DEA">
              <w:rPr>
                <w:rFonts w:cs="Times New Roman"/>
                <w:b/>
                <w:bCs/>
              </w:rPr>
              <w:t xml:space="preserve">Тема 4. «Русские земли в середине </w:t>
            </w:r>
            <w:r w:rsidRPr="005F7DEA">
              <w:rPr>
                <w:rFonts w:cs="Times New Roman"/>
                <w:b/>
                <w:bCs/>
                <w:lang w:val="en-US"/>
              </w:rPr>
              <w:t>XIII</w:t>
            </w:r>
            <w:r w:rsidRPr="005F7DEA">
              <w:rPr>
                <w:rFonts w:cs="Times New Roman"/>
                <w:b/>
                <w:bCs/>
              </w:rPr>
              <w:t>-</w:t>
            </w:r>
            <w:r w:rsidRPr="005F7DEA">
              <w:rPr>
                <w:rFonts w:cs="Times New Roman"/>
                <w:b/>
                <w:bCs/>
                <w:lang w:val="en-US"/>
              </w:rPr>
              <w:t>XIV</w:t>
            </w:r>
            <w:r w:rsidRPr="005F7DEA">
              <w:rPr>
                <w:rFonts w:cs="Times New Roman"/>
                <w:b/>
                <w:bCs/>
              </w:rPr>
              <w:t xml:space="preserve"> в.»</w:t>
            </w:r>
          </w:p>
        </w:tc>
        <w:tc>
          <w:tcPr>
            <w:tcW w:w="9158" w:type="dxa"/>
            <w:shd w:val="clear" w:color="auto" w:fill="auto"/>
          </w:tcPr>
          <w:p w:rsidR="00945D48" w:rsidRPr="005F7DEA" w:rsidRDefault="00945D48" w:rsidP="005F7DEA">
            <w:pPr>
              <w:jc w:val="both"/>
              <w:rPr>
                <w:rFonts w:cs="Times New Roman"/>
                <w:b/>
                <w:bCs/>
              </w:rPr>
            </w:pPr>
          </w:p>
        </w:tc>
        <w:tc>
          <w:tcPr>
            <w:tcW w:w="1618" w:type="dxa"/>
            <w:shd w:val="clear" w:color="auto" w:fill="auto"/>
          </w:tcPr>
          <w:p w:rsidR="00945D48" w:rsidRPr="005F7DEA" w:rsidRDefault="00945D48" w:rsidP="005F7DEA">
            <w:pPr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1138" w:type="dxa"/>
            <w:shd w:val="clear" w:color="auto" w:fill="auto"/>
          </w:tcPr>
          <w:p w:rsidR="00945D48" w:rsidRPr="005F7DEA" w:rsidRDefault="00945D48" w:rsidP="005F7DEA">
            <w:pPr>
              <w:jc w:val="center"/>
              <w:rPr>
                <w:rFonts w:cs="Times New Roman"/>
                <w:b/>
                <w:bCs/>
              </w:rPr>
            </w:pPr>
          </w:p>
        </w:tc>
      </w:tr>
      <w:tr w:rsidR="00945D48" w:rsidRPr="005F7DEA" w:rsidTr="00945D48">
        <w:tc>
          <w:tcPr>
            <w:tcW w:w="712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50</w:t>
            </w:r>
          </w:p>
        </w:tc>
        <w:tc>
          <w:tcPr>
            <w:tcW w:w="2429" w:type="dxa"/>
            <w:shd w:val="clear" w:color="auto" w:fill="auto"/>
          </w:tcPr>
          <w:p w:rsidR="00945D48" w:rsidRPr="005F7DEA" w:rsidRDefault="00945D48" w:rsidP="005F7DEA">
            <w:pPr>
              <w:jc w:val="center"/>
              <w:rPr>
                <w:rFonts w:cs="Times New Roman"/>
                <w:b/>
                <w:bCs/>
                <w:lang w:eastAsia="en-US"/>
              </w:rPr>
            </w:pPr>
            <w:r w:rsidRPr="005F7DEA">
              <w:rPr>
                <w:rFonts w:cs="Times New Roman"/>
                <w:b/>
                <w:bCs/>
              </w:rPr>
              <w:t>Монгольская империя и изменение политической карты мира</w:t>
            </w:r>
          </w:p>
          <w:p w:rsidR="00945D48" w:rsidRPr="005F7DEA" w:rsidRDefault="00945D48" w:rsidP="005F7DEA">
            <w:pPr>
              <w:jc w:val="center"/>
              <w:rPr>
                <w:rFonts w:cs="Times New Roman"/>
                <w:b/>
                <w:bCs/>
              </w:rPr>
            </w:pPr>
          </w:p>
          <w:p w:rsidR="00945D48" w:rsidRPr="005F7DEA" w:rsidRDefault="00945D48" w:rsidP="005F7DEA">
            <w:pPr>
              <w:jc w:val="center"/>
              <w:rPr>
                <w:rFonts w:cs="Times New Roman"/>
                <w:b/>
                <w:bCs/>
                <w:highlight w:val="yellow"/>
              </w:rPr>
            </w:pPr>
          </w:p>
        </w:tc>
        <w:tc>
          <w:tcPr>
            <w:tcW w:w="9158" w:type="dxa"/>
            <w:shd w:val="clear" w:color="auto" w:fill="auto"/>
          </w:tcPr>
          <w:p w:rsidR="00945D48" w:rsidRPr="005F7DEA" w:rsidRDefault="00945D48" w:rsidP="005F7DEA">
            <w:pPr>
              <w:rPr>
                <w:rFonts w:cs="Times New Roman"/>
                <w:lang w:eastAsia="en-US"/>
              </w:rPr>
            </w:pPr>
            <w:r w:rsidRPr="005F7DEA">
              <w:rPr>
                <w:rFonts w:cs="Times New Roman"/>
                <w:b/>
                <w:bCs/>
              </w:rPr>
              <w:t xml:space="preserve">Участвовать в определении </w:t>
            </w:r>
            <w:r w:rsidRPr="005F7DEA">
              <w:rPr>
                <w:rFonts w:cs="Times New Roman"/>
              </w:rPr>
              <w:t>проблемы и постановке целей урока;</w:t>
            </w:r>
          </w:p>
          <w:p w:rsidR="00945D48" w:rsidRPr="005F7DEA" w:rsidRDefault="00945D48" w:rsidP="005F7DEA">
            <w:pPr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>Планировать</w:t>
            </w:r>
            <w:r w:rsidRPr="005F7DEA">
              <w:rPr>
                <w:rFonts w:cs="Times New Roman"/>
              </w:rPr>
              <w:t xml:space="preserve"> свою работу на уроке;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>Показывать</w:t>
            </w:r>
            <w:r w:rsidRPr="005F7DEA">
              <w:rPr>
                <w:rFonts w:cs="Times New Roman"/>
              </w:rPr>
              <w:t xml:space="preserve"> на карте направления походов монгольских завоевателей;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 xml:space="preserve">Изучать </w:t>
            </w:r>
            <w:r w:rsidRPr="005F7DEA">
              <w:rPr>
                <w:rFonts w:cs="Times New Roman"/>
              </w:rPr>
              <w:t xml:space="preserve">материалы, свидетельствующие о походах монгольских завоевателей (исторические карты, отрывки из летописей), </w:t>
            </w:r>
            <w:r w:rsidRPr="005F7DEA">
              <w:rPr>
                <w:rFonts w:cs="Times New Roman"/>
                <w:b/>
                <w:bCs/>
              </w:rPr>
              <w:t>сопоставлять и обобщать</w:t>
            </w:r>
            <w:r w:rsidRPr="005F7DEA">
              <w:rPr>
                <w:rFonts w:cs="Times New Roman"/>
              </w:rPr>
              <w:t xml:space="preserve"> содержащуюся в них информацию;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  <w:b/>
                <w:bCs/>
              </w:rPr>
            </w:pPr>
            <w:r w:rsidRPr="005F7DEA">
              <w:rPr>
                <w:rFonts w:cs="Times New Roman"/>
                <w:b/>
                <w:bCs/>
              </w:rPr>
              <w:t>Высказывать мнение</w:t>
            </w:r>
            <w:r w:rsidRPr="005F7DEA">
              <w:rPr>
                <w:rFonts w:cs="Times New Roman"/>
              </w:rPr>
              <w:t xml:space="preserve"> о причинах поражения русско-половецких войск в битве на реке Калке;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 xml:space="preserve">Объяснять </w:t>
            </w:r>
            <w:r w:rsidRPr="005F7DEA">
              <w:rPr>
                <w:rFonts w:cs="Times New Roman"/>
              </w:rPr>
              <w:t>причины успехов монголов;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  <w:b/>
                <w:bCs/>
              </w:rPr>
            </w:pPr>
            <w:r w:rsidRPr="005F7DEA">
              <w:rPr>
                <w:rFonts w:cs="Times New Roman"/>
                <w:b/>
                <w:bCs/>
              </w:rPr>
              <w:t>Осуществлять рефлексию</w:t>
            </w:r>
            <w:r w:rsidRPr="005F7DEA">
              <w:rPr>
                <w:rFonts w:cs="Times New Roman"/>
              </w:rPr>
              <w:t xml:space="preserve"> собственной деятельности на уроке.</w:t>
            </w:r>
          </w:p>
        </w:tc>
        <w:tc>
          <w:tcPr>
            <w:tcW w:w="1618" w:type="dxa"/>
            <w:shd w:val="clear" w:color="auto" w:fill="auto"/>
          </w:tcPr>
          <w:p w:rsidR="00945D48" w:rsidRPr="005F7DEA" w:rsidRDefault="00945D48" w:rsidP="005F7DEA">
            <w:pPr>
              <w:jc w:val="center"/>
              <w:rPr>
                <w:rFonts w:cs="Times New Roman"/>
                <w:b/>
                <w:bCs/>
              </w:rPr>
            </w:pPr>
            <w:r w:rsidRPr="005F7DEA">
              <w:rPr>
                <w:rFonts w:cs="Times New Roman"/>
                <w:b/>
                <w:bCs/>
                <w:i/>
                <w:iCs/>
              </w:rPr>
              <w:t>§15</w:t>
            </w:r>
          </w:p>
        </w:tc>
        <w:tc>
          <w:tcPr>
            <w:tcW w:w="1138" w:type="dxa"/>
            <w:shd w:val="clear" w:color="auto" w:fill="auto"/>
          </w:tcPr>
          <w:p w:rsidR="00945D48" w:rsidRPr="005F7DEA" w:rsidRDefault="00945D48" w:rsidP="005F7DEA">
            <w:pPr>
              <w:jc w:val="center"/>
              <w:rPr>
                <w:rFonts w:cs="Times New Roman"/>
                <w:b/>
                <w:bCs/>
              </w:rPr>
            </w:pPr>
          </w:p>
        </w:tc>
      </w:tr>
      <w:tr w:rsidR="00945D48" w:rsidRPr="005F7DEA" w:rsidTr="00945D48">
        <w:tc>
          <w:tcPr>
            <w:tcW w:w="712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51</w:t>
            </w:r>
          </w:p>
        </w:tc>
        <w:tc>
          <w:tcPr>
            <w:tcW w:w="2429" w:type="dxa"/>
            <w:shd w:val="clear" w:color="auto" w:fill="auto"/>
          </w:tcPr>
          <w:p w:rsidR="00945D48" w:rsidRPr="005F7DEA" w:rsidRDefault="00945D48" w:rsidP="005F7DEA">
            <w:pPr>
              <w:jc w:val="center"/>
              <w:rPr>
                <w:rFonts w:cs="Times New Roman"/>
                <w:b/>
                <w:bCs/>
                <w:lang w:eastAsia="en-US"/>
              </w:rPr>
            </w:pPr>
            <w:proofErr w:type="spellStart"/>
            <w:r w:rsidRPr="005F7DEA">
              <w:rPr>
                <w:rFonts w:cs="Times New Roman"/>
                <w:b/>
                <w:bCs/>
              </w:rPr>
              <w:t>Батыево</w:t>
            </w:r>
            <w:proofErr w:type="spellEnd"/>
            <w:r w:rsidRPr="005F7DEA">
              <w:rPr>
                <w:rFonts w:cs="Times New Roman"/>
                <w:b/>
                <w:bCs/>
              </w:rPr>
              <w:t xml:space="preserve"> нашествие на Русь.</w:t>
            </w:r>
          </w:p>
          <w:p w:rsidR="00945D48" w:rsidRPr="005F7DEA" w:rsidRDefault="00945D48" w:rsidP="005F7DEA">
            <w:pPr>
              <w:jc w:val="center"/>
              <w:rPr>
                <w:rFonts w:cs="Times New Roman"/>
                <w:b/>
                <w:bCs/>
                <w:highlight w:val="yellow"/>
              </w:rPr>
            </w:pPr>
          </w:p>
        </w:tc>
        <w:tc>
          <w:tcPr>
            <w:tcW w:w="9158" w:type="dxa"/>
            <w:shd w:val="clear" w:color="auto" w:fill="auto"/>
          </w:tcPr>
          <w:p w:rsidR="00945D48" w:rsidRPr="005F7DEA" w:rsidRDefault="00945D48" w:rsidP="005F7DEA">
            <w:pPr>
              <w:jc w:val="both"/>
              <w:rPr>
                <w:rFonts w:cs="Times New Roman"/>
                <w:b/>
                <w:bCs/>
                <w:lang w:eastAsia="en-US"/>
              </w:rPr>
            </w:pPr>
            <w:r w:rsidRPr="005F7DEA">
              <w:rPr>
                <w:rFonts w:cs="Times New Roman"/>
                <w:b/>
                <w:bCs/>
              </w:rPr>
              <w:t xml:space="preserve">Участвовать </w:t>
            </w:r>
            <w:r w:rsidRPr="005F7DEA">
              <w:rPr>
                <w:rFonts w:cs="Times New Roman"/>
              </w:rPr>
              <w:t>в определении проблемы и постановке целей урока</w:t>
            </w:r>
            <w:r w:rsidRPr="005F7DEA">
              <w:rPr>
                <w:rFonts w:cs="Times New Roman"/>
                <w:b/>
                <w:bCs/>
              </w:rPr>
              <w:t>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  <w:b/>
                <w:bCs/>
              </w:rPr>
            </w:pPr>
            <w:r w:rsidRPr="005F7DEA">
              <w:rPr>
                <w:rFonts w:cs="Times New Roman"/>
                <w:b/>
                <w:bCs/>
              </w:rPr>
              <w:t xml:space="preserve">Планировать </w:t>
            </w:r>
            <w:r w:rsidRPr="005F7DEA">
              <w:rPr>
                <w:rFonts w:cs="Times New Roman"/>
              </w:rPr>
              <w:t>свою работу на уроке</w:t>
            </w:r>
            <w:r w:rsidRPr="005F7DEA">
              <w:rPr>
                <w:rFonts w:cs="Times New Roman"/>
                <w:b/>
                <w:bCs/>
              </w:rPr>
              <w:t>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  <w:b/>
                <w:bCs/>
              </w:rPr>
            </w:pPr>
            <w:r w:rsidRPr="005F7DEA">
              <w:rPr>
                <w:rFonts w:cs="Times New Roman"/>
                <w:b/>
                <w:bCs/>
              </w:rPr>
              <w:t xml:space="preserve">Показывать </w:t>
            </w:r>
            <w:r w:rsidRPr="005F7DEA">
              <w:rPr>
                <w:rFonts w:cs="Times New Roman"/>
              </w:rPr>
              <w:t>на карте направления походов Батыя, города, оказавшие особенно ожесточенное сопротивление</w:t>
            </w:r>
            <w:r w:rsidRPr="005F7DEA">
              <w:rPr>
                <w:rFonts w:cs="Times New Roman"/>
                <w:b/>
                <w:bCs/>
              </w:rPr>
              <w:t>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 xml:space="preserve">Изучать </w:t>
            </w:r>
            <w:r w:rsidRPr="005F7DEA">
              <w:rPr>
                <w:rFonts w:cs="Times New Roman"/>
              </w:rPr>
              <w:t>материалы, свидетельствующие о походах монгольских завоевателей (исторические карты, отрывки из летописей, произведений древнерусской литературы, видеоинформацию),</w:t>
            </w:r>
            <w:r w:rsidRPr="005F7DEA">
              <w:rPr>
                <w:rFonts w:cs="Times New Roman"/>
                <w:b/>
                <w:bCs/>
              </w:rPr>
              <w:t xml:space="preserve"> сопоставлять и обобщать </w:t>
            </w:r>
            <w:r w:rsidRPr="005F7DEA">
              <w:rPr>
                <w:rFonts w:cs="Times New Roman"/>
              </w:rPr>
              <w:t>содержащуюся в них информацию;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>Составлять хронологическую таблицу</w:t>
            </w:r>
            <w:r w:rsidRPr="005F7DEA">
              <w:rPr>
                <w:rFonts w:cs="Times New Roman"/>
              </w:rPr>
              <w:t xml:space="preserve"> основных событий, связанных с походами Батыя на Русь;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  <w:b/>
                <w:bCs/>
              </w:rPr>
            </w:pPr>
            <w:r w:rsidRPr="005F7DEA">
              <w:rPr>
                <w:rFonts w:cs="Times New Roman"/>
                <w:b/>
                <w:bCs/>
              </w:rPr>
              <w:t xml:space="preserve">Объяснять </w:t>
            </w:r>
            <w:r w:rsidRPr="005F7DEA">
              <w:rPr>
                <w:rFonts w:cs="Times New Roman"/>
              </w:rPr>
              <w:t>причины военных неудач русских князей</w:t>
            </w:r>
            <w:r w:rsidRPr="005F7DEA">
              <w:rPr>
                <w:rFonts w:cs="Times New Roman"/>
                <w:b/>
                <w:bCs/>
              </w:rPr>
              <w:t>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  <w:b/>
                <w:bCs/>
              </w:rPr>
            </w:pPr>
            <w:r w:rsidRPr="005F7DEA">
              <w:rPr>
                <w:rFonts w:cs="Times New Roman"/>
                <w:b/>
                <w:bCs/>
              </w:rPr>
              <w:t xml:space="preserve">Осуществлять </w:t>
            </w:r>
            <w:r w:rsidRPr="005F7DEA">
              <w:rPr>
                <w:rFonts w:cs="Times New Roman"/>
              </w:rPr>
              <w:t>рефлексию собственной деятельности на у</w:t>
            </w:r>
            <w:r w:rsidRPr="005F7DEA">
              <w:rPr>
                <w:rFonts w:cs="Times New Roman"/>
                <w:b/>
                <w:bCs/>
              </w:rPr>
              <w:t>роке.</w:t>
            </w:r>
          </w:p>
        </w:tc>
        <w:tc>
          <w:tcPr>
            <w:tcW w:w="1618" w:type="dxa"/>
            <w:shd w:val="clear" w:color="auto" w:fill="auto"/>
          </w:tcPr>
          <w:p w:rsidR="00945D48" w:rsidRPr="005F7DEA" w:rsidRDefault="00945D48" w:rsidP="005F7DEA">
            <w:pPr>
              <w:jc w:val="center"/>
              <w:rPr>
                <w:rFonts w:cs="Times New Roman"/>
                <w:b/>
                <w:bCs/>
              </w:rPr>
            </w:pPr>
            <w:r w:rsidRPr="005F7DEA">
              <w:rPr>
                <w:rFonts w:cs="Times New Roman"/>
                <w:b/>
                <w:bCs/>
                <w:i/>
                <w:iCs/>
              </w:rPr>
              <w:t>§16</w:t>
            </w:r>
          </w:p>
        </w:tc>
        <w:tc>
          <w:tcPr>
            <w:tcW w:w="1138" w:type="dxa"/>
            <w:shd w:val="clear" w:color="auto" w:fill="auto"/>
          </w:tcPr>
          <w:p w:rsidR="00945D48" w:rsidRPr="005F7DEA" w:rsidRDefault="00945D48" w:rsidP="005F7DEA">
            <w:pPr>
              <w:jc w:val="center"/>
              <w:rPr>
                <w:rFonts w:cs="Times New Roman"/>
                <w:b/>
                <w:bCs/>
              </w:rPr>
            </w:pPr>
          </w:p>
        </w:tc>
      </w:tr>
      <w:tr w:rsidR="00945D48" w:rsidRPr="005F7DEA" w:rsidTr="00945D48">
        <w:tc>
          <w:tcPr>
            <w:tcW w:w="712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52</w:t>
            </w:r>
          </w:p>
        </w:tc>
        <w:tc>
          <w:tcPr>
            <w:tcW w:w="2429" w:type="dxa"/>
            <w:shd w:val="clear" w:color="auto" w:fill="auto"/>
          </w:tcPr>
          <w:p w:rsidR="00945D48" w:rsidRPr="005F7DEA" w:rsidRDefault="00945D48" w:rsidP="005F7DEA">
            <w:pPr>
              <w:jc w:val="center"/>
              <w:rPr>
                <w:rFonts w:cs="Times New Roman"/>
                <w:b/>
                <w:bCs/>
                <w:kern w:val="2"/>
                <w:lang w:eastAsia="en-US"/>
              </w:rPr>
            </w:pPr>
            <w:r w:rsidRPr="005F7DEA">
              <w:rPr>
                <w:rFonts w:cs="Times New Roman"/>
                <w:b/>
                <w:bCs/>
              </w:rPr>
              <w:t>Северо-Западная Русь между Востоком и Западом</w:t>
            </w:r>
          </w:p>
        </w:tc>
        <w:tc>
          <w:tcPr>
            <w:tcW w:w="9158" w:type="dxa"/>
            <w:shd w:val="clear" w:color="auto" w:fill="auto"/>
          </w:tcPr>
          <w:p w:rsidR="00945D48" w:rsidRPr="005F7DEA" w:rsidRDefault="00945D48" w:rsidP="005F7DEA">
            <w:pPr>
              <w:jc w:val="both"/>
              <w:rPr>
                <w:rFonts w:cs="Times New Roman"/>
                <w:kern w:val="2"/>
                <w:lang w:eastAsia="en-US"/>
              </w:rPr>
            </w:pPr>
            <w:r w:rsidRPr="005F7DEA">
              <w:rPr>
                <w:rFonts w:cs="Times New Roman"/>
                <w:b/>
                <w:bCs/>
              </w:rPr>
              <w:t xml:space="preserve">Участвовать в определении </w:t>
            </w:r>
            <w:r w:rsidRPr="005F7DEA">
              <w:rPr>
                <w:rFonts w:cs="Times New Roman"/>
              </w:rPr>
              <w:t>проблемы и постановке целей урока;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>Планировать</w:t>
            </w:r>
            <w:r w:rsidRPr="005F7DEA">
              <w:rPr>
                <w:rFonts w:cs="Times New Roman"/>
              </w:rPr>
              <w:t xml:space="preserve"> свою работу на уроке;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 xml:space="preserve">Показывать </w:t>
            </w:r>
            <w:r w:rsidRPr="005F7DEA">
              <w:rPr>
                <w:rFonts w:cs="Times New Roman"/>
              </w:rPr>
              <w:t>на карте места сражений новгородских войск со шведскими войсками и крестоносцами;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  <w:b/>
                <w:bCs/>
              </w:rPr>
            </w:pPr>
            <w:r w:rsidRPr="005F7DEA">
              <w:rPr>
                <w:rFonts w:cs="Times New Roman"/>
                <w:b/>
                <w:bCs/>
              </w:rPr>
              <w:t xml:space="preserve">Рассказывать </w:t>
            </w:r>
            <w:r w:rsidRPr="005F7DEA">
              <w:rPr>
                <w:rFonts w:cs="Times New Roman"/>
              </w:rPr>
              <w:t>на основе информации учебника, отрывков из летописей, карт и картосхем о Невской битве и Ледовом побоище;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 xml:space="preserve">Характеризовать </w:t>
            </w:r>
            <w:r w:rsidRPr="005F7DEA">
              <w:rPr>
                <w:rFonts w:cs="Times New Roman"/>
              </w:rPr>
              <w:t>значение данных сражений для дальнейшей истории русских земель;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  <w:b/>
                <w:bCs/>
              </w:rPr>
            </w:pPr>
            <w:r w:rsidRPr="005F7DEA">
              <w:rPr>
                <w:rFonts w:cs="Times New Roman"/>
                <w:b/>
                <w:bCs/>
              </w:rPr>
              <w:lastRenderedPageBreak/>
              <w:t>Составлять характеристику</w:t>
            </w:r>
            <w:r w:rsidRPr="005F7DEA">
              <w:rPr>
                <w:rFonts w:cs="Times New Roman"/>
              </w:rPr>
              <w:t xml:space="preserve"> Александра Невского, используя дополнительные источники информации;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  <w:b/>
                <w:bCs/>
                <w:i/>
                <w:iCs/>
                <w:kern w:val="2"/>
                <w:lang w:eastAsia="en-US"/>
              </w:rPr>
            </w:pPr>
            <w:r w:rsidRPr="005F7DEA">
              <w:rPr>
                <w:rFonts w:cs="Times New Roman"/>
              </w:rPr>
              <w:t>Осуществлять</w:t>
            </w:r>
            <w:r w:rsidRPr="005F7DEA">
              <w:rPr>
                <w:rFonts w:cs="Times New Roman"/>
                <w:b/>
                <w:bCs/>
              </w:rPr>
              <w:t xml:space="preserve"> самооценку и </w:t>
            </w:r>
            <w:proofErr w:type="spellStart"/>
            <w:r w:rsidRPr="005F7DEA">
              <w:rPr>
                <w:rFonts w:cs="Times New Roman"/>
                <w:b/>
                <w:bCs/>
              </w:rPr>
              <w:t>взаимооценку</w:t>
            </w:r>
            <w:proofErr w:type="spellEnd"/>
            <w:r w:rsidRPr="005F7DEA">
              <w:rPr>
                <w:rFonts w:cs="Times New Roman"/>
                <w:b/>
                <w:bCs/>
              </w:rPr>
              <w:t>.</w:t>
            </w:r>
          </w:p>
        </w:tc>
        <w:tc>
          <w:tcPr>
            <w:tcW w:w="1618" w:type="dxa"/>
            <w:shd w:val="clear" w:color="auto" w:fill="auto"/>
          </w:tcPr>
          <w:p w:rsidR="00945D48" w:rsidRPr="005F7DEA" w:rsidRDefault="00945D48" w:rsidP="005F7DEA">
            <w:pPr>
              <w:jc w:val="center"/>
              <w:rPr>
                <w:rFonts w:cs="Times New Roman"/>
                <w:b/>
                <w:bCs/>
                <w:kern w:val="2"/>
                <w:lang w:eastAsia="en-US"/>
              </w:rPr>
            </w:pPr>
            <w:r w:rsidRPr="005F7DEA">
              <w:rPr>
                <w:rFonts w:cs="Times New Roman"/>
                <w:b/>
                <w:bCs/>
              </w:rPr>
              <w:lastRenderedPageBreak/>
              <w:t>§17</w:t>
            </w:r>
          </w:p>
        </w:tc>
        <w:tc>
          <w:tcPr>
            <w:tcW w:w="1138" w:type="dxa"/>
            <w:shd w:val="clear" w:color="auto" w:fill="auto"/>
          </w:tcPr>
          <w:p w:rsidR="00945D48" w:rsidRPr="005F7DEA" w:rsidRDefault="00945D48" w:rsidP="005F7DEA">
            <w:pPr>
              <w:jc w:val="center"/>
              <w:rPr>
                <w:rFonts w:cs="Times New Roman"/>
                <w:b/>
                <w:bCs/>
              </w:rPr>
            </w:pPr>
          </w:p>
        </w:tc>
      </w:tr>
      <w:tr w:rsidR="00945D48" w:rsidRPr="005F7DEA" w:rsidTr="00945D48">
        <w:tc>
          <w:tcPr>
            <w:tcW w:w="712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lastRenderedPageBreak/>
              <w:t>53</w:t>
            </w:r>
          </w:p>
        </w:tc>
        <w:tc>
          <w:tcPr>
            <w:tcW w:w="2429" w:type="dxa"/>
            <w:shd w:val="clear" w:color="auto" w:fill="auto"/>
          </w:tcPr>
          <w:p w:rsidR="00945D48" w:rsidRPr="005F7DEA" w:rsidRDefault="00945D48" w:rsidP="005F7DEA">
            <w:pPr>
              <w:rPr>
                <w:rFonts w:cs="Times New Roman"/>
                <w:b/>
                <w:bCs/>
                <w:kern w:val="2"/>
                <w:lang w:eastAsia="en-US"/>
              </w:rPr>
            </w:pPr>
            <w:r w:rsidRPr="005F7DEA">
              <w:rPr>
                <w:rFonts w:cs="Times New Roman"/>
                <w:b/>
                <w:bCs/>
                <w:i/>
                <w:iCs/>
              </w:rPr>
              <w:t xml:space="preserve"> </w:t>
            </w:r>
            <w:r w:rsidRPr="005F7DEA">
              <w:rPr>
                <w:rFonts w:cs="Times New Roman"/>
                <w:b/>
                <w:bCs/>
              </w:rPr>
              <w:t>Золотая Орда: государственный строй, население, экономика, культура</w:t>
            </w:r>
          </w:p>
        </w:tc>
        <w:tc>
          <w:tcPr>
            <w:tcW w:w="9158" w:type="dxa"/>
            <w:shd w:val="clear" w:color="auto" w:fill="auto"/>
          </w:tcPr>
          <w:p w:rsidR="00945D48" w:rsidRPr="005F7DEA" w:rsidRDefault="00945D48" w:rsidP="005F7DEA">
            <w:pPr>
              <w:jc w:val="both"/>
              <w:rPr>
                <w:rFonts w:cs="Times New Roman"/>
                <w:kern w:val="2"/>
                <w:lang w:eastAsia="en-US"/>
              </w:rPr>
            </w:pPr>
            <w:r w:rsidRPr="005F7DEA">
              <w:rPr>
                <w:rFonts w:cs="Times New Roman"/>
                <w:b/>
                <w:bCs/>
              </w:rPr>
              <w:t xml:space="preserve">Участвовать в определении </w:t>
            </w:r>
            <w:r w:rsidRPr="005F7DEA">
              <w:rPr>
                <w:rFonts w:cs="Times New Roman"/>
              </w:rPr>
              <w:t>проблемы и постановке целей урока;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>Планировать</w:t>
            </w:r>
            <w:r w:rsidRPr="005F7DEA">
              <w:rPr>
                <w:rFonts w:cs="Times New Roman"/>
              </w:rPr>
              <w:t xml:space="preserve"> свою работу на уроке;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>Показывать на карте</w:t>
            </w:r>
            <w:r w:rsidRPr="005F7DEA">
              <w:rPr>
                <w:rFonts w:cs="Times New Roman"/>
              </w:rPr>
              <w:t xml:space="preserve"> границы, основные части, крупнейшие города Золотой Орды;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>Раскрывать смысл понятий</w:t>
            </w:r>
            <w:r w:rsidRPr="005F7DEA">
              <w:rPr>
                <w:rFonts w:cs="Times New Roman"/>
              </w:rPr>
              <w:t>: хан, баскак, ярлык, «ордынский выход»;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 xml:space="preserve">Объяснять, </w:t>
            </w:r>
            <w:r w:rsidRPr="005F7DEA">
              <w:rPr>
                <w:rFonts w:cs="Times New Roman"/>
              </w:rPr>
              <w:t>в чем выражалась зависимость русских земель от Золотой Орды;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>Называть и характеризовать</w:t>
            </w:r>
            <w:r w:rsidRPr="005F7DEA">
              <w:rPr>
                <w:rFonts w:cs="Times New Roman"/>
              </w:rPr>
              <w:t xml:space="preserve"> повинности населения русских земель;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>Рассказывать</w:t>
            </w:r>
            <w:r w:rsidRPr="005F7DEA">
              <w:rPr>
                <w:rFonts w:cs="Times New Roman"/>
              </w:rPr>
              <w:t xml:space="preserve"> о борьбе русского народа против установления ордынского владычества;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  <w:i/>
                <w:iCs/>
                <w:kern w:val="2"/>
                <w:lang w:eastAsia="en-US"/>
              </w:rPr>
            </w:pPr>
            <w:r w:rsidRPr="005F7DEA">
              <w:rPr>
                <w:rFonts w:cs="Times New Roman"/>
                <w:b/>
                <w:bCs/>
              </w:rPr>
              <w:t>Осуществлять рефлексию</w:t>
            </w:r>
            <w:r w:rsidRPr="005F7DEA">
              <w:rPr>
                <w:rFonts w:cs="Times New Roman"/>
              </w:rPr>
              <w:t xml:space="preserve"> собственной деятельности на уроке.</w:t>
            </w:r>
          </w:p>
        </w:tc>
        <w:tc>
          <w:tcPr>
            <w:tcW w:w="1618" w:type="dxa"/>
            <w:shd w:val="clear" w:color="auto" w:fill="auto"/>
          </w:tcPr>
          <w:p w:rsidR="00945D48" w:rsidRPr="005F7DEA" w:rsidRDefault="00945D48" w:rsidP="005F7DEA">
            <w:pPr>
              <w:jc w:val="center"/>
              <w:rPr>
                <w:rFonts w:cs="Times New Roman"/>
                <w:b/>
                <w:bCs/>
                <w:kern w:val="2"/>
                <w:lang w:eastAsia="en-US"/>
              </w:rPr>
            </w:pPr>
            <w:r w:rsidRPr="005F7DEA">
              <w:rPr>
                <w:rFonts w:cs="Times New Roman"/>
                <w:b/>
                <w:bCs/>
              </w:rPr>
              <w:t>§18</w:t>
            </w:r>
          </w:p>
        </w:tc>
        <w:tc>
          <w:tcPr>
            <w:tcW w:w="1138" w:type="dxa"/>
            <w:shd w:val="clear" w:color="auto" w:fill="auto"/>
          </w:tcPr>
          <w:p w:rsidR="00945D48" w:rsidRPr="005F7DEA" w:rsidRDefault="00945D48" w:rsidP="005F7DEA">
            <w:pPr>
              <w:jc w:val="center"/>
              <w:rPr>
                <w:rFonts w:cs="Times New Roman"/>
                <w:b/>
                <w:bCs/>
              </w:rPr>
            </w:pPr>
          </w:p>
        </w:tc>
      </w:tr>
      <w:tr w:rsidR="00945D48" w:rsidRPr="005F7DEA" w:rsidTr="00945D48">
        <w:tc>
          <w:tcPr>
            <w:tcW w:w="712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54</w:t>
            </w:r>
          </w:p>
        </w:tc>
        <w:tc>
          <w:tcPr>
            <w:tcW w:w="2429" w:type="dxa"/>
            <w:shd w:val="clear" w:color="auto" w:fill="auto"/>
          </w:tcPr>
          <w:p w:rsidR="00945D48" w:rsidRPr="005F7DEA" w:rsidRDefault="00945D48" w:rsidP="005F7DEA">
            <w:pPr>
              <w:rPr>
                <w:rFonts w:cs="Times New Roman"/>
                <w:b/>
                <w:bCs/>
                <w:kern w:val="2"/>
                <w:lang w:eastAsia="en-US"/>
              </w:rPr>
            </w:pPr>
            <w:r w:rsidRPr="005F7DEA">
              <w:rPr>
                <w:rFonts w:cs="Times New Roman"/>
                <w:b/>
                <w:bCs/>
              </w:rPr>
              <w:t>Литовское государство и Русь</w:t>
            </w:r>
          </w:p>
        </w:tc>
        <w:tc>
          <w:tcPr>
            <w:tcW w:w="9158" w:type="dxa"/>
            <w:shd w:val="clear" w:color="auto" w:fill="auto"/>
          </w:tcPr>
          <w:p w:rsidR="00945D48" w:rsidRPr="005F7DEA" w:rsidRDefault="00945D48" w:rsidP="005F7DEA">
            <w:pPr>
              <w:rPr>
                <w:rFonts w:cs="Times New Roman"/>
                <w:kern w:val="2"/>
                <w:lang w:eastAsia="en-US"/>
              </w:rPr>
            </w:pPr>
            <w:r w:rsidRPr="005F7DEA">
              <w:rPr>
                <w:rFonts w:cs="Times New Roman"/>
                <w:b/>
                <w:bCs/>
              </w:rPr>
              <w:t xml:space="preserve">Участвовать в определении </w:t>
            </w:r>
            <w:r w:rsidRPr="005F7DEA">
              <w:rPr>
                <w:rFonts w:cs="Times New Roman"/>
              </w:rPr>
              <w:t>проблемы и постановке целей урока;</w:t>
            </w:r>
          </w:p>
          <w:p w:rsidR="00945D48" w:rsidRPr="005F7DEA" w:rsidRDefault="00945D48" w:rsidP="005F7DEA">
            <w:pPr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>Планировать</w:t>
            </w:r>
            <w:r w:rsidRPr="005F7DEA">
              <w:rPr>
                <w:rFonts w:cs="Times New Roman"/>
              </w:rPr>
              <w:t xml:space="preserve"> свою работу на уроке;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>Показывать</w:t>
            </w:r>
            <w:r w:rsidRPr="005F7DEA">
              <w:rPr>
                <w:rFonts w:cs="Times New Roman"/>
              </w:rPr>
              <w:t xml:space="preserve"> на карте территорию Великого княжества Литовского;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>Характеризовать</w:t>
            </w:r>
            <w:r w:rsidRPr="005F7DEA">
              <w:rPr>
                <w:rFonts w:cs="Times New Roman"/>
              </w:rPr>
              <w:t xml:space="preserve"> политику литовских князей;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 xml:space="preserve">Объяснять </w:t>
            </w:r>
            <w:r w:rsidRPr="005F7DEA">
              <w:rPr>
                <w:rFonts w:cs="Times New Roman"/>
              </w:rPr>
              <w:t>причины быстрого роста территорий Литвы за счет русских земель;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>Высказывать мнение</w:t>
            </w:r>
            <w:r w:rsidRPr="005F7DEA">
              <w:rPr>
                <w:rFonts w:cs="Times New Roman"/>
              </w:rPr>
              <w:t xml:space="preserve"> о значении присоединения русских земель к Великому княжеству Литовскому;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>Работать с текстом учебника, документами</w:t>
            </w:r>
            <w:r w:rsidRPr="005F7DEA">
              <w:rPr>
                <w:rFonts w:cs="Times New Roman"/>
              </w:rPr>
              <w:t>, предложенными в нём: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</w:rPr>
              <w:t xml:space="preserve"> - отвечать на вопросы, делать выводы;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</w:rPr>
              <w:t>- анализировать высказывания историков, делать выводы;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  <w:b/>
                <w:bCs/>
                <w:i/>
                <w:iCs/>
                <w:kern w:val="2"/>
                <w:lang w:eastAsia="en-US"/>
              </w:rPr>
            </w:pPr>
            <w:r w:rsidRPr="005F7DEA">
              <w:rPr>
                <w:rFonts w:cs="Times New Roman"/>
                <w:b/>
                <w:bCs/>
              </w:rPr>
              <w:t>Осуществлять рефлексию</w:t>
            </w:r>
            <w:r w:rsidRPr="005F7DEA">
              <w:rPr>
                <w:rFonts w:cs="Times New Roman"/>
              </w:rPr>
              <w:t xml:space="preserve"> собственной деятельности на уроке.</w:t>
            </w:r>
          </w:p>
        </w:tc>
        <w:tc>
          <w:tcPr>
            <w:tcW w:w="1618" w:type="dxa"/>
            <w:shd w:val="clear" w:color="auto" w:fill="auto"/>
          </w:tcPr>
          <w:p w:rsidR="00945D48" w:rsidRPr="005F7DEA" w:rsidRDefault="00945D48" w:rsidP="005F7DEA">
            <w:pPr>
              <w:jc w:val="center"/>
              <w:rPr>
                <w:rFonts w:cs="Times New Roman"/>
                <w:b/>
                <w:bCs/>
                <w:kern w:val="2"/>
                <w:lang w:eastAsia="en-US"/>
              </w:rPr>
            </w:pPr>
            <w:r w:rsidRPr="005F7DEA">
              <w:rPr>
                <w:rFonts w:cs="Times New Roman"/>
                <w:b/>
                <w:bCs/>
              </w:rPr>
              <w:t>§19</w:t>
            </w:r>
          </w:p>
        </w:tc>
        <w:tc>
          <w:tcPr>
            <w:tcW w:w="1138" w:type="dxa"/>
            <w:shd w:val="clear" w:color="auto" w:fill="auto"/>
          </w:tcPr>
          <w:p w:rsidR="00945D48" w:rsidRPr="005F7DEA" w:rsidRDefault="00945D48" w:rsidP="005F7DEA">
            <w:pPr>
              <w:jc w:val="center"/>
              <w:rPr>
                <w:rFonts w:cs="Times New Roman"/>
                <w:b/>
                <w:bCs/>
              </w:rPr>
            </w:pPr>
          </w:p>
        </w:tc>
      </w:tr>
      <w:tr w:rsidR="00945D48" w:rsidRPr="005F7DEA" w:rsidTr="00945D48">
        <w:tc>
          <w:tcPr>
            <w:tcW w:w="712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55</w:t>
            </w:r>
          </w:p>
        </w:tc>
        <w:tc>
          <w:tcPr>
            <w:tcW w:w="2429" w:type="dxa"/>
            <w:shd w:val="clear" w:color="auto" w:fill="auto"/>
          </w:tcPr>
          <w:p w:rsidR="00945D48" w:rsidRPr="005F7DEA" w:rsidRDefault="00945D48" w:rsidP="005F7DEA">
            <w:pPr>
              <w:jc w:val="center"/>
              <w:rPr>
                <w:rFonts w:cs="Times New Roman"/>
                <w:b/>
                <w:bCs/>
                <w:kern w:val="2"/>
                <w:lang w:eastAsia="en-US"/>
              </w:rPr>
            </w:pPr>
            <w:r w:rsidRPr="005F7DEA">
              <w:rPr>
                <w:rFonts w:cs="Times New Roman"/>
                <w:b/>
                <w:bCs/>
              </w:rPr>
              <w:t xml:space="preserve">Усиление Московского княжества </w:t>
            </w:r>
          </w:p>
        </w:tc>
        <w:tc>
          <w:tcPr>
            <w:tcW w:w="9158" w:type="dxa"/>
            <w:shd w:val="clear" w:color="auto" w:fill="auto"/>
          </w:tcPr>
          <w:p w:rsidR="00945D48" w:rsidRPr="005F7DEA" w:rsidRDefault="00945D48" w:rsidP="005F7DEA">
            <w:pPr>
              <w:jc w:val="both"/>
              <w:rPr>
                <w:rFonts w:cs="Times New Roman"/>
                <w:kern w:val="2"/>
                <w:lang w:eastAsia="en-US"/>
              </w:rPr>
            </w:pPr>
            <w:r w:rsidRPr="005F7DEA">
              <w:rPr>
                <w:rFonts w:cs="Times New Roman"/>
                <w:b/>
                <w:bCs/>
              </w:rPr>
              <w:t xml:space="preserve">Участвовать в определении </w:t>
            </w:r>
            <w:r w:rsidRPr="005F7DEA">
              <w:rPr>
                <w:rFonts w:cs="Times New Roman"/>
              </w:rPr>
              <w:t>проблемы и постановке целей урока;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>Планировать</w:t>
            </w:r>
            <w:r w:rsidRPr="005F7DEA">
              <w:rPr>
                <w:rFonts w:cs="Times New Roman"/>
              </w:rPr>
              <w:t xml:space="preserve"> свою работу на уроке;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>Показывать</w:t>
            </w:r>
            <w:r w:rsidRPr="005F7DEA">
              <w:rPr>
                <w:rFonts w:cs="Times New Roman"/>
              </w:rPr>
              <w:t xml:space="preserve"> на карте территорию Северо-Восточной Руси, основные центры собирания русских земель, территориальный рост Московского княжества;</w:t>
            </w:r>
          </w:p>
          <w:p w:rsidR="00945D48" w:rsidRPr="005F7DEA" w:rsidRDefault="00945D48" w:rsidP="005F7DEA">
            <w:pPr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>Выделять и называть</w:t>
            </w:r>
            <w:r w:rsidRPr="005F7DEA">
              <w:rPr>
                <w:rFonts w:cs="Times New Roman"/>
              </w:rPr>
              <w:t xml:space="preserve"> следствия объединения  земель вокруг Москвы;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>Начать составление схемы</w:t>
            </w:r>
            <w:r w:rsidRPr="005F7DEA">
              <w:rPr>
                <w:rFonts w:cs="Times New Roman"/>
              </w:rPr>
              <w:t xml:space="preserve"> «Династия Московских князей»;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 xml:space="preserve">Высказывать и аргументировать оценочное мнение </w:t>
            </w:r>
            <w:r w:rsidRPr="005F7DEA">
              <w:rPr>
                <w:rFonts w:cs="Times New Roman"/>
              </w:rPr>
              <w:t xml:space="preserve">деятельности Ивана </w:t>
            </w:r>
            <w:proofErr w:type="spellStart"/>
            <w:r w:rsidRPr="005F7DEA">
              <w:rPr>
                <w:rFonts w:cs="Times New Roman"/>
              </w:rPr>
              <w:t>Калиты</w:t>
            </w:r>
            <w:proofErr w:type="spellEnd"/>
            <w:r w:rsidRPr="005F7DEA">
              <w:rPr>
                <w:rFonts w:cs="Times New Roman"/>
              </w:rPr>
              <w:t xml:space="preserve">; </w:t>
            </w:r>
          </w:p>
          <w:p w:rsidR="00945D48" w:rsidRPr="005F7DEA" w:rsidRDefault="00945D48" w:rsidP="005F7DEA">
            <w:pPr>
              <w:rPr>
                <w:rFonts w:cs="Times New Roman"/>
                <w:kern w:val="2"/>
                <w:lang w:eastAsia="en-US"/>
              </w:rPr>
            </w:pPr>
            <w:r w:rsidRPr="005F7DEA">
              <w:rPr>
                <w:rFonts w:cs="Times New Roman"/>
              </w:rPr>
              <w:t>Осуществлять</w:t>
            </w:r>
            <w:r w:rsidRPr="005F7DEA">
              <w:rPr>
                <w:rFonts w:cs="Times New Roman"/>
                <w:b/>
                <w:bCs/>
              </w:rPr>
              <w:t xml:space="preserve"> самооценку и </w:t>
            </w:r>
            <w:proofErr w:type="spellStart"/>
            <w:r w:rsidRPr="005F7DEA">
              <w:rPr>
                <w:rFonts w:cs="Times New Roman"/>
                <w:b/>
                <w:bCs/>
              </w:rPr>
              <w:t>взаимооценку</w:t>
            </w:r>
            <w:proofErr w:type="spellEnd"/>
          </w:p>
        </w:tc>
        <w:tc>
          <w:tcPr>
            <w:tcW w:w="1618" w:type="dxa"/>
            <w:shd w:val="clear" w:color="auto" w:fill="auto"/>
          </w:tcPr>
          <w:p w:rsidR="00945D48" w:rsidRPr="005F7DEA" w:rsidRDefault="00945D48" w:rsidP="005F7DEA">
            <w:pPr>
              <w:jc w:val="center"/>
              <w:rPr>
                <w:rFonts w:cs="Times New Roman"/>
                <w:b/>
                <w:bCs/>
                <w:i/>
                <w:iCs/>
                <w:kern w:val="2"/>
                <w:lang w:eastAsia="en-US"/>
              </w:rPr>
            </w:pPr>
            <w:r w:rsidRPr="005F7DEA">
              <w:rPr>
                <w:rFonts w:cs="Times New Roman"/>
                <w:b/>
                <w:bCs/>
                <w:i/>
                <w:iCs/>
              </w:rPr>
              <w:t>§20</w:t>
            </w:r>
          </w:p>
        </w:tc>
        <w:tc>
          <w:tcPr>
            <w:tcW w:w="1138" w:type="dxa"/>
            <w:shd w:val="clear" w:color="auto" w:fill="auto"/>
          </w:tcPr>
          <w:p w:rsidR="00945D48" w:rsidRPr="005F7DEA" w:rsidRDefault="00945D48" w:rsidP="005F7DEA">
            <w:pPr>
              <w:jc w:val="center"/>
              <w:rPr>
                <w:rFonts w:cs="Times New Roman"/>
                <w:b/>
                <w:bCs/>
              </w:rPr>
            </w:pPr>
          </w:p>
        </w:tc>
      </w:tr>
      <w:tr w:rsidR="00945D48" w:rsidRPr="005F7DEA" w:rsidTr="00945D48">
        <w:tc>
          <w:tcPr>
            <w:tcW w:w="712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56</w:t>
            </w:r>
          </w:p>
        </w:tc>
        <w:tc>
          <w:tcPr>
            <w:tcW w:w="2429" w:type="dxa"/>
            <w:shd w:val="clear" w:color="auto" w:fill="auto"/>
          </w:tcPr>
          <w:p w:rsidR="00945D48" w:rsidRPr="005F7DEA" w:rsidRDefault="00945D48" w:rsidP="005F7DEA">
            <w:pPr>
              <w:jc w:val="center"/>
              <w:rPr>
                <w:rFonts w:cs="Times New Roman"/>
                <w:b/>
                <w:bCs/>
                <w:i/>
                <w:iCs/>
                <w:kern w:val="2"/>
                <w:lang w:eastAsia="en-US"/>
              </w:rPr>
            </w:pPr>
            <w:r w:rsidRPr="005F7DEA">
              <w:rPr>
                <w:rFonts w:cs="Times New Roman"/>
                <w:b/>
                <w:bCs/>
              </w:rPr>
              <w:t xml:space="preserve">Объединение русских земель </w:t>
            </w:r>
            <w:r w:rsidRPr="005F7DEA">
              <w:rPr>
                <w:rFonts w:cs="Times New Roman"/>
                <w:b/>
                <w:bCs/>
              </w:rPr>
              <w:lastRenderedPageBreak/>
              <w:t xml:space="preserve">вокруг Москвы.  Куликовская битва </w:t>
            </w:r>
          </w:p>
        </w:tc>
        <w:tc>
          <w:tcPr>
            <w:tcW w:w="9158" w:type="dxa"/>
            <w:shd w:val="clear" w:color="auto" w:fill="auto"/>
          </w:tcPr>
          <w:p w:rsidR="00945D48" w:rsidRPr="005F7DEA" w:rsidRDefault="00945D48" w:rsidP="005F7DEA">
            <w:pPr>
              <w:jc w:val="both"/>
              <w:rPr>
                <w:rFonts w:cs="Times New Roman"/>
                <w:kern w:val="2"/>
                <w:lang w:eastAsia="en-US"/>
              </w:rPr>
            </w:pPr>
            <w:r w:rsidRPr="005F7DEA">
              <w:rPr>
                <w:rFonts w:cs="Times New Roman"/>
                <w:b/>
                <w:bCs/>
              </w:rPr>
              <w:lastRenderedPageBreak/>
              <w:t xml:space="preserve">Участвовать в определении </w:t>
            </w:r>
            <w:r w:rsidRPr="005F7DEA">
              <w:rPr>
                <w:rFonts w:cs="Times New Roman"/>
              </w:rPr>
              <w:t>проблемы и постановке целей урока;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>Планировать</w:t>
            </w:r>
            <w:r w:rsidRPr="005F7DEA">
              <w:rPr>
                <w:rFonts w:cs="Times New Roman"/>
              </w:rPr>
              <w:t xml:space="preserve"> свою работу на уроке;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lastRenderedPageBreak/>
              <w:t>Выделять основные понятия</w:t>
            </w:r>
            <w:r w:rsidRPr="005F7DEA">
              <w:rPr>
                <w:rFonts w:cs="Times New Roman"/>
              </w:rPr>
              <w:t xml:space="preserve">: манёвр; 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>Показывать на карте</w:t>
            </w:r>
            <w:r w:rsidRPr="005F7DEA">
              <w:rPr>
                <w:rFonts w:cs="Times New Roman"/>
              </w:rPr>
              <w:t xml:space="preserve"> место Куликовской битвы;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>Рассказывать</w:t>
            </w:r>
            <w:r w:rsidRPr="005F7DEA">
              <w:rPr>
                <w:rFonts w:cs="Times New Roman"/>
              </w:rPr>
              <w:t xml:space="preserve"> о Куликовской битве на основе учебника, отрывков из летописей, произведений литературы, картосхемы;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 xml:space="preserve">Высказывать </w:t>
            </w:r>
            <w:r w:rsidRPr="005F7DEA">
              <w:rPr>
                <w:rFonts w:cs="Times New Roman"/>
              </w:rPr>
              <w:t>аргументированное суждение о значении Куликовской битвы;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>Называть дату, высказывать мнение</w:t>
            </w:r>
            <w:r w:rsidRPr="005F7DEA">
              <w:rPr>
                <w:rFonts w:cs="Times New Roman"/>
              </w:rPr>
              <w:t xml:space="preserve"> о причинах и последствиях набега </w:t>
            </w:r>
            <w:proofErr w:type="spellStart"/>
            <w:r w:rsidRPr="005F7DEA">
              <w:rPr>
                <w:rFonts w:cs="Times New Roman"/>
              </w:rPr>
              <w:t>Тохтамыша</w:t>
            </w:r>
            <w:proofErr w:type="spellEnd"/>
            <w:r w:rsidRPr="005F7DEA">
              <w:rPr>
                <w:rFonts w:cs="Times New Roman"/>
              </w:rPr>
              <w:t>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>Продолжить составление схемы</w:t>
            </w:r>
            <w:r w:rsidRPr="005F7DEA">
              <w:rPr>
                <w:rFonts w:cs="Times New Roman"/>
              </w:rPr>
              <w:t xml:space="preserve"> «Династия Московских князей»;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>Оценивать историческую роль</w:t>
            </w:r>
            <w:r w:rsidRPr="005F7DEA">
              <w:rPr>
                <w:rFonts w:cs="Times New Roman"/>
              </w:rPr>
              <w:t xml:space="preserve"> Дмитрия Донского, Сергия Радонежского, митрополита Алексия;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  <w:b/>
                <w:bCs/>
                <w:kern w:val="2"/>
                <w:lang w:eastAsia="en-US"/>
              </w:rPr>
            </w:pPr>
            <w:r w:rsidRPr="005F7DEA">
              <w:rPr>
                <w:rFonts w:cs="Times New Roman"/>
              </w:rPr>
              <w:t>Осуществлять</w:t>
            </w:r>
            <w:r w:rsidRPr="005F7DEA">
              <w:rPr>
                <w:rFonts w:cs="Times New Roman"/>
                <w:b/>
                <w:bCs/>
              </w:rPr>
              <w:t xml:space="preserve"> самооценку и </w:t>
            </w:r>
            <w:proofErr w:type="spellStart"/>
            <w:r w:rsidRPr="005F7DEA">
              <w:rPr>
                <w:rFonts w:cs="Times New Roman"/>
                <w:b/>
                <w:bCs/>
              </w:rPr>
              <w:t>взаимооценку</w:t>
            </w:r>
            <w:proofErr w:type="spellEnd"/>
          </w:p>
        </w:tc>
        <w:tc>
          <w:tcPr>
            <w:tcW w:w="1618" w:type="dxa"/>
            <w:shd w:val="clear" w:color="auto" w:fill="auto"/>
          </w:tcPr>
          <w:p w:rsidR="00945D48" w:rsidRPr="005F7DEA" w:rsidRDefault="00945D48" w:rsidP="005F7DEA">
            <w:pPr>
              <w:jc w:val="center"/>
              <w:rPr>
                <w:rFonts w:cs="Times New Roman"/>
                <w:b/>
                <w:bCs/>
                <w:i/>
                <w:iCs/>
                <w:kern w:val="2"/>
                <w:lang w:eastAsia="en-US"/>
              </w:rPr>
            </w:pPr>
            <w:r w:rsidRPr="005F7DEA">
              <w:rPr>
                <w:rFonts w:cs="Times New Roman"/>
                <w:b/>
                <w:bCs/>
                <w:i/>
                <w:iCs/>
              </w:rPr>
              <w:lastRenderedPageBreak/>
              <w:t>§21</w:t>
            </w:r>
          </w:p>
        </w:tc>
        <w:tc>
          <w:tcPr>
            <w:tcW w:w="1138" w:type="dxa"/>
            <w:shd w:val="clear" w:color="auto" w:fill="auto"/>
          </w:tcPr>
          <w:p w:rsidR="00945D48" w:rsidRPr="005F7DEA" w:rsidRDefault="00945D48" w:rsidP="005F7DEA">
            <w:pPr>
              <w:jc w:val="center"/>
              <w:rPr>
                <w:rFonts w:cs="Times New Roman"/>
                <w:b/>
                <w:bCs/>
              </w:rPr>
            </w:pPr>
          </w:p>
        </w:tc>
      </w:tr>
      <w:tr w:rsidR="00945D48" w:rsidRPr="005F7DEA" w:rsidTr="00945D48">
        <w:tc>
          <w:tcPr>
            <w:tcW w:w="712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lastRenderedPageBreak/>
              <w:t>57</w:t>
            </w:r>
          </w:p>
        </w:tc>
        <w:tc>
          <w:tcPr>
            <w:tcW w:w="2429" w:type="dxa"/>
            <w:shd w:val="clear" w:color="auto" w:fill="auto"/>
          </w:tcPr>
          <w:p w:rsidR="00945D48" w:rsidRPr="005F7DEA" w:rsidRDefault="00945D48" w:rsidP="005F7DEA">
            <w:pPr>
              <w:jc w:val="center"/>
              <w:rPr>
                <w:rFonts w:cs="Times New Roman"/>
                <w:b/>
                <w:bCs/>
                <w:i/>
                <w:iCs/>
                <w:kern w:val="2"/>
                <w:lang w:eastAsia="en-US"/>
              </w:rPr>
            </w:pPr>
            <w:r w:rsidRPr="005F7DEA">
              <w:rPr>
                <w:rFonts w:cs="Times New Roman"/>
                <w:b/>
                <w:bCs/>
              </w:rPr>
              <w:t>Развитие культуры в  русских землях во второй половине</w:t>
            </w:r>
            <w:r w:rsidRPr="005F7DEA">
              <w:rPr>
                <w:rFonts w:cs="Times New Roman"/>
                <w:b/>
                <w:bCs/>
                <w:i/>
                <w:iCs/>
              </w:rPr>
              <w:t xml:space="preserve"> XIII</w:t>
            </w:r>
            <w:r w:rsidRPr="005F7DEA">
              <w:rPr>
                <w:rFonts w:cs="Times New Roman"/>
                <w:b/>
                <w:bCs/>
              </w:rPr>
              <w:t xml:space="preserve"> -</w:t>
            </w:r>
            <w:r w:rsidRPr="005F7DEA">
              <w:rPr>
                <w:rFonts w:cs="Times New Roman"/>
                <w:b/>
                <w:bCs/>
                <w:lang w:val="en-US"/>
              </w:rPr>
              <w:t>XIV</w:t>
            </w:r>
            <w:r w:rsidRPr="005F7DEA">
              <w:rPr>
                <w:rFonts w:cs="Times New Roman"/>
                <w:b/>
                <w:bCs/>
              </w:rPr>
              <w:t xml:space="preserve"> вв.</w:t>
            </w:r>
            <w:r w:rsidRPr="005F7DEA">
              <w:rPr>
                <w:rFonts w:cs="Times New Roman"/>
                <w:b/>
                <w:bCs/>
                <w:i/>
                <w:iCs/>
              </w:rPr>
              <w:t xml:space="preserve"> </w:t>
            </w:r>
          </w:p>
          <w:p w:rsidR="00945D48" w:rsidRPr="005F7DEA" w:rsidRDefault="00945D48" w:rsidP="005F7DEA">
            <w:pPr>
              <w:jc w:val="center"/>
              <w:rPr>
                <w:rFonts w:cs="Times New Roman"/>
                <w:b/>
                <w:bCs/>
                <w:i/>
                <w:iCs/>
              </w:rPr>
            </w:pPr>
          </w:p>
          <w:p w:rsidR="00945D48" w:rsidRPr="005F7DEA" w:rsidRDefault="00945D48" w:rsidP="005F7DEA">
            <w:pPr>
              <w:jc w:val="center"/>
              <w:rPr>
                <w:rFonts w:cs="Times New Roman"/>
                <w:b/>
                <w:bCs/>
                <w:i/>
                <w:iCs/>
              </w:rPr>
            </w:pPr>
          </w:p>
          <w:p w:rsidR="00945D48" w:rsidRPr="005F7DEA" w:rsidRDefault="00945D48" w:rsidP="005F7DEA">
            <w:pPr>
              <w:jc w:val="center"/>
              <w:rPr>
                <w:rFonts w:cs="Times New Roman"/>
                <w:b/>
                <w:bCs/>
                <w:i/>
                <w:iCs/>
              </w:rPr>
            </w:pPr>
          </w:p>
          <w:p w:rsidR="00945D48" w:rsidRPr="005F7DEA" w:rsidRDefault="00945D48" w:rsidP="005F7DEA">
            <w:pPr>
              <w:jc w:val="center"/>
              <w:rPr>
                <w:rFonts w:cs="Times New Roman"/>
                <w:b/>
                <w:bCs/>
                <w:i/>
                <w:iCs/>
              </w:rPr>
            </w:pPr>
          </w:p>
          <w:p w:rsidR="00945D48" w:rsidRPr="005F7DEA" w:rsidRDefault="00945D48" w:rsidP="005F7DEA">
            <w:pPr>
              <w:jc w:val="center"/>
              <w:rPr>
                <w:rFonts w:cs="Times New Roman"/>
                <w:b/>
                <w:bCs/>
                <w:i/>
                <w:iCs/>
              </w:rPr>
            </w:pPr>
          </w:p>
          <w:p w:rsidR="00945D48" w:rsidRPr="005F7DEA" w:rsidRDefault="00945D48" w:rsidP="005F7DEA">
            <w:pPr>
              <w:rPr>
                <w:rFonts w:cs="Times New Roman"/>
                <w:b/>
                <w:bCs/>
                <w:i/>
                <w:iCs/>
                <w:kern w:val="2"/>
                <w:lang w:eastAsia="en-US"/>
              </w:rPr>
            </w:pPr>
          </w:p>
        </w:tc>
        <w:tc>
          <w:tcPr>
            <w:tcW w:w="9158" w:type="dxa"/>
            <w:shd w:val="clear" w:color="auto" w:fill="auto"/>
          </w:tcPr>
          <w:p w:rsidR="00945D48" w:rsidRPr="005F7DEA" w:rsidRDefault="00945D48" w:rsidP="005F7DEA">
            <w:pPr>
              <w:rPr>
                <w:rFonts w:cs="Times New Roman"/>
                <w:lang w:eastAsia="en-US"/>
              </w:rPr>
            </w:pPr>
            <w:r w:rsidRPr="005F7DEA">
              <w:rPr>
                <w:rFonts w:cs="Times New Roman"/>
                <w:b/>
                <w:bCs/>
              </w:rPr>
              <w:t xml:space="preserve">Участвовать в определении </w:t>
            </w:r>
            <w:r w:rsidRPr="005F7DEA">
              <w:rPr>
                <w:rFonts w:cs="Times New Roman"/>
              </w:rPr>
              <w:t>проблемы и постановке целей урока;</w:t>
            </w:r>
          </w:p>
          <w:p w:rsidR="00945D48" w:rsidRPr="005F7DEA" w:rsidRDefault="00945D48" w:rsidP="005F7DEA">
            <w:pPr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>Планировать</w:t>
            </w:r>
            <w:r w:rsidRPr="005F7DEA">
              <w:rPr>
                <w:rFonts w:cs="Times New Roman"/>
              </w:rPr>
              <w:t xml:space="preserve"> свою работу на уроке;</w:t>
            </w:r>
          </w:p>
          <w:p w:rsidR="00945D48" w:rsidRPr="005F7DEA" w:rsidRDefault="00945D48" w:rsidP="005F7DEA">
            <w:pPr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>Называть</w:t>
            </w:r>
            <w:r w:rsidRPr="005F7DEA">
              <w:rPr>
                <w:rFonts w:cs="Times New Roman"/>
              </w:rPr>
              <w:t xml:space="preserve"> характерные черты культуры в указанный период (на основе информации учебника);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>Раскрывать смысл понятий</w:t>
            </w:r>
            <w:r w:rsidRPr="005F7DEA">
              <w:rPr>
                <w:rFonts w:cs="Times New Roman"/>
              </w:rPr>
              <w:t>: канон, архитектурный ансамбль, эпос;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>Характеризовать</w:t>
            </w:r>
            <w:r w:rsidRPr="005F7DEA">
              <w:rPr>
                <w:rFonts w:cs="Times New Roman"/>
              </w:rPr>
              <w:t xml:space="preserve"> влияние ордынского нашествия на развитие русской культуры;</w:t>
            </w:r>
          </w:p>
          <w:p w:rsidR="00945D48" w:rsidRPr="005F7DEA" w:rsidRDefault="00945D48" w:rsidP="005F7DEA">
            <w:pPr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>Выявлять общее и особенное</w:t>
            </w:r>
            <w:r w:rsidRPr="005F7DEA">
              <w:rPr>
                <w:rFonts w:cs="Times New Roman"/>
              </w:rPr>
              <w:t xml:space="preserve"> в развитии культуры разных княжеств;</w:t>
            </w:r>
          </w:p>
          <w:p w:rsidR="00945D48" w:rsidRPr="005F7DEA" w:rsidRDefault="00945D48" w:rsidP="005F7DEA">
            <w:pPr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>Работать с текстами документов, отвечать на вопросы</w:t>
            </w:r>
            <w:r w:rsidRPr="005F7DEA">
              <w:rPr>
                <w:rFonts w:cs="Times New Roman"/>
              </w:rPr>
              <w:t xml:space="preserve"> по текстам;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  <w:b/>
                <w:bCs/>
              </w:rPr>
            </w:pPr>
            <w:r w:rsidRPr="005F7DEA">
              <w:rPr>
                <w:rFonts w:cs="Times New Roman"/>
              </w:rPr>
              <w:t>Осуществлять</w:t>
            </w:r>
            <w:r w:rsidRPr="005F7DEA">
              <w:rPr>
                <w:rFonts w:cs="Times New Roman"/>
                <w:b/>
                <w:bCs/>
              </w:rPr>
              <w:t xml:space="preserve"> самооценку и </w:t>
            </w:r>
            <w:proofErr w:type="spellStart"/>
            <w:r w:rsidRPr="005F7DEA">
              <w:rPr>
                <w:rFonts w:cs="Times New Roman"/>
                <w:b/>
                <w:bCs/>
              </w:rPr>
              <w:t>взаимооценку</w:t>
            </w:r>
            <w:proofErr w:type="spellEnd"/>
            <w:r w:rsidRPr="005F7DEA">
              <w:rPr>
                <w:rFonts w:cs="Times New Roman"/>
                <w:b/>
                <w:bCs/>
              </w:rPr>
              <w:t>.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  <w:b/>
                <w:bCs/>
                <w:i/>
                <w:iCs/>
                <w:lang w:eastAsia="en-US"/>
              </w:rPr>
            </w:pPr>
          </w:p>
        </w:tc>
        <w:tc>
          <w:tcPr>
            <w:tcW w:w="1618" w:type="dxa"/>
            <w:shd w:val="clear" w:color="auto" w:fill="auto"/>
          </w:tcPr>
          <w:p w:rsidR="00945D48" w:rsidRPr="005F7DEA" w:rsidRDefault="00945D48" w:rsidP="005F7DEA">
            <w:pPr>
              <w:jc w:val="center"/>
              <w:rPr>
                <w:rFonts w:cs="Times New Roman"/>
                <w:b/>
                <w:bCs/>
              </w:rPr>
            </w:pPr>
            <w:r w:rsidRPr="005F7DEA">
              <w:rPr>
                <w:rFonts w:cs="Times New Roman"/>
                <w:b/>
                <w:bCs/>
                <w:i/>
                <w:iCs/>
              </w:rPr>
              <w:t>§22</w:t>
            </w:r>
          </w:p>
        </w:tc>
        <w:tc>
          <w:tcPr>
            <w:tcW w:w="1138" w:type="dxa"/>
            <w:shd w:val="clear" w:color="auto" w:fill="auto"/>
          </w:tcPr>
          <w:p w:rsidR="00945D48" w:rsidRPr="005F7DEA" w:rsidRDefault="00945D48" w:rsidP="005F7DEA">
            <w:pPr>
              <w:jc w:val="center"/>
              <w:rPr>
                <w:rFonts w:cs="Times New Roman"/>
                <w:b/>
                <w:bCs/>
              </w:rPr>
            </w:pPr>
          </w:p>
        </w:tc>
      </w:tr>
      <w:tr w:rsidR="00945D48" w:rsidRPr="005F7DEA" w:rsidTr="00945D48">
        <w:tc>
          <w:tcPr>
            <w:tcW w:w="712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58</w:t>
            </w:r>
          </w:p>
        </w:tc>
        <w:tc>
          <w:tcPr>
            <w:tcW w:w="2429" w:type="dxa"/>
            <w:shd w:val="clear" w:color="auto" w:fill="auto"/>
          </w:tcPr>
          <w:p w:rsidR="00945D48" w:rsidRPr="005F7DEA" w:rsidRDefault="00945D48" w:rsidP="005F7DEA">
            <w:pPr>
              <w:jc w:val="center"/>
              <w:rPr>
                <w:rFonts w:cs="Times New Roman"/>
                <w:b/>
                <w:bCs/>
                <w:kern w:val="2"/>
                <w:lang w:eastAsia="en-US"/>
              </w:rPr>
            </w:pPr>
            <w:r w:rsidRPr="005F7DEA">
              <w:rPr>
                <w:rFonts w:cs="Times New Roman"/>
                <w:b/>
                <w:bCs/>
              </w:rPr>
              <w:t>Тверской край в древности</w:t>
            </w:r>
          </w:p>
          <w:p w:rsidR="00945D48" w:rsidRPr="005F7DEA" w:rsidRDefault="00945D48" w:rsidP="005F7DEA">
            <w:pPr>
              <w:rPr>
                <w:rFonts w:cs="Times New Roman"/>
                <w:lang w:eastAsia="en-US"/>
              </w:rPr>
            </w:pPr>
          </w:p>
          <w:p w:rsidR="00945D48" w:rsidRPr="005F7DEA" w:rsidRDefault="00945D48" w:rsidP="005F7DEA">
            <w:pPr>
              <w:overflowPunct w:val="0"/>
              <w:autoSpaceDE w:val="0"/>
              <w:autoSpaceDN w:val="0"/>
              <w:adjustRightInd w:val="0"/>
              <w:ind w:left="3" w:right="40" w:firstLine="620"/>
              <w:jc w:val="both"/>
              <w:rPr>
                <w:rFonts w:cs="Times New Roman"/>
                <w:lang w:eastAsia="en-US"/>
              </w:rPr>
            </w:pPr>
            <w:r w:rsidRPr="005F7DEA">
              <w:rPr>
                <w:rFonts w:cs="Times New Roman"/>
              </w:rPr>
              <w:t>(История Тверского края в древности и в период раздробленности русских земель.)</w:t>
            </w:r>
          </w:p>
          <w:p w:rsidR="00945D48" w:rsidRPr="005F7DEA" w:rsidRDefault="00945D48" w:rsidP="005F7DEA">
            <w:pPr>
              <w:ind w:firstLine="420"/>
              <w:rPr>
                <w:rFonts w:cs="Times New Roman"/>
                <w:lang w:eastAsia="en-US"/>
              </w:rPr>
            </w:pPr>
          </w:p>
        </w:tc>
        <w:tc>
          <w:tcPr>
            <w:tcW w:w="9158" w:type="dxa"/>
            <w:shd w:val="clear" w:color="auto" w:fill="auto"/>
          </w:tcPr>
          <w:p w:rsidR="00945D48" w:rsidRPr="005F7DEA" w:rsidRDefault="00945D48" w:rsidP="005F7DEA">
            <w:pPr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 xml:space="preserve">Участвовать в определении </w:t>
            </w:r>
            <w:r w:rsidRPr="005F7DEA">
              <w:rPr>
                <w:rFonts w:cs="Times New Roman"/>
              </w:rPr>
              <w:t>проблемы и постановке целей урока;</w:t>
            </w:r>
          </w:p>
          <w:p w:rsidR="00945D48" w:rsidRPr="005F7DEA" w:rsidRDefault="00945D48" w:rsidP="005F7DEA">
            <w:pPr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>Планировать</w:t>
            </w:r>
            <w:r w:rsidRPr="005F7DEA">
              <w:rPr>
                <w:rFonts w:cs="Times New Roman"/>
              </w:rPr>
              <w:t xml:space="preserve"> свою работу на уроке;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>Характеризовать</w:t>
            </w:r>
            <w:r w:rsidRPr="005F7DEA">
              <w:rPr>
                <w:rFonts w:cs="Times New Roman"/>
              </w:rPr>
              <w:t xml:space="preserve"> особенности географического положения земель, входящих в состав современной Тверской  области;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>Называть</w:t>
            </w:r>
            <w:r w:rsidRPr="005F7DEA">
              <w:rPr>
                <w:rFonts w:cs="Times New Roman"/>
              </w:rPr>
              <w:t xml:space="preserve"> племена, населявшие территорию Тверского  края в древности;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>Описывать</w:t>
            </w:r>
            <w:r w:rsidRPr="005F7DEA">
              <w:rPr>
                <w:rFonts w:cs="Times New Roman"/>
              </w:rPr>
              <w:t xml:space="preserve"> занятия и быт кривичей и </w:t>
            </w:r>
            <w:proofErr w:type="spellStart"/>
            <w:r w:rsidRPr="005F7DEA">
              <w:rPr>
                <w:rFonts w:cs="Times New Roman"/>
              </w:rPr>
              <w:t>словен</w:t>
            </w:r>
            <w:proofErr w:type="spellEnd"/>
            <w:r w:rsidRPr="005F7DEA">
              <w:rPr>
                <w:rFonts w:cs="Times New Roman"/>
              </w:rPr>
              <w:t>, меря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>Работать с текстом документов, рабочим листом</w:t>
            </w:r>
            <w:r w:rsidRPr="005F7DEA">
              <w:rPr>
                <w:rFonts w:cs="Times New Roman"/>
              </w:rPr>
              <w:t>: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</w:rPr>
              <w:t xml:space="preserve"> - отвечать на вопросы, делать выводы;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</w:rPr>
              <w:t>- анализировать высказывания историков, делать выводы;</w:t>
            </w:r>
          </w:p>
          <w:p w:rsidR="00945D48" w:rsidRPr="005F7DEA" w:rsidRDefault="00945D48" w:rsidP="005F7DEA">
            <w:pPr>
              <w:rPr>
                <w:rFonts w:cs="Times New Roman"/>
                <w:b/>
                <w:bCs/>
                <w:lang w:eastAsia="en-US"/>
              </w:rPr>
            </w:pPr>
            <w:r w:rsidRPr="005F7DEA">
              <w:rPr>
                <w:rFonts w:cs="Times New Roman"/>
                <w:b/>
                <w:bCs/>
              </w:rPr>
              <w:t>Осуществлять рефлексию</w:t>
            </w:r>
            <w:r w:rsidRPr="005F7DEA">
              <w:rPr>
                <w:rFonts w:cs="Times New Roman"/>
              </w:rPr>
              <w:t xml:space="preserve"> собственной деятельности на уроке.</w:t>
            </w:r>
          </w:p>
        </w:tc>
        <w:tc>
          <w:tcPr>
            <w:tcW w:w="1618" w:type="dxa"/>
            <w:shd w:val="clear" w:color="auto" w:fill="auto"/>
          </w:tcPr>
          <w:p w:rsidR="00945D48" w:rsidRPr="005F7DEA" w:rsidRDefault="00945D48" w:rsidP="005F7DEA">
            <w:pPr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1138" w:type="dxa"/>
            <w:shd w:val="clear" w:color="auto" w:fill="auto"/>
          </w:tcPr>
          <w:p w:rsidR="00945D48" w:rsidRPr="005F7DEA" w:rsidRDefault="00945D48" w:rsidP="005F7DEA">
            <w:pPr>
              <w:jc w:val="center"/>
              <w:rPr>
                <w:rFonts w:cs="Times New Roman"/>
                <w:b/>
                <w:bCs/>
              </w:rPr>
            </w:pPr>
          </w:p>
        </w:tc>
      </w:tr>
      <w:tr w:rsidR="00945D48" w:rsidRPr="005F7DEA" w:rsidTr="00945D48">
        <w:tc>
          <w:tcPr>
            <w:tcW w:w="712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59</w:t>
            </w:r>
          </w:p>
        </w:tc>
        <w:tc>
          <w:tcPr>
            <w:tcW w:w="2429" w:type="dxa"/>
            <w:shd w:val="clear" w:color="auto" w:fill="auto"/>
          </w:tcPr>
          <w:p w:rsidR="00945D48" w:rsidRPr="005F7DEA" w:rsidRDefault="00945D48" w:rsidP="005F7DEA">
            <w:pPr>
              <w:jc w:val="center"/>
              <w:rPr>
                <w:rFonts w:cs="Times New Roman"/>
                <w:b/>
                <w:bCs/>
                <w:highlight w:val="yellow"/>
              </w:rPr>
            </w:pPr>
            <w:r w:rsidRPr="005F7DEA">
              <w:rPr>
                <w:rFonts w:cs="Times New Roman"/>
                <w:b/>
                <w:bCs/>
              </w:rPr>
              <w:t xml:space="preserve">Повторительно-обобщающий урок «Русские земли  в </w:t>
            </w:r>
            <w:r w:rsidRPr="005F7DEA">
              <w:rPr>
                <w:rFonts w:cs="Times New Roman"/>
                <w:b/>
                <w:bCs/>
              </w:rPr>
              <w:lastRenderedPageBreak/>
              <w:t xml:space="preserve">середине XIII-XIV </w:t>
            </w:r>
            <w:proofErr w:type="spellStart"/>
            <w:proofErr w:type="gramStart"/>
            <w:r w:rsidRPr="005F7DEA">
              <w:rPr>
                <w:rFonts w:cs="Times New Roman"/>
                <w:b/>
                <w:bCs/>
              </w:rPr>
              <w:t>вв</w:t>
            </w:r>
            <w:proofErr w:type="spellEnd"/>
            <w:proofErr w:type="gramEnd"/>
            <w:r w:rsidRPr="005F7DEA">
              <w:rPr>
                <w:rFonts w:cs="Times New Roman"/>
                <w:b/>
                <w:bCs/>
              </w:rPr>
              <w:t xml:space="preserve">»    </w:t>
            </w:r>
          </w:p>
        </w:tc>
        <w:tc>
          <w:tcPr>
            <w:tcW w:w="9158" w:type="dxa"/>
            <w:shd w:val="clear" w:color="auto" w:fill="auto"/>
          </w:tcPr>
          <w:p w:rsidR="00945D48" w:rsidRPr="005F7DEA" w:rsidRDefault="00945D48" w:rsidP="005F7DEA">
            <w:pPr>
              <w:jc w:val="both"/>
              <w:rPr>
                <w:rFonts w:cs="Times New Roman"/>
                <w:lang w:eastAsia="en-US"/>
              </w:rPr>
            </w:pPr>
            <w:r w:rsidRPr="005F7DEA">
              <w:rPr>
                <w:rFonts w:cs="Times New Roman"/>
                <w:b/>
                <w:bCs/>
              </w:rPr>
              <w:lastRenderedPageBreak/>
              <w:t xml:space="preserve">Актуализировать и систематизировать </w:t>
            </w:r>
            <w:r w:rsidRPr="005F7DEA">
              <w:rPr>
                <w:rFonts w:cs="Times New Roman"/>
              </w:rPr>
              <w:t>исторический материал по теме «Русские земли  в середине XIII-XIV вв.»;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 xml:space="preserve">Характеризовать </w:t>
            </w:r>
            <w:r w:rsidRPr="005F7DEA">
              <w:rPr>
                <w:rFonts w:cs="Times New Roman"/>
              </w:rPr>
              <w:t xml:space="preserve">общие черты и особенности процесса образования единых </w:t>
            </w:r>
            <w:r w:rsidRPr="005F7DEA">
              <w:rPr>
                <w:rFonts w:cs="Times New Roman"/>
              </w:rPr>
              <w:lastRenderedPageBreak/>
              <w:t>государств на Руси и в западной Европе;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  <w:b/>
                <w:bCs/>
              </w:rPr>
            </w:pPr>
            <w:r w:rsidRPr="005F7DEA">
              <w:rPr>
                <w:rFonts w:cs="Times New Roman"/>
                <w:b/>
                <w:bCs/>
              </w:rPr>
              <w:t xml:space="preserve">Выполнять </w:t>
            </w:r>
            <w:r w:rsidRPr="005F7DEA">
              <w:rPr>
                <w:rFonts w:cs="Times New Roman"/>
              </w:rPr>
              <w:t>проверочные задания по истории России данного периода;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  <w:b/>
                <w:bCs/>
                <w:i/>
                <w:iCs/>
              </w:rPr>
            </w:pPr>
            <w:r w:rsidRPr="005F7DEA">
              <w:rPr>
                <w:rFonts w:cs="Times New Roman"/>
                <w:b/>
                <w:bCs/>
              </w:rPr>
              <w:t>Осуществлять</w:t>
            </w:r>
            <w:r w:rsidRPr="005F7DEA">
              <w:rPr>
                <w:rFonts w:cs="Times New Roman"/>
                <w:b/>
                <w:bCs/>
                <w:i/>
                <w:iCs/>
              </w:rPr>
              <w:t xml:space="preserve"> </w:t>
            </w:r>
            <w:r w:rsidRPr="005F7DEA">
              <w:rPr>
                <w:rFonts w:cs="Times New Roman"/>
              </w:rPr>
              <w:t>коррекцию знаний</w:t>
            </w:r>
            <w:r w:rsidRPr="005F7DEA">
              <w:rPr>
                <w:rFonts w:cs="Times New Roman"/>
                <w:b/>
                <w:bCs/>
                <w:i/>
                <w:iCs/>
              </w:rPr>
              <w:t>.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  <w:b/>
                <w:bCs/>
                <w:i/>
                <w:iCs/>
              </w:rPr>
            </w:pPr>
            <w:r w:rsidRPr="005F7DEA">
              <w:rPr>
                <w:rFonts w:cs="Times New Roman"/>
              </w:rPr>
              <w:t>Осуществлять</w:t>
            </w:r>
            <w:r w:rsidRPr="005F7DEA">
              <w:rPr>
                <w:rFonts w:cs="Times New Roman"/>
                <w:b/>
                <w:bCs/>
              </w:rPr>
              <w:t xml:space="preserve"> самооценку и </w:t>
            </w:r>
            <w:proofErr w:type="spellStart"/>
            <w:r w:rsidRPr="005F7DEA">
              <w:rPr>
                <w:rFonts w:cs="Times New Roman"/>
                <w:b/>
                <w:bCs/>
              </w:rPr>
              <w:t>взаимооценку</w:t>
            </w:r>
            <w:proofErr w:type="spellEnd"/>
            <w:r w:rsidRPr="005F7DEA">
              <w:rPr>
                <w:rFonts w:cs="Times New Roman"/>
                <w:b/>
                <w:bCs/>
              </w:rPr>
              <w:t>.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  <w:b/>
                <w:bCs/>
              </w:rPr>
            </w:pPr>
          </w:p>
        </w:tc>
        <w:tc>
          <w:tcPr>
            <w:tcW w:w="1618" w:type="dxa"/>
            <w:shd w:val="clear" w:color="auto" w:fill="auto"/>
          </w:tcPr>
          <w:p w:rsidR="00945D48" w:rsidRPr="005F7DEA" w:rsidRDefault="00945D48" w:rsidP="005F7DEA">
            <w:pPr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1138" w:type="dxa"/>
            <w:shd w:val="clear" w:color="auto" w:fill="auto"/>
          </w:tcPr>
          <w:p w:rsidR="00945D48" w:rsidRPr="005F7DEA" w:rsidRDefault="00945D48" w:rsidP="005F7DEA">
            <w:pPr>
              <w:jc w:val="center"/>
              <w:rPr>
                <w:rFonts w:cs="Times New Roman"/>
                <w:b/>
                <w:bCs/>
              </w:rPr>
            </w:pPr>
          </w:p>
        </w:tc>
      </w:tr>
      <w:tr w:rsidR="00945D48" w:rsidRPr="005F7DEA" w:rsidTr="00945D48">
        <w:tc>
          <w:tcPr>
            <w:tcW w:w="712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2429" w:type="dxa"/>
            <w:shd w:val="clear" w:color="auto" w:fill="auto"/>
          </w:tcPr>
          <w:p w:rsidR="00945D48" w:rsidRPr="005F7DEA" w:rsidRDefault="00945D48" w:rsidP="005F7DEA">
            <w:pPr>
              <w:jc w:val="center"/>
              <w:rPr>
                <w:rFonts w:cs="Times New Roman"/>
                <w:b/>
                <w:bCs/>
              </w:rPr>
            </w:pPr>
            <w:r w:rsidRPr="005F7DEA">
              <w:rPr>
                <w:rFonts w:cs="Times New Roman"/>
                <w:b/>
                <w:bCs/>
              </w:rPr>
              <w:t>Тема 5. «Формирование единого Русского государства»</w:t>
            </w:r>
          </w:p>
        </w:tc>
        <w:tc>
          <w:tcPr>
            <w:tcW w:w="9158" w:type="dxa"/>
            <w:shd w:val="clear" w:color="auto" w:fill="auto"/>
          </w:tcPr>
          <w:p w:rsidR="00945D48" w:rsidRPr="005F7DEA" w:rsidRDefault="00945D48" w:rsidP="005F7DEA">
            <w:pPr>
              <w:jc w:val="both"/>
              <w:rPr>
                <w:rFonts w:cs="Times New Roman"/>
                <w:b/>
                <w:bCs/>
              </w:rPr>
            </w:pPr>
          </w:p>
        </w:tc>
        <w:tc>
          <w:tcPr>
            <w:tcW w:w="1618" w:type="dxa"/>
            <w:shd w:val="clear" w:color="auto" w:fill="auto"/>
          </w:tcPr>
          <w:p w:rsidR="00945D48" w:rsidRPr="005F7DEA" w:rsidRDefault="00945D48" w:rsidP="005F7DEA">
            <w:pPr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1138" w:type="dxa"/>
            <w:shd w:val="clear" w:color="auto" w:fill="auto"/>
          </w:tcPr>
          <w:p w:rsidR="00945D48" w:rsidRPr="005F7DEA" w:rsidRDefault="00945D48" w:rsidP="005F7DEA">
            <w:pPr>
              <w:jc w:val="center"/>
              <w:rPr>
                <w:rFonts w:cs="Times New Roman"/>
                <w:b/>
                <w:bCs/>
              </w:rPr>
            </w:pPr>
          </w:p>
        </w:tc>
      </w:tr>
      <w:tr w:rsidR="00945D48" w:rsidRPr="005F7DEA" w:rsidTr="00945D48">
        <w:tc>
          <w:tcPr>
            <w:tcW w:w="712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60</w:t>
            </w:r>
          </w:p>
        </w:tc>
        <w:tc>
          <w:tcPr>
            <w:tcW w:w="2429" w:type="dxa"/>
            <w:shd w:val="clear" w:color="auto" w:fill="auto"/>
          </w:tcPr>
          <w:p w:rsidR="00945D48" w:rsidRPr="005F7DEA" w:rsidRDefault="00945D48" w:rsidP="005F7DEA">
            <w:pPr>
              <w:jc w:val="center"/>
              <w:rPr>
                <w:rFonts w:cs="Times New Roman"/>
                <w:b/>
                <w:bCs/>
                <w:kern w:val="2"/>
                <w:lang w:eastAsia="en-US"/>
              </w:rPr>
            </w:pPr>
            <w:r w:rsidRPr="005F7DEA">
              <w:rPr>
                <w:rFonts w:cs="Times New Roman"/>
                <w:b/>
                <w:bCs/>
              </w:rPr>
              <w:t xml:space="preserve"> Русские земли на политической карте Европы и мира в начале XV века.</w:t>
            </w:r>
          </w:p>
        </w:tc>
        <w:tc>
          <w:tcPr>
            <w:tcW w:w="9158" w:type="dxa"/>
            <w:shd w:val="clear" w:color="auto" w:fill="auto"/>
          </w:tcPr>
          <w:p w:rsidR="00945D48" w:rsidRPr="005F7DEA" w:rsidRDefault="00945D48" w:rsidP="005F7DEA">
            <w:pPr>
              <w:jc w:val="both"/>
              <w:rPr>
                <w:rFonts w:cs="Times New Roman"/>
                <w:kern w:val="2"/>
                <w:lang w:eastAsia="en-US"/>
              </w:rPr>
            </w:pPr>
            <w:r w:rsidRPr="005F7DEA">
              <w:rPr>
                <w:rFonts w:cs="Times New Roman"/>
                <w:b/>
                <w:bCs/>
              </w:rPr>
              <w:t>Участвовать</w:t>
            </w:r>
            <w:r w:rsidRPr="005F7DEA">
              <w:rPr>
                <w:rFonts w:cs="Times New Roman"/>
              </w:rPr>
              <w:t xml:space="preserve"> в определении проблемы и постановке целей урока;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>Планировать</w:t>
            </w:r>
            <w:r w:rsidRPr="005F7DEA">
              <w:rPr>
                <w:rFonts w:cs="Times New Roman"/>
              </w:rPr>
              <w:t xml:space="preserve"> свою работу на уроке;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>Раскрывать смысл понятий</w:t>
            </w:r>
            <w:r w:rsidRPr="005F7DEA">
              <w:rPr>
                <w:rFonts w:cs="Times New Roman"/>
              </w:rPr>
              <w:t>: централизация;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>Показывать на исторической карте</w:t>
            </w:r>
            <w:r w:rsidRPr="005F7DEA">
              <w:rPr>
                <w:rFonts w:cs="Times New Roman"/>
              </w:rPr>
              <w:t xml:space="preserve"> государства Европы и русские княжества; 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>Сравнивать</w:t>
            </w:r>
            <w:r w:rsidRPr="005F7DEA">
              <w:rPr>
                <w:rFonts w:cs="Times New Roman"/>
              </w:rPr>
              <w:t xml:space="preserve"> главные причины централизации на Руси и в Европе;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>Соотносить</w:t>
            </w:r>
            <w:r w:rsidRPr="005F7DEA">
              <w:rPr>
                <w:rFonts w:cs="Times New Roman"/>
              </w:rPr>
              <w:t xml:space="preserve"> информацию из разных источников (текст учебника, иллюстрации, карта);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  <w:i/>
                <w:iCs/>
                <w:kern w:val="2"/>
                <w:lang w:eastAsia="en-US"/>
              </w:rPr>
            </w:pPr>
            <w:r w:rsidRPr="005F7DEA">
              <w:rPr>
                <w:rFonts w:cs="Times New Roman"/>
                <w:b/>
                <w:bCs/>
              </w:rPr>
              <w:t>Осуществлять</w:t>
            </w:r>
            <w:r w:rsidRPr="005F7DEA">
              <w:rPr>
                <w:rFonts w:cs="Times New Roman"/>
              </w:rPr>
              <w:t xml:space="preserve"> рефлексию собственной деятельности на уроке</w:t>
            </w:r>
          </w:p>
        </w:tc>
        <w:tc>
          <w:tcPr>
            <w:tcW w:w="1618" w:type="dxa"/>
            <w:shd w:val="clear" w:color="auto" w:fill="auto"/>
          </w:tcPr>
          <w:p w:rsidR="00945D48" w:rsidRPr="005F7DEA" w:rsidRDefault="00945D48" w:rsidP="005F7DEA">
            <w:pPr>
              <w:jc w:val="center"/>
              <w:rPr>
                <w:rFonts w:cs="Times New Roman"/>
                <w:b/>
                <w:bCs/>
                <w:i/>
                <w:iCs/>
                <w:kern w:val="2"/>
                <w:lang w:eastAsia="en-US"/>
              </w:rPr>
            </w:pPr>
            <w:r w:rsidRPr="005F7DEA">
              <w:rPr>
                <w:rFonts w:cs="Times New Roman"/>
                <w:b/>
                <w:bCs/>
                <w:i/>
                <w:iCs/>
              </w:rPr>
              <w:t>§23</w:t>
            </w:r>
          </w:p>
        </w:tc>
        <w:tc>
          <w:tcPr>
            <w:tcW w:w="1138" w:type="dxa"/>
            <w:shd w:val="clear" w:color="auto" w:fill="auto"/>
          </w:tcPr>
          <w:p w:rsidR="00945D48" w:rsidRPr="005F7DEA" w:rsidRDefault="00945D48" w:rsidP="005F7DEA">
            <w:pPr>
              <w:jc w:val="center"/>
              <w:rPr>
                <w:rFonts w:cs="Times New Roman"/>
                <w:b/>
                <w:bCs/>
              </w:rPr>
            </w:pPr>
          </w:p>
        </w:tc>
      </w:tr>
      <w:tr w:rsidR="00945D48" w:rsidRPr="005F7DEA" w:rsidTr="00945D48">
        <w:tc>
          <w:tcPr>
            <w:tcW w:w="712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61</w:t>
            </w:r>
          </w:p>
        </w:tc>
        <w:tc>
          <w:tcPr>
            <w:tcW w:w="2429" w:type="dxa"/>
            <w:shd w:val="clear" w:color="auto" w:fill="auto"/>
          </w:tcPr>
          <w:p w:rsidR="00945D48" w:rsidRPr="005F7DEA" w:rsidRDefault="00945D48" w:rsidP="005F7DEA">
            <w:pPr>
              <w:rPr>
                <w:rFonts w:cs="Times New Roman"/>
                <w:b/>
                <w:bCs/>
                <w:kern w:val="2"/>
                <w:lang w:eastAsia="en-US"/>
              </w:rPr>
            </w:pPr>
            <w:r w:rsidRPr="005F7DEA">
              <w:rPr>
                <w:rFonts w:cs="Times New Roman"/>
                <w:b/>
                <w:bCs/>
              </w:rPr>
              <w:t>Московское княжество в первой половине  XV вв.</w:t>
            </w:r>
          </w:p>
        </w:tc>
        <w:tc>
          <w:tcPr>
            <w:tcW w:w="9158" w:type="dxa"/>
            <w:shd w:val="clear" w:color="auto" w:fill="auto"/>
          </w:tcPr>
          <w:p w:rsidR="00945D48" w:rsidRPr="005F7DEA" w:rsidRDefault="00945D48" w:rsidP="005F7DEA">
            <w:pPr>
              <w:rPr>
                <w:rFonts w:cs="Times New Roman"/>
                <w:kern w:val="2"/>
                <w:lang w:eastAsia="en-US"/>
              </w:rPr>
            </w:pPr>
            <w:r w:rsidRPr="005F7DEA">
              <w:rPr>
                <w:rFonts w:cs="Times New Roman"/>
                <w:b/>
                <w:bCs/>
                <w:i/>
                <w:iCs/>
              </w:rPr>
              <w:t xml:space="preserve"> </w:t>
            </w:r>
            <w:r w:rsidRPr="005F7DEA">
              <w:rPr>
                <w:rFonts w:cs="Times New Roman"/>
                <w:b/>
                <w:bCs/>
              </w:rPr>
              <w:t xml:space="preserve">Участвовать в определении </w:t>
            </w:r>
            <w:r w:rsidRPr="005F7DEA">
              <w:rPr>
                <w:rFonts w:cs="Times New Roman"/>
              </w:rPr>
              <w:t>проблемы и постановке целей урока;</w:t>
            </w:r>
          </w:p>
          <w:p w:rsidR="00945D48" w:rsidRPr="005F7DEA" w:rsidRDefault="00945D48" w:rsidP="005F7DEA">
            <w:pPr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>Планировать</w:t>
            </w:r>
            <w:r w:rsidRPr="005F7DEA">
              <w:rPr>
                <w:rFonts w:cs="Times New Roman"/>
              </w:rPr>
              <w:t xml:space="preserve"> свою работу на уроке;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>Раскрывать смысл понятий</w:t>
            </w:r>
            <w:r w:rsidRPr="005F7DEA">
              <w:rPr>
                <w:rFonts w:cs="Times New Roman"/>
              </w:rPr>
              <w:t>: поместье, помещик, служилые люди;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>Показывать на исторической карте</w:t>
            </w:r>
            <w:r w:rsidRPr="005F7DEA">
              <w:rPr>
                <w:rFonts w:cs="Times New Roman"/>
                <w:i/>
                <w:iCs/>
              </w:rPr>
              <w:t xml:space="preserve"> </w:t>
            </w:r>
            <w:r w:rsidRPr="005F7DEA">
              <w:rPr>
                <w:rFonts w:cs="Times New Roman"/>
              </w:rPr>
              <w:t xml:space="preserve">расширение территории Московского княжества; 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 xml:space="preserve">Продолжить составление схемы </w:t>
            </w:r>
            <w:r w:rsidRPr="005F7DEA">
              <w:rPr>
                <w:rFonts w:cs="Times New Roman"/>
              </w:rPr>
              <w:t>«Династия</w:t>
            </w:r>
            <w:r w:rsidRPr="005F7DEA">
              <w:rPr>
                <w:rFonts w:cs="Times New Roman"/>
                <w:i/>
                <w:iCs/>
              </w:rPr>
              <w:t xml:space="preserve"> </w:t>
            </w:r>
            <w:r w:rsidRPr="005F7DEA">
              <w:rPr>
                <w:rFonts w:cs="Times New Roman"/>
              </w:rPr>
              <w:t xml:space="preserve">Московских князей»; 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>Характеризовать</w:t>
            </w:r>
            <w:r w:rsidRPr="005F7DEA">
              <w:rPr>
                <w:rFonts w:cs="Times New Roman"/>
              </w:rPr>
              <w:t xml:space="preserve"> социально-экономическое и политическое развитие;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>Выделять</w:t>
            </w:r>
            <w:r w:rsidRPr="005F7DEA">
              <w:rPr>
                <w:rFonts w:cs="Times New Roman"/>
              </w:rPr>
              <w:t xml:space="preserve"> главное в тексте учебника (на основе работы с информацией о политике Василия I);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>Объяснять</w:t>
            </w:r>
            <w:r w:rsidRPr="005F7DEA">
              <w:rPr>
                <w:rFonts w:cs="Times New Roman"/>
              </w:rPr>
              <w:t xml:space="preserve"> причины и последствия феодальной войны, причины победы Василия II Темного;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  <w:kern w:val="2"/>
                <w:lang w:eastAsia="en-US"/>
              </w:rPr>
            </w:pPr>
            <w:r w:rsidRPr="005F7DEA">
              <w:rPr>
                <w:rFonts w:cs="Times New Roman"/>
                <w:b/>
                <w:bCs/>
              </w:rPr>
              <w:t>Осуществлять</w:t>
            </w:r>
            <w:r w:rsidRPr="005F7DEA">
              <w:rPr>
                <w:rFonts w:cs="Times New Roman"/>
              </w:rPr>
              <w:t xml:space="preserve"> рефлексию собственной деятельности на уроке</w:t>
            </w:r>
          </w:p>
        </w:tc>
        <w:tc>
          <w:tcPr>
            <w:tcW w:w="1618" w:type="dxa"/>
            <w:shd w:val="clear" w:color="auto" w:fill="auto"/>
          </w:tcPr>
          <w:p w:rsidR="00945D48" w:rsidRPr="005F7DEA" w:rsidRDefault="00945D48" w:rsidP="005F7DEA">
            <w:pPr>
              <w:jc w:val="center"/>
              <w:rPr>
                <w:rFonts w:cs="Times New Roman"/>
                <w:b/>
                <w:bCs/>
                <w:i/>
                <w:iCs/>
                <w:kern w:val="2"/>
                <w:lang w:eastAsia="en-US"/>
              </w:rPr>
            </w:pPr>
            <w:r w:rsidRPr="005F7DEA">
              <w:rPr>
                <w:rFonts w:cs="Times New Roman"/>
                <w:b/>
                <w:bCs/>
                <w:i/>
                <w:iCs/>
              </w:rPr>
              <w:t>§24.</w:t>
            </w:r>
          </w:p>
        </w:tc>
        <w:tc>
          <w:tcPr>
            <w:tcW w:w="1138" w:type="dxa"/>
            <w:shd w:val="clear" w:color="auto" w:fill="auto"/>
          </w:tcPr>
          <w:p w:rsidR="00945D48" w:rsidRPr="005F7DEA" w:rsidRDefault="00945D48" w:rsidP="005F7DEA">
            <w:pPr>
              <w:jc w:val="center"/>
              <w:rPr>
                <w:rFonts w:cs="Times New Roman"/>
                <w:b/>
                <w:bCs/>
              </w:rPr>
            </w:pPr>
          </w:p>
        </w:tc>
      </w:tr>
      <w:tr w:rsidR="00945D48" w:rsidRPr="005F7DEA" w:rsidTr="00945D48">
        <w:tc>
          <w:tcPr>
            <w:tcW w:w="712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62</w:t>
            </w:r>
          </w:p>
        </w:tc>
        <w:tc>
          <w:tcPr>
            <w:tcW w:w="2429" w:type="dxa"/>
            <w:shd w:val="clear" w:color="auto" w:fill="auto"/>
          </w:tcPr>
          <w:p w:rsidR="00945D48" w:rsidRPr="005F7DEA" w:rsidRDefault="00945D48" w:rsidP="005F7DEA">
            <w:pPr>
              <w:jc w:val="center"/>
              <w:rPr>
                <w:rFonts w:cs="Times New Roman"/>
                <w:b/>
                <w:bCs/>
                <w:kern w:val="2"/>
                <w:lang w:eastAsia="en-US"/>
              </w:rPr>
            </w:pPr>
            <w:r w:rsidRPr="005F7DEA">
              <w:rPr>
                <w:rFonts w:cs="Times New Roman"/>
                <w:b/>
                <w:bCs/>
              </w:rPr>
              <w:t xml:space="preserve">Распад Золотой Орды  и его последствия </w:t>
            </w:r>
          </w:p>
          <w:p w:rsidR="00945D48" w:rsidRPr="005F7DEA" w:rsidRDefault="00945D48" w:rsidP="005F7DEA">
            <w:pPr>
              <w:jc w:val="center"/>
              <w:rPr>
                <w:rFonts w:cs="Times New Roman"/>
                <w:b/>
                <w:bCs/>
              </w:rPr>
            </w:pPr>
          </w:p>
          <w:p w:rsidR="00945D48" w:rsidRPr="005F7DEA" w:rsidRDefault="00945D48" w:rsidP="005F7DEA">
            <w:pPr>
              <w:jc w:val="center"/>
              <w:rPr>
                <w:rFonts w:cs="Times New Roman"/>
                <w:b/>
                <w:bCs/>
              </w:rPr>
            </w:pPr>
          </w:p>
          <w:p w:rsidR="00945D48" w:rsidRPr="005F7DEA" w:rsidRDefault="00945D48" w:rsidP="005F7DEA">
            <w:pPr>
              <w:jc w:val="center"/>
              <w:rPr>
                <w:rFonts w:cs="Times New Roman"/>
                <w:b/>
                <w:bCs/>
              </w:rPr>
            </w:pPr>
          </w:p>
          <w:p w:rsidR="00945D48" w:rsidRPr="005F7DEA" w:rsidRDefault="00945D48" w:rsidP="005F7DEA">
            <w:pPr>
              <w:jc w:val="center"/>
              <w:rPr>
                <w:rFonts w:cs="Times New Roman"/>
                <w:b/>
                <w:bCs/>
              </w:rPr>
            </w:pPr>
          </w:p>
          <w:p w:rsidR="00945D48" w:rsidRPr="005F7DEA" w:rsidRDefault="00945D48" w:rsidP="005F7DEA">
            <w:pPr>
              <w:jc w:val="center"/>
              <w:rPr>
                <w:rFonts w:cs="Times New Roman"/>
                <w:b/>
                <w:bCs/>
              </w:rPr>
            </w:pPr>
          </w:p>
          <w:p w:rsidR="00945D48" w:rsidRPr="005F7DEA" w:rsidRDefault="00945D48" w:rsidP="005F7DEA">
            <w:pPr>
              <w:rPr>
                <w:rFonts w:cs="Times New Roman"/>
                <w:b/>
                <w:bCs/>
                <w:kern w:val="2"/>
                <w:lang w:eastAsia="en-US"/>
              </w:rPr>
            </w:pPr>
          </w:p>
        </w:tc>
        <w:tc>
          <w:tcPr>
            <w:tcW w:w="9158" w:type="dxa"/>
            <w:shd w:val="clear" w:color="auto" w:fill="auto"/>
          </w:tcPr>
          <w:p w:rsidR="00945D48" w:rsidRPr="005F7DEA" w:rsidRDefault="00945D48" w:rsidP="005F7DEA">
            <w:pPr>
              <w:jc w:val="both"/>
              <w:rPr>
                <w:rFonts w:cs="Times New Roman"/>
                <w:b/>
                <w:bCs/>
                <w:kern w:val="2"/>
                <w:lang w:eastAsia="en-US"/>
              </w:rPr>
            </w:pPr>
            <w:r w:rsidRPr="005F7DEA">
              <w:rPr>
                <w:rFonts w:cs="Times New Roman"/>
                <w:b/>
                <w:bCs/>
              </w:rPr>
              <w:lastRenderedPageBreak/>
              <w:t xml:space="preserve">Участвовать </w:t>
            </w:r>
            <w:r w:rsidRPr="005F7DEA">
              <w:rPr>
                <w:rFonts w:cs="Times New Roman"/>
              </w:rPr>
              <w:t>в определении проблемы и постановке целей урока</w:t>
            </w:r>
            <w:r w:rsidRPr="005F7DEA">
              <w:rPr>
                <w:rFonts w:cs="Times New Roman"/>
                <w:b/>
                <w:bCs/>
              </w:rPr>
              <w:t>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  <w:b/>
                <w:bCs/>
              </w:rPr>
            </w:pPr>
            <w:r w:rsidRPr="005F7DEA">
              <w:rPr>
                <w:rFonts w:cs="Times New Roman"/>
                <w:b/>
                <w:bCs/>
              </w:rPr>
              <w:t xml:space="preserve">Планировать </w:t>
            </w:r>
            <w:r w:rsidRPr="005F7DEA">
              <w:rPr>
                <w:rFonts w:cs="Times New Roman"/>
              </w:rPr>
              <w:t>свою работу на уроке</w:t>
            </w:r>
            <w:r w:rsidRPr="005F7DEA">
              <w:rPr>
                <w:rFonts w:cs="Times New Roman"/>
                <w:b/>
                <w:bCs/>
              </w:rPr>
              <w:t>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 xml:space="preserve">Раскрывать смысл понятий: </w:t>
            </w:r>
            <w:r w:rsidRPr="005F7DEA">
              <w:rPr>
                <w:rFonts w:cs="Times New Roman"/>
              </w:rPr>
              <w:t>транзитная торговля, ясак;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  <w:b/>
                <w:bCs/>
              </w:rPr>
            </w:pPr>
            <w:r w:rsidRPr="005F7DEA">
              <w:rPr>
                <w:rFonts w:cs="Times New Roman"/>
                <w:b/>
                <w:bCs/>
              </w:rPr>
              <w:t xml:space="preserve">Показывать </w:t>
            </w:r>
            <w:r w:rsidRPr="005F7DEA">
              <w:rPr>
                <w:rFonts w:cs="Times New Roman"/>
              </w:rPr>
              <w:t>на исторической карте новые государства на рубежах Руси</w:t>
            </w:r>
            <w:r w:rsidRPr="005F7DEA">
              <w:rPr>
                <w:rFonts w:cs="Times New Roman"/>
                <w:b/>
                <w:bCs/>
              </w:rPr>
              <w:t xml:space="preserve">; 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  <w:b/>
                <w:bCs/>
                <w:i/>
                <w:iCs/>
              </w:rPr>
            </w:pPr>
            <w:r w:rsidRPr="005F7DEA">
              <w:rPr>
                <w:rFonts w:cs="Times New Roman"/>
                <w:b/>
                <w:bCs/>
              </w:rPr>
              <w:lastRenderedPageBreak/>
              <w:t xml:space="preserve">Характеризовать </w:t>
            </w:r>
            <w:r w:rsidRPr="005F7DEA">
              <w:rPr>
                <w:rFonts w:cs="Times New Roman"/>
              </w:rPr>
              <w:t>социально-экономическое и политическое развитие новых государств</w:t>
            </w:r>
            <w:r w:rsidRPr="005F7DEA">
              <w:rPr>
                <w:rFonts w:cs="Times New Roman"/>
                <w:b/>
                <w:bCs/>
                <w:i/>
                <w:iCs/>
              </w:rPr>
              <w:t>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 xml:space="preserve">Выделять </w:t>
            </w:r>
            <w:r w:rsidRPr="005F7DEA">
              <w:rPr>
                <w:rFonts w:cs="Times New Roman"/>
              </w:rPr>
              <w:t>главное в тексте учебника (на основе работы с информацией о Тимуре, Улу-Мухаммеде);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  <w:b/>
                <w:bCs/>
              </w:rPr>
            </w:pPr>
            <w:r w:rsidRPr="005F7DEA">
              <w:rPr>
                <w:rFonts w:cs="Times New Roman"/>
                <w:b/>
                <w:bCs/>
              </w:rPr>
              <w:t xml:space="preserve">Объяснять </w:t>
            </w:r>
            <w:r w:rsidRPr="005F7DEA">
              <w:rPr>
                <w:rFonts w:cs="Times New Roman"/>
              </w:rPr>
              <w:t>причины и последствия распада Золотой Орды;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  <w:kern w:val="2"/>
                <w:lang w:eastAsia="en-US"/>
              </w:rPr>
            </w:pPr>
            <w:r w:rsidRPr="005F7DEA">
              <w:rPr>
                <w:rFonts w:cs="Times New Roman"/>
                <w:b/>
                <w:bCs/>
              </w:rPr>
              <w:t xml:space="preserve">Осуществлять рефлексию </w:t>
            </w:r>
            <w:r w:rsidRPr="005F7DEA">
              <w:rPr>
                <w:rFonts w:cs="Times New Roman"/>
              </w:rPr>
              <w:t>собственной деятельности на уроке</w:t>
            </w:r>
          </w:p>
        </w:tc>
        <w:tc>
          <w:tcPr>
            <w:tcW w:w="1618" w:type="dxa"/>
            <w:shd w:val="clear" w:color="auto" w:fill="auto"/>
          </w:tcPr>
          <w:p w:rsidR="00945D48" w:rsidRPr="005F7DEA" w:rsidRDefault="00945D48" w:rsidP="005F7DEA">
            <w:pPr>
              <w:jc w:val="center"/>
              <w:rPr>
                <w:rFonts w:cs="Times New Roman"/>
                <w:b/>
                <w:bCs/>
                <w:kern w:val="2"/>
                <w:lang w:eastAsia="en-US"/>
              </w:rPr>
            </w:pPr>
            <w:r w:rsidRPr="005F7DEA">
              <w:rPr>
                <w:rFonts w:cs="Times New Roman"/>
                <w:b/>
                <w:bCs/>
              </w:rPr>
              <w:lastRenderedPageBreak/>
              <w:t>§25</w:t>
            </w:r>
          </w:p>
        </w:tc>
        <w:tc>
          <w:tcPr>
            <w:tcW w:w="1138" w:type="dxa"/>
            <w:shd w:val="clear" w:color="auto" w:fill="auto"/>
          </w:tcPr>
          <w:p w:rsidR="00945D48" w:rsidRPr="005F7DEA" w:rsidRDefault="00945D48" w:rsidP="005F7DEA">
            <w:pPr>
              <w:jc w:val="center"/>
              <w:rPr>
                <w:rFonts w:cs="Times New Roman"/>
                <w:b/>
                <w:bCs/>
              </w:rPr>
            </w:pPr>
          </w:p>
        </w:tc>
      </w:tr>
      <w:tr w:rsidR="00945D48" w:rsidRPr="005F7DEA" w:rsidTr="00945D48">
        <w:tc>
          <w:tcPr>
            <w:tcW w:w="712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lastRenderedPageBreak/>
              <w:t>63</w:t>
            </w:r>
          </w:p>
        </w:tc>
        <w:tc>
          <w:tcPr>
            <w:tcW w:w="2429" w:type="dxa"/>
            <w:shd w:val="clear" w:color="auto" w:fill="auto"/>
          </w:tcPr>
          <w:p w:rsidR="00945D48" w:rsidRPr="005F7DEA" w:rsidRDefault="00945D48" w:rsidP="005F7DEA">
            <w:pPr>
              <w:rPr>
                <w:rFonts w:cs="Times New Roman"/>
                <w:b/>
                <w:bCs/>
                <w:kern w:val="2"/>
                <w:lang w:eastAsia="en-US"/>
              </w:rPr>
            </w:pPr>
            <w:r w:rsidRPr="005F7DEA">
              <w:rPr>
                <w:rFonts w:cs="Times New Roman"/>
                <w:b/>
                <w:bCs/>
              </w:rPr>
              <w:t xml:space="preserve">Московское государство и  его соседи во второй половине </w:t>
            </w:r>
            <w:r w:rsidRPr="005F7DEA">
              <w:rPr>
                <w:rFonts w:cs="Times New Roman"/>
                <w:b/>
                <w:bCs/>
                <w:lang w:val="en-US"/>
              </w:rPr>
              <w:t>XV</w:t>
            </w:r>
            <w:r w:rsidRPr="005F7DEA">
              <w:rPr>
                <w:rFonts w:cs="Times New Roman"/>
                <w:b/>
                <w:bCs/>
              </w:rPr>
              <w:t xml:space="preserve"> века.</w:t>
            </w:r>
          </w:p>
        </w:tc>
        <w:tc>
          <w:tcPr>
            <w:tcW w:w="9158" w:type="dxa"/>
            <w:shd w:val="clear" w:color="auto" w:fill="auto"/>
          </w:tcPr>
          <w:p w:rsidR="00945D48" w:rsidRPr="005F7DEA" w:rsidRDefault="00945D48" w:rsidP="005F7DEA">
            <w:pPr>
              <w:jc w:val="both"/>
              <w:rPr>
                <w:rFonts w:cs="Times New Roman"/>
                <w:b/>
                <w:bCs/>
                <w:kern w:val="2"/>
                <w:lang w:eastAsia="en-US"/>
              </w:rPr>
            </w:pPr>
            <w:r w:rsidRPr="005F7DEA">
              <w:rPr>
                <w:rFonts w:cs="Times New Roman"/>
                <w:b/>
                <w:bCs/>
              </w:rPr>
              <w:t xml:space="preserve">Участвовать </w:t>
            </w:r>
            <w:r w:rsidRPr="005F7DEA">
              <w:rPr>
                <w:rFonts w:cs="Times New Roman"/>
              </w:rPr>
              <w:t>в определении проблемы и постановке целей урока</w:t>
            </w:r>
            <w:r w:rsidRPr="005F7DEA">
              <w:rPr>
                <w:rFonts w:cs="Times New Roman"/>
                <w:b/>
                <w:bCs/>
              </w:rPr>
              <w:t>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  <w:b/>
                <w:bCs/>
              </w:rPr>
            </w:pPr>
            <w:r w:rsidRPr="005F7DEA">
              <w:rPr>
                <w:rFonts w:cs="Times New Roman"/>
                <w:b/>
                <w:bCs/>
              </w:rPr>
              <w:t xml:space="preserve">Планировать </w:t>
            </w:r>
            <w:r w:rsidRPr="005F7DEA">
              <w:rPr>
                <w:rFonts w:cs="Times New Roman"/>
              </w:rPr>
              <w:t>свою работу на уроке</w:t>
            </w:r>
            <w:r w:rsidRPr="005F7DEA">
              <w:rPr>
                <w:rFonts w:cs="Times New Roman"/>
                <w:b/>
                <w:bCs/>
              </w:rPr>
              <w:t>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 xml:space="preserve">Раскрывать смысл понятий: </w:t>
            </w:r>
            <w:proofErr w:type="gramStart"/>
            <w:r w:rsidRPr="005F7DEA">
              <w:rPr>
                <w:rFonts w:cs="Times New Roman"/>
              </w:rPr>
              <w:t>Боярская дума, воевода, герб, кормление, держава, местничество, налоги, скипетр;</w:t>
            </w:r>
            <w:proofErr w:type="gramEnd"/>
          </w:p>
          <w:p w:rsidR="00945D48" w:rsidRPr="005F7DEA" w:rsidRDefault="00945D48" w:rsidP="005F7DEA">
            <w:pPr>
              <w:jc w:val="both"/>
              <w:rPr>
                <w:rFonts w:cs="Times New Roman"/>
                <w:b/>
                <w:bCs/>
              </w:rPr>
            </w:pPr>
            <w:r w:rsidRPr="005F7DEA">
              <w:rPr>
                <w:rFonts w:cs="Times New Roman"/>
                <w:b/>
                <w:bCs/>
              </w:rPr>
              <w:t xml:space="preserve">Показывать на исторической карте </w:t>
            </w:r>
            <w:r w:rsidRPr="005F7DEA">
              <w:rPr>
                <w:rFonts w:cs="Times New Roman"/>
              </w:rPr>
              <w:t>территорию Московского государства, р. Угра</w:t>
            </w:r>
            <w:r w:rsidRPr="005F7DEA">
              <w:rPr>
                <w:rFonts w:cs="Times New Roman"/>
                <w:b/>
                <w:bCs/>
              </w:rPr>
              <w:t xml:space="preserve">; 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  <w:b/>
                <w:bCs/>
              </w:rPr>
            </w:pPr>
            <w:r w:rsidRPr="005F7DEA">
              <w:rPr>
                <w:rFonts w:cs="Times New Roman"/>
                <w:b/>
                <w:bCs/>
              </w:rPr>
              <w:t xml:space="preserve">Характеризовать </w:t>
            </w:r>
            <w:r w:rsidRPr="005F7DEA">
              <w:rPr>
                <w:rFonts w:cs="Times New Roman"/>
              </w:rPr>
              <w:t xml:space="preserve">политическое устройство   русского государства при Иване </w:t>
            </w:r>
            <w:r w:rsidRPr="005F7DEA">
              <w:rPr>
                <w:rFonts w:cs="Times New Roman"/>
                <w:lang w:val="en-US"/>
              </w:rPr>
              <w:t>III</w:t>
            </w:r>
            <w:r w:rsidRPr="005F7DEA">
              <w:rPr>
                <w:rFonts w:cs="Times New Roman"/>
              </w:rPr>
              <w:t>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>Указывать хронологические рамки</w:t>
            </w:r>
            <w:r w:rsidRPr="005F7DEA">
              <w:rPr>
                <w:rFonts w:cs="Times New Roman"/>
              </w:rPr>
              <w:t xml:space="preserve"> процесса становления единого Русского государства;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>Выделять главное в тексте учебника</w:t>
            </w:r>
            <w:r w:rsidRPr="005F7DEA">
              <w:rPr>
                <w:rFonts w:cs="Times New Roman"/>
              </w:rPr>
              <w:t xml:space="preserve"> (на основе работы с информацией о политике Ивана </w:t>
            </w:r>
            <w:r w:rsidRPr="005F7DEA">
              <w:rPr>
                <w:rFonts w:cs="Times New Roman"/>
                <w:lang w:val="en-US"/>
              </w:rPr>
              <w:t>III</w:t>
            </w:r>
            <w:r w:rsidRPr="005F7DEA">
              <w:rPr>
                <w:rFonts w:cs="Times New Roman"/>
              </w:rPr>
              <w:t>);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>Объяснять причины и последствия</w:t>
            </w:r>
            <w:r w:rsidRPr="005F7DEA">
              <w:rPr>
                <w:rFonts w:cs="Times New Roman"/>
              </w:rPr>
              <w:t xml:space="preserve"> ликвидации ордынского ига;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  <w:b/>
                <w:bCs/>
                <w:kern w:val="2"/>
                <w:lang w:eastAsia="en-US"/>
              </w:rPr>
            </w:pPr>
            <w:r w:rsidRPr="005F7DEA">
              <w:rPr>
                <w:rFonts w:cs="Times New Roman"/>
                <w:b/>
                <w:bCs/>
              </w:rPr>
              <w:t>Осуществлять рефлексию</w:t>
            </w:r>
            <w:r w:rsidRPr="005F7DEA">
              <w:rPr>
                <w:rFonts w:cs="Times New Roman"/>
              </w:rPr>
              <w:t xml:space="preserve"> собственной деятельности на уроке.</w:t>
            </w:r>
          </w:p>
        </w:tc>
        <w:tc>
          <w:tcPr>
            <w:tcW w:w="1618" w:type="dxa"/>
            <w:shd w:val="clear" w:color="auto" w:fill="auto"/>
          </w:tcPr>
          <w:p w:rsidR="00945D48" w:rsidRPr="005F7DEA" w:rsidRDefault="00945D48" w:rsidP="005F7DEA">
            <w:pPr>
              <w:jc w:val="center"/>
              <w:rPr>
                <w:rFonts w:cs="Times New Roman"/>
                <w:b/>
                <w:bCs/>
                <w:kern w:val="2"/>
                <w:lang w:eastAsia="en-US"/>
              </w:rPr>
            </w:pPr>
            <w:r w:rsidRPr="005F7DEA">
              <w:rPr>
                <w:rFonts w:cs="Times New Roman"/>
                <w:b/>
                <w:bCs/>
              </w:rPr>
              <w:t>§26</w:t>
            </w:r>
          </w:p>
        </w:tc>
        <w:tc>
          <w:tcPr>
            <w:tcW w:w="1138" w:type="dxa"/>
            <w:shd w:val="clear" w:color="auto" w:fill="auto"/>
          </w:tcPr>
          <w:p w:rsidR="00945D48" w:rsidRPr="005F7DEA" w:rsidRDefault="00945D48" w:rsidP="005F7DEA">
            <w:pPr>
              <w:jc w:val="center"/>
              <w:rPr>
                <w:rFonts w:cs="Times New Roman"/>
                <w:b/>
                <w:bCs/>
              </w:rPr>
            </w:pPr>
          </w:p>
        </w:tc>
      </w:tr>
      <w:tr w:rsidR="00945D48" w:rsidRPr="005F7DEA" w:rsidTr="00945D48">
        <w:tc>
          <w:tcPr>
            <w:tcW w:w="712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64</w:t>
            </w:r>
          </w:p>
        </w:tc>
        <w:tc>
          <w:tcPr>
            <w:tcW w:w="2429" w:type="dxa"/>
            <w:shd w:val="clear" w:color="auto" w:fill="auto"/>
          </w:tcPr>
          <w:p w:rsidR="00945D48" w:rsidRPr="005F7DEA" w:rsidRDefault="00945D48" w:rsidP="005F7DEA">
            <w:pPr>
              <w:jc w:val="center"/>
              <w:rPr>
                <w:rFonts w:cs="Times New Roman"/>
                <w:b/>
                <w:bCs/>
                <w:kern w:val="2"/>
                <w:lang w:eastAsia="en-US"/>
              </w:rPr>
            </w:pPr>
            <w:r w:rsidRPr="005F7DEA">
              <w:rPr>
                <w:rFonts w:cs="Times New Roman"/>
                <w:b/>
                <w:bCs/>
              </w:rPr>
              <w:t xml:space="preserve">Русская православная церковь и государство XV – </w:t>
            </w:r>
            <w:proofErr w:type="gramStart"/>
            <w:r w:rsidRPr="005F7DEA">
              <w:rPr>
                <w:rFonts w:cs="Times New Roman"/>
                <w:b/>
                <w:bCs/>
              </w:rPr>
              <w:t>начале</w:t>
            </w:r>
            <w:proofErr w:type="gramEnd"/>
            <w:r w:rsidRPr="005F7DEA">
              <w:rPr>
                <w:rFonts w:cs="Times New Roman"/>
                <w:b/>
                <w:bCs/>
              </w:rPr>
              <w:t xml:space="preserve"> XVI вв.</w:t>
            </w:r>
          </w:p>
        </w:tc>
        <w:tc>
          <w:tcPr>
            <w:tcW w:w="9158" w:type="dxa"/>
            <w:shd w:val="clear" w:color="auto" w:fill="auto"/>
          </w:tcPr>
          <w:p w:rsidR="00945D48" w:rsidRPr="005F7DEA" w:rsidRDefault="00945D48" w:rsidP="005F7DEA">
            <w:pPr>
              <w:rPr>
                <w:rFonts w:cs="Times New Roman"/>
                <w:kern w:val="2"/>
                <w:lang w:eastAsia="en-US"/>
              </w:rPr>
            </w:pPr>
            <w:r w:rsidRPr="005F7DEA">
              <w:rPr>
                <w:rFonts w:cs="Times New Roman"/>
                <w:b/>
                <w:bCs/>
              </w:rPr>
              <w:t xml:space="preserve">Участвовать в определении </w:t>
            </w:r>
            <w:r w:rsidRPr="005F7DEA">
              <w:rPr>
                <w:rFonts w:cs="Times New Roman"/>
              </w:rPr>
              <w:t>проблемы и постановке целей урока;</w:t>
            </w:r>
          </w:p>
          <w:p w:rsidR="00945D48" w:rsidRPr="005F7DEA" w:rsidRDefault="00945D48" w:rsidP="005F7DEA">
            <w:pPr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>Планировать</w:t>
            </w:r>
            <w:r w:rsidRPr="005F7DEA">
              <w:rPr>
                <w:rFonts w:cs="Times New Roman"/>
              </w:rPr>
              <w:t xml:space="preserve"> свою работу на уроке;</w:t>
            </w:r>
          </w:p>
          <w:p w:rsidR="00945D48" w:rsidRPr="005F7DEA" w:rsidRDefault="00945D48" w:rsidP="005F7DEA">
            <w:pPr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 xml:space="preserve">Раскрывать смысл </w:t>
            </w:r>
            <w:r w:rsidRPr="005F7DEA">
              <w:rPr>
                <w:rFonts w:cs="Times New Roman"/>
              </w:rPr>
              <w:t>понятий: догмат, автокефалия;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  <w:b/>
                <w:bCs/>
              </w:rPr>
            </w:pPr>
            <w:r w:rsidRPr="005F7DEA">
              <w:rPr>
                <w:rFonts w:cs="Times New Roman"/>
                <w:b/>
                <w:bCs/>
              </w:rPr>
              <w:t xml:space="preserve">Определять роль </w:t>
            </w:r>
            <w:r w:rsidRPr="005F7DEA">
              <w:rPr>
                <w:rFonts w:cs="Times New Roman"/>
              </w:rPr>
              <w:t>православной церкви в становлении российской государственности;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  <w:b/>
                <w:bCs/>
              </w:rPr>
            </w:pPr>
            <w:r w:rsidRPr="005F7DEA">
              <w:rPr>
                <w:rFonts w:cs="Times New Roman"/>
                <w:b/>
                <w:bCs/>
              </w:rPr>
              <w:t xml:space="preserve">Характеризовать </w:t>
            </w:r>
            <w:r w:rsidRPr="005F7DEA">
              <w:rPr>
                <w:rFonts w:cs="Times New Roman"/>
              </w:rPr>
              <w:t>взаимоотношения церкви с великокняжеской властью;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 xml:space="preserve">Объяснять </w:t>
            </w:r>
            <w:r w:rsidRPr="005F7DEA">
              <w:rPr>
                <w:rFonts w:cs="Times New Roman"/>
              </w:rPr>
              <w:t>значение выражения «Москва - Третий Рим»;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proofErr w:type="gramStart"/>
            <w:r w:rsidRPr="005F7DEA">
              <w:rPr>
                <w:rFonts w:cs="Times New Roman"/>
                <w:b/>
                <w:bCs/>
              </w:rPr>
              <w:t>Высказывать мнение</w:t>
            </w:r>
            <w:r w:rsidRPr="005F7DEA">
              <w:rPr>
                <w:rFonts w:cs="Times New Roman"/>
              </w:rPr>
              <w:t xml:space="preserve"> о причинных появления ересей;</w:t>
            </w:r>
            <w:proofErr w:type="gramEnd"/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>Сравнивать</w:t>
            </w:r>
            <w:r w:rsidRPr="005F7DEA">
              <w:rPr>
                <w:rFonts w:cs="Times New Roman"/>
              </w:rPr>
              <w:t xml:space="preserve"> взгляды иосифлян и </w:t>
            </w:r>
            <w:proofErr w:type="spellStart"/>
            <w:r w:rsidRPr="005F7DEA">
              <w:rPr>
                <w:rFonts w:cs="Times New Roman"/>
              </w:rPr>
              <w:t>нестяжателей</w:t>
            </w:r>
            <w:proofErr w:type="spellEnd"/>
            <w:r w:rsidRPr="005F7DEA">
              <w:rPr>
                <w:rFonts w:cs="Times New Roman"/>
              </w:rPr>
              <w:t>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  <w:b/>
                <w:bCs/>
                <w:kern w:val="2"/>
                <w:lang w:eastAsia="en-US"/>
              </w:rPr>
            </w:pPr>
            <w:r w:rsidRPr="005F7DEA">
              <w:rPr>
                <w:rFonts w:cs="Times New Roman"/>
                <w:b/>
                <w:bCs/>
              </w:rPr>
              <w:t>Осуществлять рефлексию</w:t>
            </w:r>
            <w:r w:rsidRPr="005F7DEA">
              <w:rPr>
                <w:rFonts w:cs="Times New Roman"/>
              </w:rPr>
              <w:t xml:space="preserve"> собственной деятельности на уроке.</w:t>
            </w:r>
          </w:p>
        </w:tc>
        <w:tc>
          <w:tcPr>
            <w:tcW w:w="1618" w:type="dxa"/>
            <w:shd w:val="clear" w:color="auto" w:fill="auto"/>
          </w:tcPr>
          <w:p w:rsidR="00945D48" w:rsidRPr="005F7DEA" w:rsidRDefault="00945D48" w:rsidP="005F7DEA">
            <w:pPr>
              <w:jc w:val="center"/>
              <w:rPr>
                <w:rFonts w:cs="Times New Roman"/>
                <w:b/>
                <w:bCs/>
                <w:kern w:val="2"/>
                <w:lang w:eastAsia="en-US"/>
              </w:rPr>
            </w:pPr>
            <w:r w:rsidRPr="005F7DEA">
              <w:rPr>
                <w:rFonts w:cs="Times New Roman"/>
                <w:b/>
                <w:bCs/>
              </w:rPr>
              <w:t>С.96-100</w:t>
            </w:r>
          </w:p>
        </w:tc>
        <w:tc>
          <w:tcPr>
            <w:tcW w:w="1138" w:type="dxa"/>
            <w:shd w:val="clear" w:color="auto" w:fill="auto"/>
          </w:tcPr>
          <w:p w:rsidR="00945D48" w:rsidRPr="005F7DEA" w:rsidRDefault="00945D48" w:rsidP="005F7DEA">
            <w:pPr>
              <w:jc w:val="center"/>
              <w:rPr>
                <w:rFonts w:cs="Times New Roman"/>
                <w:b/>
                <w:bCs/>
              </w:rPr>
            </w:pPr>
          </w:p>
        </w:tc>
      </w:tr>
      <w:tr w:rsidR="00945D48" w:rsidRPr="005F7DEA" w:rsidTr="00945D48">
        <w:tc>
          <w:tcPr>
            <w:tcW w:w="712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65</w:t>
            </w:r>
          </w:p>
        </w:tc>
        <w:tc>
          <w:tcPr>
            <w:tcW w:w="2429" w:type="dxa"/>
            <w:shd w:val="clear" w:color="auto" w:fill="auto"/>
          </w:tcPr>
          <w:p w:rsidR="00945D48" w:rsidRPr="005F7DEA" w:rsidRDefault="00945D48" w:rsidP="005F7DEA">
            <w:pPr>
              <w:jc w:val="center"/>
              <w:rPr>
                <w:rFonts w:cs="Times New Roman"/>
                <w:b/>
                <w:bCs/>
                <w:kern w:val="2"/>
                <w:lang w:eastAsia="en-US"/>
              </w:rPr>
            </w:pPr>
            <w:r w:rsidRPr="005F7DEA">
              <w:rPr>
                <w:rFonts w:cs="Times New Roman"/>
                <w:b/>
                <w:bCs/>
              </w:rPr>
              <w:t xml:space="preserve">Практикум «Человек в Российском государстве второй пол. </w:t>
            </w:r>
            <w:r w:rsidRPr="005F7DEA">
              <w:rPr>
                <w:rFonts w:cs="Times New Roman"/>
                <w:b/>
                <w:bCs/>
                <w:lang w:val="en-US"/>
              </w:rPr>
              <w:t>XV</w:t>
            </w:r>
            <w:r w:rsidRPr="005F7DEA">
              <w:rPr>
                <w:rFonts w:cs="Times New Roman"/>
                <w:b/>
                <w:bCs/>
              </w:rPr>
              <w:t xml:space="preserve"> в</w:t>
            </w:r>
            <w:proofErr w:type="gramStart"/>
            <w:r w:rsidRPr="005F7DEA">
              <w:rPr>
                <w:rFonts w:cs="Times New Roman"/>
                <w:b/>
                <w:bCs/>
              </w:rPr>
              <w:t>.»</w:t>
            </w:r>
            <w:proofErr w:type="gramEnd"/>
          </w:p>
        </w:tc>
        <w:tc>
          <w:tcPr>
            <w:tcW w:w="9158" w:type="dxa"/>
            <w:shd w:val="clear" w:color="auto" w:fill="auto"/>
          </w:tcPr>
          <w:p w:rsidR="00945D48" w:rsidRPr="005F7DEA" w:rsidRDefault="00945D48" w:rsidP="005F7DEA">
            <w:pPr>
              <w:jc w:val="both"/>
              <w:rPr>
                <w:rFonts w:cs="Times New Roman"/>
                <w:kern w:val="2"/>
                <w:lang w:eastAsia="en-US"/>
              </w:rPr>
            </w:pPr>
            <w:r w:rsidRPr="005F7DEA">
              <w:rPr>
                <w:rFonts w:cs="Times New Roman"/>
                <w:b/>
                <w:bCs/>
              </w:rPr>
              <w:t xml:space="preserve">Участвовать в определении </w:t>
            </w:r>
            <w:r w:rsidRPr="005F7DEA">
              <w:rPr>
                <w:rFonts w:cs="Times New Roman"/>
              </w:rPr>
              <w:t>проблемы и постановке целей урока;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>Планировать</w:t>
            </w:r>
            <w:r w:rsidRPr="005F7DEA">
              <w:rPr>
                <w:rFonts w:cs="Times New Roman"/>
              </w:rPr>
              <w:t xml:space="preserve"> свою работу на уроке;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>Раскрывать смысл понятий</w:t>
            </w:r>
            <w:r w:rsidRPr="005F7DEA">
              <w:rPr>
                <w:rFonts w:cs="Times New Roman"/>
              </w:rPr>
              <w:t>: казаки, пожилое, посадские люди, чин, привилегии;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>Характеризовать</w:t>
            </w:r>
            <w:r w:rsidRPr="005F7DEA">
              <w:rPr>
                <w:rFonts w:cs="Times New Roman"/>
              </w:rPr>
              <w:t xml:space="preserve"> социальное развитие Русского государства  XV века;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>Объяснять причины и значение</w:t>
            </w:r>
            <w:r w:rsidRPr="005F7DEA">
              <w:rPr>
                <w:rFonts w:cs="Times New Roman"/>
              </w:rPr>
              <w:t xml:space="preserve"> принятия судебника  Иваном I</w:t>
            </w:r>
            <w:r w:rsidRPr="005F7DEA">
              <w:rPr>
                <w:rFonts w:cs="Times New Roman"/>
                <w:lang w:val="en-US"/>
              </w:rPr>
              <w:t>II</w:t>
            </w:r>
            <w:r w:rsidRPr="005F7DEA">
              <w:rPr>
                <w:rFonts w:cs="Times New Roman"/>
              </w:rPr>
              <w:t>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  <w:b/>
                <w:bCs/>
              </w:rPr>
            </w:pPr>
            <w:r w:rsidRPr="005F7DEA">
              <w:rPr>
                <w:rFonts w:cs="Times New Roman"/>
                <w:b/>
                <w:bCs/>
              </w:rPr>
              <w:t xml:space="preserve">Работать </w:t>
            </w:r>
            <w:r w:rsidRPr="005F7DEA">
              <w:rPr>
                <w:rFonts w:cs="Times New Roman"/>
              </w:rPr>
              <w:t xml:space="preserve">в группе (с информацией о положении различных слоев населения), </w:t>
            </w:r>
            <w:r w:rsidRPr="005F7DEA">
              <w:rPr>
                <w:rFonts w:cs="Times New Roman"/>
              </w:rPr>
              <w:lastRenderedPageBreak/>
              <w:t>осуществлять презентацию результатов групповой работы;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  <w:b/>
                <w:bCs/>
              </w:rPr>
            </w:pPr>
            <w:r w:rsidRPr="005F7DEA">
              <w:rPr>
                <w:rFonts w:cs="Times New Roman"/>
                <w:b/>
                <w:bCs/>
              </w:rPr>
              <w:t xml:space="preserve">Выделять (в тексте учебника) и называть </w:t>
            </w:r>
            <w:r w:rsidRPr="005F7DEA">
              <w:rPr>
                <w:rFonts w:cs="Times New Roman"/>
              </w:rPr>
              <w:t>основные признаки социальных групп</w:t>
            </w:r>
            <w:r w:rsidRPr="005F7DEA">
              <w:rPr>
                <w:rFonts w:cs="Times New Roman"/>
                <w:b/>
                <w:bCs/>
              </w:rPr>
              <w:t xml:space="preserve">, характеризовать </w:t>
            </w:r>
            <w:r w:rsidRPr="005F7DEA">
              <w:rPr>
                <w:rFonts w:cs="Times New Roman"/>
              </w:rPr>
              <w:t>их;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  <w:i/>
                <w:iCs/>
                <w:kern w:val="2"/>
                <w:lang w:eastAsia="en-US"/>
              </w:rPr>
            </w:pPr>
            <w:r w:rsidRPr="005F7DEA">
              <w:rPr>
                <w:rFonts w:cs="Times New Roman"/>
                <w:b/>
                <w:bCs/>
              </w:rPr>
              <w:t>Осуществлять рефлексию</w:t>
            </w:r>
            <w:r w:rsidRPr="005F7DEA">
              <w:rPr>
                <w:rFonts w:cs="Times New Roman"/>
              </w:rPr>
              <w:t xml:space="preserve"> собственной деятельности на уроке.</w:t>
            </w:r>
          </w:p>
        </w:tc>
        <w:tc>
          <w:tcPr>
            <w:tcW w:w="1618" w:type="dxa"/>
            <w:shd w:val="clear" w:color="auto" w:fill="auto"/>
          </w:tcPr>
          <w:p w:rsidR="00945D48" w:rsidRPr="005F7DEA" w:rsidRDefault="00945D48" w:rsidP="005F7DEA">
            <w:pPr>
              <w:jc w:val="center"/>
              <w:rPr>
                <w:rFonts w:cs="Times New Roman"/>
                <w:b/>
                <w:bCs/>
                <w:kern w:val="2"/>
                <w:lang w:eastAsia="en-US"/>
              </w:rPr>
            </w:pPr>
            <w:r w:rsidRPr="005F7DEA">
              <w:rPr>
                <w:rFonts w:cs="Times New Roman"/>
                <w:b/>
                <w:bCs/>
              </w:rPr>
              <w:lastRenderedPageBreak/>
              <w:t>С. 101-106</w:t>
            </w:r>
          </w:p>
        </w:tc>
        <w:tc>
          <w:tcPr>
            <w:tcW w:w="1138" w:type="dxa"/>
            <w:shd w:val="clear" w:color="auto" w:fill="auto"/>
          </w:tcPr>
          <w:p w:rsidR="00945D48" w:rsidRPr="005F7DEA" w:rsidRDefault="00945D48" w:rsidP="005F7DEA">
            <w:pPr>
              <w:jc w:val="center"/>
              <w:rPr>
                <w:rFonts w:cs="Times New Roman"/>
                <w:b/>
                <w:bCs/>
              </w:rPr>
            </w:pPr>
          </w:p>
        </w:tc>
      </w:tr>
      <w:tr w:rsidR="00945D48" w:rsidRPr="005F7DEA" w:rsidTr="00945D48">
        <w:tc>
          <w:tcPr>
            <w:tcW w:w="712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lastRenderedPageBreak/>
              <w:t>66</w:t>
            </w:r>
          </w:p>
        </w:tc>
        <w:tc>
          <w:tcPr>
            <w:tcW w:w="2429" w:type="dxa"/>
            <w:shd w:val="clear" w:color="auto" w:fill="auto"/>
          </w:tcPr>
          <w:p w:rsidR="00945D48" w:rsidRPr="005F7DEA" w:rsidRDefault="00945D48" w:rsidP="005F7DEA">
            <w:pPr>
              <w:jc w:val="center"/>
              <w:rPr>
                <w:rFonts w:cs="Times New Roman"/>
                <w:b/>
                <w:bCs/>
                <w:lang w:eastAsia="en-US"/>
              </w:rPr>
            </w:pPr>
            <w:r w:rsidRPr="005F7DEA">
              <w:rPr>
                <w:rFonts w:cs="Times New Roman"/>
                <w:b/>
                <w:bCs/>
              </w:rPr>
              <w:t>Формирование культурного пространства единого Российского государства</w:t>
            </w:r>
          </w:p>
        </w:tc>
        <w:tc>
          <w:tcPr>
            <w:tcW w:w="9158" w:type="dxa"/>
            <w:shd w:val="clear" w:color="auto" w:fill="auto"/>
          </w:tcPr>
          <w:p w:rsidR="00945D48" w:rsidRPr="005F7DEA" w:rsidRDefault="00945D48" w:rsidP="005F7DEA">
            <w:pPr>
              <w:rPr>
                <w:rFonts w:cs="Times New Roman"/>
                <w:lang w:eastAsia="en-US"/>
              </w:rPr>
            </w:pPr>
            <w:r w:rsidRPr="005F7DEA">
              <w:rPr>
                <w:rFonts w:cs="Times New Roman"/>
                <w:b/>
                <w:bCs/>
              </w:rPr>
              <w:t xml:space="preserve">Участвовать в определении </w:t>
            </w:r>
            <w:r w:rsidRPr="005F7DEA">
              <w:rPr>
                <w:rFonts w:cs="Times New Roman"/>
              </w:rPr>
              <w:t>проблемы и постановке целей урока;</w:t>
            </w:r>
          </w:p>
          <w:p w:rsidR="00945D48" w:rsidRPr="005F7DEA" w:rsidRDefault="00945D48" w:rsidP="005F7DEA">
            <w:pPr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>Планировать</w:t>
            </w:r>
            <w:r w:rsidRPr="005F7DEA">
              <w:rPr>
                <w:rFonts w:cs="Times New Roman"/>
              </w:rPr>
              <w:t xml:space="preserve"> свою работу на уроке;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>Объяснять понятия</w:t>
            </w:r>
            <w:r w:rsidRPr="005F7DEA">
              <w:rPr>
                <w:rFonts w:cs="Times New Roman"/>
              </w:rPr>
              <w:t>: поэма, регалии;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>Составлять таблицу</w:t>
            </w:r>
            <w:r w:rsidRPr="005F7DEA">
              <w:rPr>
                <w:rFonts w:cs="Times New Roman"/>
              </w:rPr>
              <w:t xml:space="preserve"> «Культура Руси в XV в.»;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>Характеризовать</w:t>
            </w:r>
            <w:r w:rsidRPr="005F7DEA">
              <w:rPr>
                <w:rFonts w:cs="Times New Roman"/>
              </w:rPr>
              <w:t xml:space="preserve"> основные жанры религиозной и светской литературы данного периода;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 xml:space="preserve">Характеризовать </w:t>
            </w:r>
            <w:r w:rsidRPr="005F7DEA">
              <w:rPr>
                <w:rFonts w:cs="Times New Roman"/>
              </w:rPr>
              <w:t>стилевые особенности творчества Андрея Рублева, Дионисия (на основе текста и иллюстраций учебника);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  <w:b/>
                <w:bCs/>
                <w:i/>
                <w:iCs/>
                <w:lang w:eastAsia="en-US"/>
              </w:rPr>
            </w:pPr>
            <w:r w:rsidRPr="005F7DEA">
              <w:rPr>
                <w:rFonts w:cs="Times New Roman"/>
                <w:b/>
                <w:bCs/>
              </w:rPr>
              <w:t>Осуществлять рефлексию</w:t>
            </w:r>
            <w:r w:rsidRPr="005F7DEA">
              <w:rPr>
                <w:rFonts w:cs="Times New Roman"/>
              </w:rPr>
              <w:t xml:space="preserve"> собственной деятельности на уроке.</w:t>
            </w:r>
          </w:p>
        </w:tc>
        <w:tc>
          <w:tcPr>
            <w:tcW w:w="1618" w:type="dxa"/>
            <w:shd w:val="clear" w:color="auto" w:fill="auto"/>
          </w:tcPr>
          <w:p w:rsidR="00945D48" w:rsidRPr="005F7DEA" w:rsidRDefault="00945D48" w:rsidP="005F7DEA">
            <w:pPr>
              <w:jc w:val="center"/>
              <w:rPr>
                <w:rFonts w:cs="Times New Roman"/>
                <w:b/>
                <w:bCs/>
                <w:lang w:eastAsia="en-US"/>
              </w:rPr>
            </w:pPr>
            <w:r w:rsidRPr="005F7DEA">
              <w:rPr>
                <w:rFonts w:cs="Times New Roman"/>
                <w:b/>
                <w:bCs/>
              </w:rPr>
              <w:t>§27</w:t>
            </w:r>
          </w:p>
        </w:tc>
        <w:tc>
          <w:tcPr>
            <w:tcW w:w="1138" w:type="dxa"/>
            <w:shd w:val="clear" w:color="auto" w:fill="auto"/>
          </w:tcPr>
          <w:p w:rsidR="00945D48" w:rsidRPr="005F7DEA" w:rsidRDefault="00945D48" w:rsidP="005F7DEA">
            <w:pPr>
              <w:jc w:val="center"/>
              <w:rPr>
                <w:rFonts w:cs="Times New Roman"/>
                <w:b/>
                <w:bCs/>
              </w:rPr>
            </w:pPr>
          </w:p>
        </w:tc>
      </w:tr>
      <w:tr w:rsidR="00945D48" w:rsidRPr="005F7DEA" w:rsidTr="00945D48">
        <w:tc>
          <w:tcPr>
            <w:tcW w:w="712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67</w:t>
            </w:r>
          </w:p>
        </w:tc>
        <w:tc>
          <w:tcPr>
            <w:tcW w:w="2429" w:type="dxa"/>
            <w:shd w:val="clear" w:color="auto" w:fill="auto"/>
          </w:tcPr>
          <w:p w:rsidR="00945D48" w:rsidRPr="005F7DEA" w:rsidRDefault="00945D48" w:rsidP="005F7DEA">
            <w:pPr>
              <w:jc w:val="center"/>
              <w:rPr>
                <w:rFonts w:cs="Times New Roman"/>
                <w:b/>
                <w:bCs/>
                <w:lang w:eastAsia="en-US"/>
              </w:rPr>
            </w:pPr>
            <w:r w:rsidRPr="005F7DEA">
              <w:rPr>
                <w:rFonts w:cs="Times New Roman"/>
                <w:b/>
                <w:bCs/>
              </w:rPr>
              <w:t>Повторительно-обобщающий урок по теме «Формирование единого Русского государства»</w:t>
            </w:r>
          </w:p>
        </w:tc>
        <w:tc>
          <w:tcPr>
            <w:tcW w:w="9158" w:type="dxa"/>
            <w:shd w:val="clear" w:color="auto" w:fill="auto"/>
          </w:tcPr>
          <w:p w:rsidR="00945D48" w:rsidRPr="005F7DEA" w:rsidRDefault="00945D48" w:rsidP="005F7DEA">
            <w:pPr>
              <w:jc w:val="both"/>
              <w:rPr>
                <w:rFonts w:cs="Times New Roman"/>
                <w:lang w:eastAsia="en-US"/>
              </w:rPr>
            </w:pPr>
            <w:r w:rsidRPr="005F7DEA">
              <w:rPr>
                <w:rFonts w:cs="Times New Roman"/>
                <w:b/>
                <w:bCs/>
              </w:rPr>
              <w:t xml:space="preserve">Актуализировать и систематизировать </w:t>
            </w:r>
            <w:r w:rsidRPr="005F7DEA">
              <w:rPr>
                <w:rFonts w:cs="Times New Roman"/>
              </w:rPr>
              <w:t>исторический материал по теме «Формирование единого Русского государства»;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>Характеризовать</w:t>
            </w:r>
            <w:r w:rsidRPr="005F7DEA">
              <w:rPr>
                <w:rFonts w:cs="Times New Roman"/>
              </w:rPr>
              <w:t xml:space="preserve"> общие черты и особенности процесса образования единых государств на Руси и в западной Европе;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>Высказывать суждения</w:t>
            </w:r>
            <w:r w:rsidRPr="005F7DEA">
              <w:rPr>
                <w:rFonts w:cs="Times New Roman"/>
              </w:rPr>
              <w:t xml:space="preserve"> о значении наследия XV вв. для современного общества;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>Выполнять проверочные задания</w:t>
            </w:r>
            <w:r w:rsidRPr="005F7DEA">
              <w:rPr>
                <w:rFonts w:cs="Times New Roman"/>
              </w:rPr>
              <w:t xml:space="preserve"> по истории России данного периода (в </w:t>
            </w:r>
            <w:proofErr w:type="spellStart"/>
            <w:r w:rsidRPr="005F7DEA">
              <w:rPr>
                <w:rFonts w:cs="Times New Roman"/>
              </w:rPr>
              <w:t>т.ч</w:t>
            </w:r>
            <w:proofErr w:type="spellEnd"/>
            <w:r w:rsidRPr="005F7DEA">
              <w:rPr>
                <w:rFonts w:cs="Times New Roman"/>
              </w:rPr>
              <w:t>. по типологии ОГЭ);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b/>
                <w:bCs/>
              </w:rPr>
              <w:t>Осуществлять коррекцию</w:t>
            </w:r>
            <w:r w:rsidRPr="005F7DEA">
              <w:rPr>
                <w:rFonts w:cs="Times New Roman"/>
              </w:rPr>
              <w:t xml:space="preserve"> знаний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  <w:b/>
                <w:bCs/>
                <w:i/>
                <w:iCs/>
                <w:lang w:eastAsia="en-US"/>
              </w:rPr>
            </w:pPr>
            <w:r w:rsidRPr="005F7DEA">
              <w:rPr>
                <w:rFonts w:cs="Times New Roman"/>
              </w:rPr>
              <w:t>Осуществлять</w:t>
            </w:r>
            <w:r w:rsidRPr="005F7DEA">
              <w:rPr>
                <w:rFonts w:cs="Times New Roman"/>
                <w:b/>
                <w:bCs/>
              </w:rPr>
              <w:t xml:space="preserve"> самооценку и </w:t>
            </w:r>
            <w:proofErr w:type="spellStart"/>
            <w:r w:rsidRPr="005F7DEA">
              <w:rPr>
                <w:rFonts w:cs="Times New Roman"/>
                <w:b/>
                <w:bCs/>
              </w:rPr>
              <w:t>взаимооценку</w:t>
            </w:r>
            <w:proofErr w:type="spellEnd"/>
            <w:r w:rsidRPr="005F7DEA">
              <w:rPr>
                <w:rFonts w:cs="Times New Roman"/>
                <w:b/>
                <w:bCs/>
              </w:rPr>
              <w:t>.</w:t>
            </w:r>
          </w:p>
        </w:tc>
        <w:tc>
          <w:tcPr>
            <w:tcW w:w="1618" w:type="dxa"/>
            <w:shd w:val="clear" w:color="auto" w:fill="auto"/>
          </w:tcPr>
          <w:p w:rsidR="00945D48" w:rsidRPr="005F7DEA" w:rsidRDefault="00945D48" w:rsidP="005F7DEA">
            <w:pPr>
              <w:jc w:val="center"/>
              <w:rPr>
                <w:rFonts w:cs="Times New Roman"/>
                <w:b/>
                <w:bCs/>
                <w:lang w:eastAsia="en-US"/>
              </w:rPr>
            </w:pPr>
            <w:r w:rsidRPr="005F7DEA">
              <w:rPr>
                <w:rFonts w:cs="Times New Roman"/>
                <w:b/>
                <w:bCs/>
              </w:rPr>
              <w:t>проекты</w:t>
            </w:r>
          </w:p>
        </w:tc>
        <w:tc>
          <w:tcPr>
            <w:tcW w:w="1138" w:type="dxa"/>
            <w:shd w:val="clear" w:color="auto" w:fill="auto"/>
          </w:tcPr>
          <w:p w:rsidR="00945D48" w:rsidRPr="005F7DEA" w:rsidRDefault="00945D48" w:rsidP="005F7DEA">
            <w:pPr>
              <w:jc w:val="center"/>
              <w:rPr>
                <w:rFonts w:cs="Times New Roman"/>
                <w:b/>
                <w:bCs/>
              </w:rPr>
            </w:pPr>
          </w:p>
        </w:tc>
      </w:tr>
      <w:tr w:rsidR="00945D48" w:rsidRPr="005F7DEA" w:rsidTr="00945D48">
        <w:tc>
          <w:tcPr>
            <w:tcW w:w="712" w:type="dxa"/>
            <w:shd w:val="clear" w:color="auto" w:fill="auto"/>
          </w:tcPr>
          <w:p w:rsidR="00945D48" w:rsidRPr="005F7DEA" w:rsidRDefault="00945D48" w:rsidP="005F7DEA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  <w:lang w:eastAsia="ru-RU" w:bidi="ar-SA"/>
              </w:rPr>
            </w:pPr>
            <w:r w:rsidRPr="005F7DEA">
              <w:rPr>
                <w:rFonts w:eastAsia="Times New Roman" w:cs="Times New Roman"/>
                <w:color w:val="000000"/>
                <w:kern w:val="0"/>
                <w:lang w:eastAsia="ru-RU" w:bidi="ar-SA"/>
              </w:rPr>
              <w:t>68</w:t>
            </w:r>
          </w:p>
        </w:tc>
        <w:tc>
          <w:tcPr>
            <w:tcW w:w="2429" w:type="dxa"/>
            <w:shd w:val="clear" w:color="auto" w:fill="auto"/>
          </w:tcPr>
          <w:p w:rsidR="00945D48" w:rsidRPr="005F7DEA" w:rsidRDefault="00945D48" w:rsidP="005F7DEA">
            <w:pPr>
              <w:jc w:val="center"/>
              <w:rPr>
                <w:rFonts w:cs="Times New Roman"/>
                <w:b/>
                <w:bCs/>
                <w:i/>
                <w:iCs/>
                <w:lang w:eastAsia="en-US"/>
              </w:rPr>
            </w:pPr>
            <w:r w:rsidRPr="005F7DEA">
              <w:rPr>
                <w:rFonts w:cs="Times New Roman"/>
                <w:b/>
                <w:bCs/>
                <w:i/>
                <w:iCs/>
              </w:rPr>
              <w:t>Итоговое повторение</w:t>
            </w:r>
          </w:p>
        </w:tc>
        <w:tc>
          <w:tcPr>
            <w:tcW w:w="9158" w:type="dxa"/>
            <w:shd w:val="clear" w:color="auto" w:fill="auto"/>
          </w:tcPr>
          <w:p w:rsidR="00945D48" w:rsidRPr="005F7DEA" w:rsidRDefault="00945D48" w:rsidP="005F7DEA">
            <w:pPr>
              <w:jc w:val="both"/>
              <w:rPr>
                <w:rFonts w:cs="Times New Roman"/>
                <w:lang w:eastAsia="en-US"/>
              </w:rPr>
            </w:pPr>
            <w:r w:rsidRPr="005F7DEA">
              <w:rPr>
                <w:rFonts w:cs="Times New Roman"/>
                <w:b/>
                <w:bCs/>
                <w:i/>
                <w:iCs/>
              </w:rPr>
              <w:t xml:space="preserve"> </w:t>
            </w:r>
            <w:r w:rsidRPr="005F7DEA">
              <w:rPr>
                <w:rFonts w:cs="Times New Roman"/>
                <w:b/>
                <w:bCs/>
              </w:rPr>
              <w:t xml:space="preserve">Актуализировать и систематизировать </w:t>
            </w:r>
            <w:r w:rsidRPr="005F7DEA">
              <w:rPr>
                <w:rFonts w:cs="Times New Roman"/>
              </w:rPr>
              <w:t>исторический материал по курсу «История России с древнейших времен до конца XV в.»;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</w:rPr>
            </w:pPr>
            <w:r w:rsidRPr="005F7DEA">
              <w:rPr>
                <w:rFonts w:cs="Times New Roman"/>
                <w:i/>
                <w:iCs/>
              </w:rPr>
              <w:t xml:space="preserve"> </w:t>
            </w:r>
            <w:r w:rsidRPr="005F7DEA">
              <w:rPr>
                <w:rFonts w:cs="Times New Roman"/>
                <w:b/>
                <w:bCs/>
              </w:rPr>
              <w:t>Защищать проекты</w:t>
            </w:r>
            <w:r w:rsidRPr="005F7DEA">
              <w:rPr>
                <w:rFonts w:cs="Times New Roman"/>
              </w:rPr>
              <w:t xml:space="preserve"> по курсу «История России с древнейших времен до конца XVI в.»;</w:t>
            </w:r>
          </w:p>
          <w:p w:rsidR="00945D48" w:rsidRPr="005F7DEA" w:rsidRDefault="00945D48" w:rsidP="005F7DEA">
            <w:pPr>
              <w:jc w:val="both"/>
              <w:rPr>
                <w:rFonts w:cs="Times New Roman"/>
                <w:lang w:eastAsia="en-US"/>
              </w:rPr>
            </w:pPr>
            <w:r w:rsidRPr="005F7DEA">
              <w:rPr>
                <w:rFonts w:cs="Times New Roman"/>
              </w:rPr>
              <w:t>Осуществлять</w:t>
            </w:r>
            <w:r w:rsidRPr="005F7DEA">
              <w:rPr>
                <w:rFonts w:cs="Times New Roman"/>
                <w:b/>
                <w:bCs/>
              </w:rPr>
              <w:t xml:space="preserve"> самооценку и </w:t>
            </w:r>
            <w:proofErr w:type="spellStart"/>
            <w:r w:rsidRPr="005F7DEA">
              <w:rPr>
                <w:rFonts w:cs="Times New Roman"/>
                <w:b/>
                <w:bCs/>
              </w:rPr>
              <w:t>взаимооценку</w:t>
            </w:r>
            <w:proofErr w:type="spellEnd"/>
            <w:r w:rsidRPr="005F7DEA">
              <w:rPr>
                <w:rFonts w:cs="Times New Roman"/>
                <w:b/>
                <w:bCs/>
              </w:rPr>
              <w:t>.</w:t>
            </w:r>
          </w:p>
        </w:tc>
        <w:tc>
          <w:tcPr>
            <w:tcW w:w="1618" w:type="dxa"/>
            <w:shd w:val="clear" w:color="auto" w:fill="auto"/>
          </w:tcPr>
          <w:p w:rsidR="00945D48" w:rsidRPr="005F7DEA" w:rsidRDefault="00945D48" w:rsidP="005F7DEA">
            <w:pPr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1138" w:type="dxa"/>
            <w:shd w:val="clear" w:color="auto" w:fill="auto"/>
          </w:tcPr>
          <w:p w:rsidR="00945D48" w:rsidRPr="005F7DEA" w:rsidRDefault="00945D48" w:rsidP="005F7DEA">
            <w:pPr>
              <w:jc w:val="center"/>
              <w:rPr>
                <w:rFonts w:cs="Times New Roman"/>
                <w:b/>
                <w:bCs/>
              </w:rPr>
            </w:pPr>
          </w:p>
        </w:tc>
      </w:tr>
    </w:tbl>
    <w:p w:rsidR="00945D48" w:rsidRPr="005F7DEA" w:rsidRDefault="00945D48" w:rsidP="005F7DEA">
      <w:pPr>
        <w:rPr>
          <w:rFonts w:cs="Times New Roman"/>
        </w:rPr>
      </w:pPr>
    </w:p>
    <w:sectPr w:rsidR="00945D48" w:rsidRPr="005F7DEA" w:rsidSect="00945D4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 w:cs="Symbol"/>
        <w:sz w:val="22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Symbol"/>
        <w:sz w:val="22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Symbol"/>
        <w:sz w:val="22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Symbol"/>
        <w:sz w:val="22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Symbol"/>
        <w:sz w:val="22"/>
      </w:r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7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8">
    <w:nsid w:val="00000009"/>
    <w:multiLevelType w:val="singleLevel"/>
    <w:tmpl w:val="00000009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9">
    <w:nsid w:val="0000000A"/>
    <w:multiLevelType w:val="singleLevel"/>
    <w:tmpl w:val="0000000A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0">
    <w:nsid w:val="0000000B"/>
    <w:multiLevelType w:val="singleLevel"/>
    <w:tmpl w:val="0000000B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1">
    <w:nsid w:val="0000000C"/>
    <w:multiLevelType w:val="single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2">
    <w:nsid w:val="0000000D"/>
    <w:multiLevelType w:val="singleLevel"/>
    <w:tmpl w:val="0000000D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3">
    <w:nsid w:val="0000000E"/>
    <w:multiLevelType w:val="singleLevel"/>
    <w:tmpl w:val="0000000E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4">
    <w:nsid w:val="0000000F"/>
    <w:multiLevelType w:val="singleLevel"/>
    <w:tmpl w:val="0000000F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5">
    <w:nsid w:val="00000010"/>
    <w:multiLevelType w:val="multilevel"/>
    <w:tmpl w:val="00000010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03C71B2B"/>
    <w:multiLevelType w:val="multilevel"/>
    <w:tmpl w:val="FCD62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07FD1AA9"/>
    <w:multiLevelType w:val="multilevel"/>
    <w:tmpl w:val="FFECAF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8">
    <w:nsid w:val="0BF56696"/>
    <w:multiLevelType w:val="multilevel"/>
    <w:tmpl w:val="9E00D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12A20C6D"/>
    <w:multiLevelType w:val="multilevel"/>
    <w:tmpl w:val="AF42E5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15F925A8"/>
    <w:multiLevelType w:val="multilevel"/>
    <w:tmpl w:val="C616F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1A864F72"/>
    <w:multiLevelType w:val="multilevel"/>
    <w:tmpl w:val="358A7F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1AAF5A6B"/>
    <w:multiLevelType w:val="multilevel"/>
    <w:tmpl w:val="20244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2408065A"/>
    <w:multiLevelType w:val="multilevel"/>
    <w:tmpl w:val="D31A2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1AC50AA"/>
    <w:multiLevelType w:val="hybridMultilevel"/>
    <w:tmpl w:val="7ACC8322"/>
    <w:lvl w:ilvl="0" w:tplc="993894C2">
      <w:start w:val="1"/>
      <w:numFmt w:val="bullet"/>
      <w:lvlText w:val="•"/>
      <w:lvlJc w:val="left"/>
      <w:pPr>
        <w:ind w:left="1174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1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3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7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9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34" w:hanging="360"/>
      </w:pPr>
      <w:rPr>
        <w:rFonts w:ascii="Wingdings" w:hAnsi="Wingdings" w:cs="Wingdings" w:hint="default"/>
      </w:rPr>
    </w:lvl>
  </w:abstractNum>
  <w:abstractNum w:abstractNumId="25">
    <w:nsid w:val="32385AB6"/>
    <w:multiLevelType w:val="multilevel"/>
    <w:tmpl w:val="79FC5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88B33FA"/>
    <w:multiLevelType w:val="multilevel"/>
    <w:tmpl w:val="9744B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3CA3681"/>
    <w:multiLevelType w:val="multilevel"/>
    <w:tmpl w:val="5484AF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565460A"/>
    <w:multiLevelType w:val="multilevel"/>
    <w:tmpl w:val="5AF4D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14E31A7"/>
    <w:multiLevelType w:val="hybridMultilevel"/>
    <w:tmpl w:val="33C0A02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30">
    <w:nsid w:val="640A291C"/>
    <w:multiLevelType w:val="multilevel"/>
    <w:tmpl w:val="927AFA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8E97C36"/>
    <w:multiLevelType w:val="multilevel"/>
    <w:tmpl w:val="DE725C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CFA74BF"/>
    <w:multiLevelType w:val="multilevel"/>
    <w:tmpl w:val="2F321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D581561"/>
    <w:multiLevelType w:val="multilevel"/>
    <w:tmpl w:val="BC8CFE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F0D0F86"/>
    <w:multiLevelType w:val="multilevel"/>
    <w:tmpl w:val="1AC8D41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5">
    <w:nsid w:val="7619663A"/>
    <w:multiLevelType w:val="multilevel"/>
    <w:tmpl w:val="F1DE66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6CC5495"/>
    <w:multiLevelType w:val="multilevel"/>
    <w:tmpl w:val="1FB47D44"/>
    <w:lvl w:ilvl="0">
      <w:start w:val="1"/>
      <w:numFmt w:val="bullet"/>
      <w:lvlText w:val="—"/>
      <w:lvlJc w:val="left"/>
      <w:pPr>
        <w:ind w:left="0" w:firstLine="0"/>
      </w:pPr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7">
    <w:nsid w:val="770F5BB6"/>
    <w:multiLevelType w:val="multilevel"/>
    <w:tmpl w:val="35AA4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885634E"/>
    <w:multiLevelType w:val="multilevel"/>
    <w:tmpl w:val="C9741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95161DD"/>
    <w:multiLevelType w:val="multilevel"/>
    <w:tmpl w:val="4A088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36"/>
  </w:num>
  <w:num w:numId="18">
    <w:abstractNumId w:val="36"/>
  </w:num>
  <w:num w:numId="19">
    <w:abstractNumId w:val="24"/>
  </w:num>
  <w:num w:numId="20">
    <w:abstractNumId w:val="24"/>
  </w:num>
  <w:num w:numId="21">
    <w:abstractNumId w:val="29"/>
  </w:num>
  <w:num w:numId="2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9"/>
  </w:num>
  <w:num w:numId="24">
    <w:abstractNumId w:val="39"/>
  </w:num>
  <w:num w:numId="25">
    <w:abstractNumId w:val="22"/>
  </w:num>
  <w:num w:numId="2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4"/>
  </w:num>
  <w:num w:numId="2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8"/>
  </w:num>
  <w:num w:numId="30">
    <w:abstractNumId w:val="19"/>
  </w:num>
  <w:num w:numId="31">
    <w:abstractNumId w:val="37"/>
  </w:num>
  <w:num w:numId="32">
    <w:abstractNumId w:val="21"/>
  </w:num>
  <w:num w:numId="33">
    <w:abstractNumId w:val="17"/>
  </w:num>
  <w:num w:numId="34">
    <w:abstractNumId w:val="32"/>
  </w:num>
  <w:num w:numId="35">
    <w:abstractNumId w:val="25"/>
  </w:num>
  <w:num w:numId="36">
    <w:abstractNumId w:val="35"/>
  </w:num>
  <w:num w:numId="37">
    <w:abstractNumId w:val="30"/>
  </w:num>
  <w:num w:numId="38">
    <w:abstractNumId w:val="20"/>
  </w:num>
  <w:num w:numId="39">
    <w:abstractNumId w:val="23"/>
  </w:num>
  <w:num w:numId="40">
    <w:abstractNumId w:val="26"/>
  </w:num>
  <w:num w:numId="41">
    <w:abstractNumId w:val="27"/>
  </w:num>
  <w:num w:numId="42">
    <w:abstractNumId w:val="16"/>
  </w:num>
  <w:num w:numId="43">
    <w:abstractNumId w:val="33"/>
  </w:num>
  <w:num w:numId="44">
    <w:abstractNumId w:val="38"/>
  </w:num>
  <w:num w:numId="45">
    <w:abstractNumId w:val="31"/>
  </w:num>
  <w:num w:numId="4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545"/>
    <w:rsid w:val="00004275"/>
    <w:rsid w:val="00337029"/>
    <w:rsid w:val="005E4E95"/>
    <w:rsid w:val="005F7DEA"/>
    <w:rsid w:val="00640C99"/>
    <w:rsid w:val="00945D48"/>
    <w:rsid w:val="00BC0F0C"/>
    <w:rsid w:val="00C81A5D"/>
    <w:rsid w:val="00CE0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D48"/>
    <w:pPr>
      <w:widowControl w:val="0"/>
      <w:suppressAutoHyphens/>
      <w:spacing w:after="0" w:line="240" w:lineRule="auto"/>
    </w:pPr>
    <w:rPr>
      <w:rFonts w:ascii="Times New Roman" w:eastAsia="Arial Unicode MS" w:hAnsi="Times New Roman" w:cs="Mangal"/>
      <w:kern w:val="1"/>
      <w:sz w:val="24"/>
      <w:szCs w:val="24"/>
      <w:lang w:eastAsia="zh-CN" w:bidi="hi-IN"/>
    </w:rPr>
  </w:style>
  <w:style w:type="paragraph" w:styleId="1">
    <w:name w:val="heading 1"/>
    <w:basedOn w:val="a"/>
    <w:next w:val="a"/>
    <w:link w:val="10"/>
    <w:qFormat/>
    <w:rsid w:val="00945D48"/>
    <w:pPr>
      <w:keepNext/>
      <w:widowControl/>
      <w:numPr>
        <w:numId w:val="27"/>
      </w:numPr>
      <w:suppressAutoHyphens w:val="0"/>
      <w:outlineLvl w:val="0"/>
    </w:pPr>
    <w:rPr>
      <w:rFonts w:eastAsia="Times New Roman" w:cs="Times New Roman"/>
      <w:kern w:val="0"/>
      <w:sz w:val="20"/>
      <w:szCs w:val="20"/>
      <w:lang w:val="x-none" w:eastAsia="ru-RU" w:bidi="ar-SA"/>
    </w:rPr>
  </w:style>
  <w:style w:type="paragraph" w:styleId="2">
    <w:name w:val="heading 2"/>
    <w:basedOn w:val="a"/>
    <w:next w:val="a"/>
    <w:link w:val="20"/>
    <w:qFormat/>
    <w:rsid w:val="00945D48"/>
    <w:pPr>
      <w:keepNext/>
      <w:widowControl/>
      <w:numPr>
        <w:ilvl w:val="1"/>
        <w:numId w:val="27"/>
      </w:numPr>
      <w:suppressAutoHyphens w:val="0"/>
      <w:spacing w:line="360" w:lineRule="auto"/>
      <w:jc w:val="both"/>
      <w:outlineLvl w:val="1"/>
    </w:pPr>
    <w:rPr>
      <w:rFonts w:eastAsia="Times New Roman" w:cs="Times New Roman"/>
      <w:b/>
      <w:kern w:val="0"/>
      <w:szCs w:val="20"/>
      <w:lang w:val="x-none" w:eastAsia="ru-RU" w:bidi="ar-SA"/>
    </w:rPr>
  </w:style>
  <w:style w:type="paragraph" w:styleId="3">
    <w:name w:val="heading 3"/>
    <w:basedOn w:val="a"/>
    <w:next w:val="a"/>
    <w:link w:val="30"/>
    <w:qFormat/>
    <w:rsid w:val="00945D48"/>
    <w:pPr>
      <w:keepNext/>
      <w:widowControl/>
      <w:numPr>
        <w:ilvl w:val="2"/>
        <w:numId w:val="27"/>
      </w:numPr>
      <w:suppressAutoHyphens w:val="0"/>
      <w:spacing w:line="360" w:lineRule="auto"/>
      <w:jc w:val="both"/>
      <w:outlineLvl w:val="2"/>
    </w:pPr>
    <w:rPr>
      <w:rFonts w:eastAsia="Times New Roman" w:cs="Times New Roman"/>
      <w:kern w:val="0"/>
      <w:szCs w:val="20"/>
      <w:u w:val="single"/>
      <w:lang w:val="x-none" w:eastAsia="ru-RU" w:bidi="ar-SA"/>
    </w:rPr>
  </w:style>
  <w:style w:type="paragraph" w:styleId="4">
    <w:name w:val="heading 4"/>
    <w:basedOn w:val="a"/>
    <w:next w:val="a"/>
    <w:link w:val="40"/>
    <w:qFormat/>
    <w:rsid w:val="00945D48"/>
    <w:pPr>
      <w:keepNext/>
      <w:widowControl/>
      <w:numPr>
        <w:ilvl w:val="3"/>
        <w:numId w:val="27"/>
      </w:numPr>
      <w:suppressAutoHyphens w:val="0"/>
      <w:spacing w:before="240" w:after="60"/>
      <w:outlineLvl w:val="3"/>
    </w:pPr>
    <w:rPr>
      <w:rFonts w:ascii="Arial" w:eastAsia="Times New Roman" w:hAnsi="Arial" w:cs="Times New Roman"/>
      <w:b/>
      <w:kern w:val="0"/>
      <w:szCs w:val="20"/>
      <w:lang w:val="x-none" w:eastAsia="ru-RU" w:bidi="ar-SA"/>
    </w:rPr>
  </w:style>
  <w:style w:type="paragraph" w:styleId="5">
    <w:name w:val="heading 5"/>
    <w:basedOn w:val="a"/>
    <w:next w:val="a"/>
    <w:link w:val="50"/>
    <w:qFormat/>
    <w:rsid w:val="00945D48"/>
    <w:pPr>
      <w:widowControl/>
      <w:numPr>
        <w:ilvl w:val="4"/>
        <w:numId w:val="27"/>
      </w:numPr>
      <w:suppressAutoHyphens w:val="0"/>
      <w:spacing w:before="240" w:after="60"/>
      <w:outlineLvl w:val="4"/>
    </w:pPr>
    <w:rPr>
      <w:rFonts w:eastAsia="Times New Roman" w:cs="Times New Roman"/>
      <w:kern w:val="0"/>
      <w:sz w:val="20"/>
      <w:szCs w:val="20"/>
      <w:lang w:val="x-none" w:eastAsia="ru-RU" w:bidi="ar-SA"/>
    </w:rPr>
  </w:style>
  <w:style w:type="paragraph" w:styleId="6">
    <w:name w:val="heading 6"/>
    <w:basedOn w:val="a"/>
    <w:next w:val="a"/>
    <w:link w:val="60"/>
    <w:qFormat/>
    <w:rsid w:val="00945D48"/>
    <w:pPr>
      <w:widowControl/>
      <w:numPr>
        <w:ilvl w:val="5"/>
        <w:numId w:val="27"/>
      </w:numPr>
      <w:suppressAutoHyphens w:val="0"/>
      <w:spacing w:before="240" w:after="60"/>
      <w:outlineLvl w:val="5"/>
    </w:pPr>
    <w:rPr>
      <w:rFonts w:eastAsia="Times New Roman" w:cs="Times New Roman"/>
      <w:i/>
      <w:kern w:val="0"/>
      <w:sz w:val="20"/>
      <w:szCs w:val="20"/>
      <w:lang w:val="x-none" w:eastAsia="ru-RU" w:bidi="ar-SA"/>
    </w:rPr>
  </w:style>
  <w:style w:type="paragraph" w:styleId="7">
    <w:name w:val="heading 7"/>
    <w:basedOn w:val="a"/>
    <w:next w:val="a"/>
    <w:link w:val="70"/>
    <w:qFormat/>
    <w:rsid w:val="00945D48"/>
    <w:pPr>
      <w:widowControl/>
      <w:numPr>
        <w:ilvl w:val="6"/>
        <w:numId w:val="27"/>
      </w:numPr>
      <w:suppressAutoHyphens w:val="0"/>
      <w:spacing w:before="240" w:after="60"/>
      <w:outlineLvl w:val="6"/>
    </w:pPr>
    <w:rPr>
      <w:rFonts w:ascii="Arial" w:eastAsia="Times New Roman" w:hAnsi="Arial" w:cs="Times New Roman"/>
      <w:kern w:val="0"/>
      <w:sz w:val="20"/>
      <w:szCs w:val="20"/>
      <w:lang w:val="x-none" w:eastAsia="ru-RU" w:bidi="ar-SA"/>
    </w:rPr>
  </w:style>
  <w:style w:type="paragraph" w:styleId="8">
    <w:name w:val="heading 8"/>
    <w:basedOn w:val="a"/>
    <w:next w:val="a"/>
    <w:link w:val="80"/>
    <w:qFormat/>
    <w:rsid w:val="00945D48"/>
    <w:pPr>
      <w:widowControl/>
      <w:numPr>
        <w:ilvl w:val="7"/>
        <w:numId w:val="27"/>
      </w:numPr>
      <w:suppressAutoHyphens w:val="0"/>
      <w:spacing w:before="240" w:after="60"/>
      <w:outlineLvl w:val="7"/>
    </w:pPr>
    <w:rPr>
      <w:rFonts w:ascii="Arial" w:eastAsia="Times New Roman" w:hAnsi="Arial" w:cs="Times New Roman"/>
      <w:i/>
      <w:kern w:val="0"/>
      <w:sz w:val="20"/>
      <w:szCs w:val="20"/>
      <w:lang w:val="x-none" w:eastAsia="ru-RU" w:bidi="ar-SA"/>
    </w:rPr>
  </w:style>
  <w:style w:type="paragraph" w:styleId="9">
    <w:name w:val="heading 9"/>
    <w:basedOn w:val="a"/>
    <w:next w:val="a"/>
    <w:link w:val="90"/>
    <w:qFormat/>
    <w:rsid w:val="00945D48"/>
    <w:pPr>
      <w:widowControl/>
      <w:numPr>
        <w:ilvl w:val="8"/>
        <w:numId w:val="27"/>
      </w:numPr>
      <w:suppressAutoHyphens w:val="0"/>
      <w:spacing w:before="240" w:after="60"/>
      <w:outlineLvl w:val="8"/>
    </w:pPr>
    <w:rPr>
      <w:rFonts w:ascii="Arial" w:eastAsia="Times New Roman" w:hAnsi="Arial" w:cs="Times New Roman"/>
      <w:b/>
      <w:i/>
      <w:kern w:val="0"/>
      <w:sz w:val="18"/>
      <w:szCs w:val="20"/>
      <w:lang w:val="x-none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45D48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20">
    <w:name w:val="Заголовок 2 Знак"/>
    <w:basedOn w:val="a0"/>
    <w:link w:val="2"/>
    <w:rsid w:val="00945D48"/>
    <w:rPr>
      <w:rFonts w:ascii="Times New Roman" w:eastAsia="Times New Roman" w:hAnsi="Times New Roman" w:cs="Times New Roman"/>
      <w:b/>
      <w:sz w:val="24"/>
      <w:szCs w:val="20"/>
      <w:lang w:val="x-none" w:eastAsia="ru-RU"/>
    </w:rPr>
  </w:style>
  <w:style w:type="character" w:customStyle="1" w:styleId="30">
    <w:name w:val="Заголовок 3 Знак"/>
    <w:basedOn w:val="a0"/>
    <w:link w:val="3"/>
    <w:rsid w:val="00945D48"/>
    <w:rPr>
      <w:rFonts w:ascii="Times New Roman" w:eastAsia="Times New Roman" w:hAnsi="Times New Roman" w:cs="Times New Roman"/>
      <w:sz w:val="24"/>
      <w:szCs w:val="20"/>
      <w:u w:val="single"/>
      <w:lang w:val="x-none" w:eastAsia="ru-RU"/>
    </w:rPr>
  </w:style>
  <w:style w:type="character" w:customStyle="1" w:styleId="40">
    <w:name w:val="Заголовок 4 Знак"/>
    <w:basedOn w:val="a0"/>
    <w:link w:val="4"/>
    <w:rsid w:val="00945D48"/>
    <w:rPr>
      <w:rFonts w:ascii="Arial" w:eastAsia="Times New Roman" w:hAnsi="Arial" w:cs="Times New Roman"/>
      <w:b/>
      <w:sz w:val="24"/>
      <w:szCs w:val="20"/>
      <w:lang w:val="x-none" w:eastAsia="ru-RU"/>
    </w:rPr>
  </w:style>
  <w:style w:type="character" w:customStyle="1" w:styleId="50">
    <w:name w:val="Заголовок 5 Знак"/>
    <w:basedOn w:val="a0"/>
    <w:link w:val="5"/>
    <w:rsid w:val="00945D48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60">
    <w:name w:val="Заголовок 6 Знак"/>
    <w:basedOn w:val="a0"/>
    <w:link w:val="6"/>
    <w:rsid w:val="00945D48"/>
    <w:rPr>
      <w:rFonts w:ascii="Times New Roman" w:eastAsia="Times New Roman" w:hAnsi="Times New Roman" w:cs="Times New Roman"/>
      <w:i/>
      <w:sz w:val="20"/>
      <w:szCs w:val="20"/>
      <w:lang w:val="x-none" w:eastAsia="ru-RU"/>
    </w:rPr>
  </w:style>
  <w:style w:type="character" w:customStyle="1" w:styleId="70">
    <w:name w:val="Заголовок 7 Знак"/>
    <w:basedOn w:val="a0"/>
    <w:link w:val="7"/>
    <w:rsid w:val="00945D48"/>
    <w:rPr>
      <w:rFonts w:ascii="Arial" w:eastAsia="Times New Roman" w:hAnsi="Arial" w:cs="Times New Roman"/>
      <w:sz w:val="20"/>
      <w:szCs w:val="20"/>
      <w:lang w:val="x-none" w:eastAsia="ru-RU"/>
    </w:rPr>
  </w:style>
  <w:style w:type="character" w:customStyle="1" w:styleId="80">
    <w:name w:val="Заголовок 8 Знак"/>
    <w:basedOn w:val="a0"/>
    <w:link w:val="8"/>
    <w:rsid w:val="00945D48"/>
    <w:rPr>
      <w:rFonts w:ascii="Arial" w:eastAsia="Times New Roman" w:hAnsi="Arial" w:cs="Times New Roman"/>
      <w:i/>
      <w:sz w:val="20"/>
      <w:szCs w:val="20"/>
      <w:lang w:val="x-none" w:eastAsia="ru-RU"/>
    </w:rPr>
  </w:style>
  <w:style w:type="character" w:customStyle="1" w:styleId="90">
    <w:name w:val="Заголовок 9 Знак"/>
    <w:basedOn w:val="a0"/>
    <w:link w:val="9"/>
    <w:rsid w:val="00945D48"/>
    <w:rPr>
      <w:rFonts w:ascii="Arial" w:eastAsia="Times New Roman" w:hAnsi="Arial" w:cs="Times New Roman"/>
      <w:b/>
      <w:i/>
      <w:sz w:val="18"/>
      <w:szCs w:val="20"/>
      <w:lang w:val="x-none" w:eastAsia="ru-RU"/>
    </w:rPr>
  </w:style>
  <w:style w:type="character" w:customStyle="1" w:styleId="WW8Num1z0">
    <w:name w:val="WW8Num1z0"/>
    <w:rsid w:val="00945D48"/>
    <w:rPr>
      <w:rFonts w:ascii="Symbol" w:hAnsi="Symbol" w:cs="Symbol"/>
      <w:sz w:val="22"/>
    </w:rPr>
  </w:style>
  <w:style w:type="character" w:customStyle="1" w:styleId="WW8Num2z0">
    <w:name w:val="WW8Num2z0"/>
    <w:rsid w:val="00945D48"/>
    <w:rPr>
      <w:rFonts w:ascii="Symbol" w:hAnsi="Symbol" w:cs="Symbol"/>
      <w:sz w:val="22"/>
    </w:rPr>
  </w:style>
  <w:style w:type="character" w:customStyle="1" w:styleId="WW8Num3z0">
    <w:name w:val="WW8Num3z0"/>
    <w:rsid w:val="00945D48"/>
    <w:rPr>
      <w:rFonts w:ascii="Symbol" w:hAnsi="Symbol" w:cs="Symbol"/>
      <w:sz w:val="22"/>
    </w:rPr>
  </w:style>
  <w:style w:type="character" w:customStyle="1" w:styleId="WW8Num4z0">
    <w:name w:val="WW8Num4z0"/>
    <w:rsid w:val="00945D48"/>
    <w:rPr>
      <w:rFonts w:ascii="Symbol" w:hAnsi="Symbol" w:cs="Symbol"/>
      <w:sz w:val="22"/>
    </w:rPr>
  </w:style>
  <w:style w:type="character" w:customStyle="1" w:styleId="WW8Num5z0">
    <w:name w:val="WW8Num5z0"/>
    <w:rsid w:val="00945D48"/>
    <w:rPr>
      <w:rFonts w:ascii="Symbol" w:hAnsi="Symbol" w:cs="Symbol"/>
      <w:sz w:val="22"/>
    </w:rPr>
  </w:style>
  <w:style w:type="character" w:customStyle="1" w:styleId="Absatz-Standardschriftart">
    <w:name w:val="Absatz-Standardschriftart"/>
    <w:rsid w:val="00945D48"/>
  </w:style>
  <w:style w:type="character" w:customStyle="1" w:styleId="WW8Num6z0">
    <w:name w:val="WW8Num6z0"/>
    <w:rsid w:val="00945D48"/>
    <w:rPr>
      <w:rFonts w:ascii="Symbol" w:hAnsi="Symbol" w:cs="OpenSymbol"/>
    </w:rPr>
  </w:style>
  <w:style w:type="character" w:customStyle="1" w:styleId="WW8Num9z0">
    <w:name w:val="WW8Num9z0"/>
    <w:rsid w:val="00945D48"/>
    <w:rPr>
      <w:rFonts w:ascii="Wingdings" w:hAnsi="Wingdings" w:cs="Wingdings"/>
    </w:rPr>
  </w:style>
  <w:style w:type="character" w:customStyle="1" w:styleId="WW8Num9z1">
    <w:name w:val="WW8Num9z1"/>
    <w:rsid w:val="00945D48"/>
    <w:rPr>
      <w:rFonts w:ascii="Courier New" w:hAnsi="Courier New" w:cs="Courier New"/>
    </w:rPr>
  </w:style>
  <w:style w:type="character" w:customStyle="1" w:styleId="WW8Num9z3">
    <w:name w:val="WW8Num9z3"/>
    <w:rsid w:val="00945D48"/>
    <w:rPr>
      <w:rFonts w:ascii="Symbol" w:hAnsi="Symbol" w:cs="Symbol"/>
    </w:rPr>
  </w:style>
  <w:style w:type="character" w:customStyle="1" w:styleId="WW8Num11z0">
    <w:name w:val="WW8Num11z0"/>
    <w:rsid w:val="00945D48"/>
    <w:rPr>
      <w:rFonts w:ascii="Wingdings" w:hAnsi="Wingdings" w:cs="Wingdings"/>
    </w:rPr>
  </w:style>
  <w:style w:type="character" w:customStyle="1" w:styleId="WW8Num11z1">
    <w:name w:val="WW8Num11z1"/>
    <w:rsid w:val="00945D48"/>
    <w:rPr>
      <w:rFonts w:ascii="Courier New" w:hAnsi="Courier New" w:cs="Courier New"/>
    </w:rPr>
  </w:style>
  <w:style w:type="character" w:customStyle="1" w:styleId="WW8Num11z3">
    <w:name w:val="WW8Num11z3"/>
    <w:rsid w:val="00945D48"/>
    <w:rPr>
      <w:rFonts w:ascii="Symbol" w:hAnsi="Symbol" w:cs="Symbol"/>
    </w:rPr>
  </w:style>
  <w:style w:type="character" w:customStyle="1" w:styleId="WW8Num12z0">
    <w:name w:val="WW8Num12z0"/>
    <w:rsid w:val="00945D48"/>
    <w:rPr>
      <w:rFonts w:ascii="Wingdings" w:hAnsi="Wingdings" w:cs="Wingdings"/>
    </w:rPr>
  </w:style>
  <w:style w:type="character" w:customStyle="1" w:styleId="WW8Num12z1">
    <w:name w:val="WW8Num12z1"/>
    <w:rsid w:val="00945D48"/>
    <w:rPr>
      <w:rFonts w:ascii="Courier New" w:hAnsi="Courier New" w:cs="Courier New"/>
    </w:rPr>
  </w:style>
  <w:style w:type="character" w:customStyle="1" w:styleId="WW8Num12z3">
    <w:name w:val="WW8Num12z3"/>
    <w:rsid w:val="00945D48"/>
    <w:rPr>
      <w:rFonts w:ascii="Symbol" w:hAnsi="Symbol" w:cs="Symbol"/>
    </w:rPr>
  </w:style>
  <w:style w:type="character" w:customStyle="1" w:styleId="WW8Num13z0">
    <w:name w:val="WW8Num13z0"/>
    <w:rsid w:val="00945D48"/>
    <w:rPr>
      <w:rFonts w:ascii="Wingdings" w:hAnsi="Wingdings" w:cs="Wingdings"/>
    </w:rPr>
  </w:style>
  <w:style w:type="character" w:customStyle="1" w:styleId="WW8Num13z1">
    <w:name w:val="WW8Num13z1"/>
    <w:rsid w:val="00945D48"/>
    <w:rPr>
      <w:rFonts w:ascii="Courier New" w:hAnsi="Courier New" w:cs="Courier New"/>
    </w:rPr>
  </w:style>
  <w:style w:type="character" w:customStyle="1" w:styleId="WW8Num13z3">
    <w:name w:val="WW8Num13z3"/>
    <w:rsid w:val="00945D48"/>
    <w:rPr>
      <w:rFonts w:ascii="Symbol" w:hAnsi="Symbol" w:cs="Symbol"/>
    </w:rPr>
  </w:style>
  <w:style w:type="character" w:customStyle="1" w:styleId="11">
    <w:name w:val="Основной шрифт абзаца1"/>
    <w:rsid w:val="00945D48"/>
  </w:style>
  <w:style w:type="character" w:customStyle="1" w:styleId="WW-Absatz-Standardschriftart">
    <w:name w:val="WW-Absatz-Standardschriftart"/>
    <w:rsid w:val="00945D48"/>
  </w:style>
  <w:style w:type="character" w:customStyle="1" w:styleId="WW-Absatz-Standardschriftart1">
    <w:name w:val="WW-Absatz-Standardschriftart1"/>
    <w:rsid w:val="00945D48"/>
  </w:style>
  <w:style w:type="character" w:styleId="a3">
    <w:name w:val="Hyperlink"/>
    <w:uiPriority w:val="99"/>
    <w:rsid w:val="00945D48"/>
    <w:rPr>
      <w:color w:val="000080"/>
      <w:u w:val="single"/>
    </w:rPr>
  </w:style>
  <w:style w:type="character" w:customStyle="1" w:styleId="dash041704300433043e043b043e0432043e043a00201char1">
    <w:name w:val="dash0417_0430_0433_043e_043b_043e_0432_043e_043a_00201__char1"/>
    <w:rsid w:val="00945D48"/>
    <w:rPr>
      <w:rFonts w:ascii="Times New Roman" w:hAnsi="Times New Roman" w:cs="Times New Roman"/>
      <w:b/>
      <w:bCs/>
      <w:strike w:val="0"/>
      <w:dstrike w:val="0"/>
      <w:color w:val="000000"/>
      <w:sz w:val="48"/>
      <w:szCs w:val="48"/>
      <w:u w:val="none"/>
    </w:rPr>
  </w:style>
  <w:style w:type="character" w:customStyle="1" w:styleId="WW8Num1z1">
    <w:name w:val="WW8Num1z1"/>
    <w:rsid w:val="00945D48"/>
    <w:rPr>
      <w:rFonts w:ascii="Courier New" w:hAnsi="Courier New" w:cs="Courier New"/>
    </w:rPr>
  </w:style>
  <w:style w:type="character" w:customStyle="1" w:styleId="WW8Num1z2">
    <w:name w:val="WW8Num1z2"/>
    <w:rsid w:val="00945D48"/>
    <w:rPr>
      <w:rFonts w:ascii="Wingdings" w:hAnsi="Wingdings" w:cs="Wingdings"/>
    </w:rPr>
  </w:style>
  <w:style w:type="character" w:customStyle="1" w:styleId="WW8Num1z3">
    <w:name w:val="WW8Num1z3"/>
    <w:rsid w:val="00945D48"/>
    <w:rPr>
      <w:rFonts w:ascii="Symbol" w:hAnsi="Symbol" w:cs="Symbol"/>
    </w:rPr>
  </w:style>
  <w:style w:type="character" w:customStyle="1" w:styleId="WW8Num2z1">
    <w:name w:val="WW8Num2z1"/>
    <w:rsid w:val="00945D48"/>
    <w:rPr>
      <w:rFonts w:ascii="Courier New" w:hAnsi="Courier New" w:cs="Courier New"/>
    </w:rPr>
  </w:style>
  <w:style w:type="character" w:customStyle="1" w:styleId="WW8Num2z2">
    <w:name w:val="WW8Num2z2"/>
    <w:rsid w:val="00945D48"/>
    <w:rPr>
      <w:rFonts w:ascii="Wingdings" w:hAnsi="Wingdings" w:cs="Wingdings"/>
    </w:rPr>
  </w:style>
  <w:style w:type="character" w:customStyle="1" w:styleId="WW8Num2z3">
    <w:name w:val="WW8Num2z3"/>
    <w:rsid w:val="00945D48"/>
    <w:rPr>
      <w:rFonts w:ascii="Symbol" w:hAnsi="Symbol" w:cs="Symbol"/>
    </w:rPr>
  </w:style>
  <w:style w:type="character" w:customStyle="1" w:styleId="WW8Num3z1">
    <w:name w:val="WW8Num3z1"/>
    <w:rsid w:val="00945D48"/>
    <w:rPr>
      <w:rFonts w:ascii="Courier New" w:hAnsi="Courier New" w:cs="Courier New"/>
    </w:rPr>
  </w:style>
  <w:style w:type="character" w:customStyle="1" w:styleId="WW8Num3z2">
    <w:name w:val="WW8Num3z2"/>
    <w:rsid w:val="00945D48"/>
    <w:rPr>
      <w:rFonts w:ascii="Wingdings" w:hAnsi="Wingdings" w:cs="Wingdings"/>
    </w:rPr>
  </w:style>
  <w:style w:type="character" w:customStyle="1" w:styleId="WW8Num3z3">
    <w:name w:val="WW8Num3z3"/>
    <w:rsid w:val="00945D48"/>
    <w:rPr>
      <w:rFonts w:ascii="Symbol" w:hAnsi="Symbol" w:cs="Symbol"/>
    </w:rPr>
  </w:style>
  <w:style w:type="character" w:customStyle="1" w:styleId="WW8Num4z1">
    <w:name w:val="WW8Num4z1"/>
    <w:rsid w:val="00945D48"/>
    <w:rPr>
      <w:rFonts w:ascii="Courier New" w:hAnsi="Courier New" w:cs="Courier New"/>
    </w:rPr>
  </w:style>
  <w:style w:type="character" w:customStyle="1" w:styleId="WW8Num4z2">
    <w:name w:val="WW8Num4z2"/>
    <w:rsid w:val="00945D48"/>
    <w:rPr>
      <w:rFonts w:ascii="Wingdings" w:hAnsi="Wingdings" w:cs="Wingdings"/>
    </w:rPr>
  </w:style>
  <w:style w:type="character" w:customStyle="1" w:styleId="WW8Num4z3">
    <w:name w:val="WW8Num4z3"/>
    <w:rsid w:val="00945D48"/>
    <w:rPr>
      <w:rFonts w:ascii="Symbol" w:hAnsi="Symbol" w:cs="Symbol"/>
    </w:rPr>
  </w:style>
  <w:style w:type="character" w:customStyle="1" w:styleId="WW8Num5z1">
    <w:name w:val="WW8Num5z1"/>
    <w:rsid w:val="00945D48"/>
    <w:rPr>
      <w:rFonts w:ascii="Courier New" w:hAnsi="Courier New" w:cs="Courier New"/>
    </w:rPr>
  </w:style>
  <w:style w:type="character" w:customStyle="1" w:styleId="WW8Num5z2">
    <w:name w:val="WW8Num5z2"/>
    <w:rsid w:val="00945D48"/>
    <w:rPr>
      <w:rFonts w:ascii="Wingdings" w:hAnsi="Wingdings" w:cs="Wingdings"/>
    </w:rPr>
  </w:style>
  <w:style w:type="character" w:customStyle="1" w:styleId="WW8Num5z3">
    <w:name w:val="WW8Num5z3"/>
    <w:rsid w:val="00945D48"/>
    <w:rPr>
      <w:rFonts w:ascii="Symbol" w:hAnsi="Symbol" w:cs="Symbol"/>
    </w:rPr>
  </w:style>
  <w:style w:type="character" w:customStyle="1" w:styleId="a4">
    <w:name w:val="Маркеры списка"/>
    <w:rsid w:val="00945D48"/>
    <w:rPr>
      <w:rFonts w:ascii="OpenSymbol" w:eastAsia="OpenSymbol" w:hAnsi="OpenSymbol" w:cs="OpenSymbol"/>
    </w:rPr>
  </w:style>
  <w:style w:type="character" w:customStyle="1" w:styleId="apple-converted-space">
    <w:name w:val="apple-converted-space"/>
    <w:uiPriority w:val="99"/>
    <w:rsid w:val="00945D48"/>
  </w:style>
  <w:style w:type="character" w:customStyle="1" w:styleId="submenu-table">
    <w:name w:val="submenu-table"/>
    <w:uiPriority w:val="99"/>
    <w:rsid w:val="00945D48"/>
  </w:style>
  <w:style w:type="character" w:styleId="a5">
    <w:name w:val="Strong"/>
    <w:qFormat/>
    <w:rsid w:val="00945D48"/>
    <w:rPr>
      <w:b/>
      <w:bCs/>
    </w:rPr>
  </w:style>
  <w:style w:type="character" w:customStyle="1" w:styleId="a6">
    <w:name w:val="Текст выноски Знак"/>
    <w:uiPriority w:val="99"/>
    <w:rsid w:val="00945D48"/>
    <w:rPr>
      <w:rFonts w:ascii="Tahoma" w:eastAsia="Calibri" w:hAnsi="Tahoma" w:cs="Tahoma"/>
      <w:sz w:val="16"/>
      <w:szCs w:val="16"/>
    </w:rPr>
  </w:style>
  <w:style w:type="paragraph" w:customStyle="1" w:styleId="a7">
    <w:basedOn w:val="a"/>
    <w:next w:val="a8"/>
    <w:rsid w:val="00945D48"/>
    <w:pPr>
      <w:keepNext/>
      <w:spacing w:before="240" w:after="120"/>
    </w:pPr>
    <w:rPr>
      <w:rFonts w:ascii="Arial" w:hAnsi="Arial"/>
      <w:sz w:val="28"/>
      <w:szCs w:val="28"/>
    </w:rPr>
  </w:style>
  <w:style w:type="paragraph" w:styleId="a8">
    <w:name w:val="Body Text"/>
    <w:basedOn w:val="a"/>
    <w:link w:val="a9"/>
    <w:uiPriority w:val="99"/>
    <w:rsid w:val="00945D48"/>
    <w:pPr>
      <w:spacing w:after="120"/>
    </w:pPr>
    <w:rPr>
      <w:lang w:val="x-none"/>
    </w:rPr>
  </w:style>
  <w:style w:type="character" w:customStyle="1" w:styleId="a9">
    <w:name w:val="Основной текст Знак"/>
    <w:basedOn w:val="a0"/>
    <w:link w:val="a8"/>
    <w:uiPriority w:val="99"/>
    <w:rsid w:val="00945D48"/>
    <w:rPr>
      <w:rFonts w:ascii="Times New Roman" w:eastAsia="Arial Unicode MS" w:hAnsi="Times New Roman" w:cs="Mangal"/>
      <w:kern w:val="1"/>
      <w:sz w:val="24"/>
      <w:szCs w:val="24"/>
      <w:lang w:val="x-none" w:eastAsia="zh-CN" w:bidi="hi-IN"/>
    </w:rPr>
  </w:style>
  <w:style w:type="paragraph" w:styleId="aa">
    <w:name w:val="List"/>
    <w:basedOn w:val="a8"/>
    <w:rsid w:val="00945D48"/>
  </w:style>
  <w:style w:type="paragraph" w:styleId="ab">
    <w:name w:val="caption"/>
    <w:basedOn w:val="a"/>
    <w:qFormat/>
    <w:rsid w:val="00945D48"/>
    <w:pPr>
      <w:suppressLineNumbers/>
      <w:spacing w:before="120" w:after="120"/>
    </w:pPr>
    <w:rPr>
      <w:i/>
      <w:iCs/>
    </w:rPr>
  </w:style>
  <w:style w:type="paragraph" w:customStyle="1" w:styleId="21">
    <w:name w:val="Указатель2"/>
    <w:basedOn w:val="a"/>
    <w:rsid w:val="00945D48"/>
    <w:pPr>
      <w:suppressLineNumbers/>
    </w:pPr>
  </w:style>
  <w:style w:type="paragraph" w:customStyle="1" w:styleId="12">
    <w:name w:val="Название объекта1"/>
    <w:basedOn w:val="a"/>
    <w:rsid w:val="00945D48"/>
    <w:pPr>
      <w:suppressLineNumbers/>
      <w:spacing w:before="120" w:after="120"/>
    </w:pPr>
    <w:rPr>
      <w:i/>
      <w:iCs/>
    </w:rPr>
  </w:style>
  <w:style w:type="paragraph" w:customStyle="1" w:styleId="13">
    <w:name w:val="Указатель1"/>
    <w:basedOn w:val="a"/>
    <w:rsid w:val="00945D48"/>
    <w:pPr>
      <w:suppressLineNumbers/>
    </w:pPr>
  </w:style>
  <w:style w:type="paragraph" w:styleId="ac">
    <w:name w:val="List Paragraph"/>
    <w:basedOn w:val="a"/>
    <w:uiPriority w:val="99"/>
    <w:qFormat/>
    <w:rsid w:val="00945D48"/>
    <w:pPr>
      <w:ind w:left="720"/>
    </w:pPr>
  </w:style>
  <w:style w:type="paragraph" w:styleId="ad">
    <w:name w:val="Balloon Text"/>
    <w:basedOn w:val="a"/>
    <w:link w:val="14"/>
    <w:uiPriority w:val="99"/>
    <w:rsid w:val="00945D48"/>
    <w:pPr>
      <w:widowControl/>
      <w:suppressAutoHyphens w:val="0"/>
    </w:pPr>
    <w:rPr>
      <w:rFonts w:ascii="Tahoma" w:eastAsia="Calibri" w:hAnsi="Tahoma" w:cs="Tahoma"/>
      <w:sz w:val="16"/>
      <w:szCs w:val="16"/>
      <w:lang w:bidi="ar-SA"/>
    </w:rPr>
  </w:style>
  <w:style w:type="character" w:customStyle="1" w:styleId="14">
    <w:name w:val="Текст выноски Знак1"/>
    <w:basedOn w:val="a0"/>
    <w:link w:val="ad"/>
    <w:uiPriority w:val="99"/>
    <w:rsid w:val="00945D48"/>
    <w:rPr>
      <w:rFonts w:ascii="Tahoma" w:eastAsia="Calibri" w:hAnsi="Tahoma" w:cs="Tahoma"/>
      <w:kern w:val="1"/>
      <w:sz w:val="16"/>
      <w:szCs w:val="16"/>
      <w:lang w:eastAsia="zh-CN"/>
    </w:rPr>
  </w:style>
  <w:style w:type="paragraph" w:customStyle="1" w:styleId="15">
    <w:name w:val="Знак1"/>
    <w:basedOn w:val="a"/>
    <w:rsid w:val="00945D48"/>
    <w:pPr>
      <w:widowControl/>
      <w:suppressAutoHyphens w:val="0"/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bidi="ar-SA"/>
    </w:rPr>
  </w:style>
  <w:style w:type="paragraph" w:customStyle="1" w:styleId="ae">
    <w:name w:val="Содержимое таблицы"/>
    <w:basedOn w:val="a"/>
    <w:rsid w:val="00945D48"/>
    <w:pPr>
      <w:suppressLineNumbers/>
    </w:pPr>
  </w:style>
  <w:style w:type="paragraph" w:customStyle="1" w:styleId="af">
    <w:name w:val="Заголовок таблицы"/>
    <w:basedOn w:val="ae"/>
    <w:rsid w:val="00945D48"/>
    <w:pPr>
      <w:jc w:val="center"/>
    </w:pPr>
    <w:rPr>
      <w:b/>
      <w:bCs/>
    </w:rPr>
  </w:style>
  <w:style w:type="character" w:styleId="af0">
    <w:name w:val="FollowedHyperlink"/>
    <w:uiPriority w:val="99"/>
    <w:semiHidden/>
    <w:unhideWhenUsed/>
    <w:rsid w:val="00945D48"/>
    <w:rPr>
      <w:color w:val="800080"/>
      <w:u w:val="single"/>
    </w:rPr>
  </w:style>
  <w:style w:type="paragraph" w:styleId="af1">
    <w:name w:val="Normal (Web)"/>
    <w:basedOn w:val="a"/>
    <w:uiPriority w:val="99"/>
    <w:unhideWhenUsed/>
    <w:rsid w:val="00945D48"/>
    <w:pPr>
      <w:widowControl/>
      <w:suppressAutoHyphens w:val="0"/>
      <w:spacing w:before="100" w:beforeAutospacing="1" w:after="100" w:afterAutospacing="1"/>
    </w:pPr>
    <w:rPr>
      <w:rFonts w:ascii="Calibri" w:eastAsia="Times New Roman" w:hAnsi="Calibri" w:cs="Calibri"/>
      <w:kern w:val="0"/>
      <w:lang w:eastAsia="ru-RU" w:bidi="ar-SA"/>
    </w:rPr>
  </w:style>
  <w:style w:type="paragraph" w:styleId="af2">
    <w:name w:val="footnote text"/>
    <w:basedOn w:val="a"/>
    <w:link w:val="af3"/>
    <w:uiPriority w:val="99"/>
    <w:semiHidden/>
    <w:unhideWhenUsed/>
    <w:rsid w:val="00945D48"/>
    <w:pPr>
      <w:widowControl/>
      <w:suppressAutoHyphens w:val="0"/>
    </w:pPr>
    <w:rPr>
      <w:rFonts w:ascii="Calibri" w:eastAsia="Times New Roman" w:hAnsi="Calibri" w:cs="Times New Roman"/>
      <w:kern w:val="0"/>
      <w:sz w:val="20"/>
      <w:szCs w:val="20"/>
      <w:lang w:val="x-none" w:eastAsia="x-none" w:bidi="ar-SA"/>
    </w:rPr>
  </w:style>
  <w:style w:type="character" w:customStyle="1" w:styleId="af3">
    <w:name w:val="Текст сноски Знак"/>
    <w:basedOn w:val="a0"/>
    <w:link w:val="af2"/>
    <w:uiPriority w:val="99"/>
    <w:semiHidden/>
    <w:rsid w:val="00945D48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af4">
    <w:name w:val="header"/>
    <w:basedOn w:val="a"/>
    <w:link w:val="af5"/>
    <w:uiPriority w:val="99"/>
    <w:semiHidden/>
    <w:unhideWhenUsed/>
    <w:rsid w:val="00945D48"/>
    <w:pPr>
      <w:widowControl/>
      <w:tabs>
        <w:tab w:val="center" w:pos="4677"/>
        <w:tab w:val="right" w:pos="9355"/>
      </w:tabs>
      <w:suppressAutoHyphens w:val="0"/>
    </w:pPr>
    <w:rPr>
      <w:rFonts w:ascii="Calibri" w:eastAsia="Calibri" w:hAnsi="Calibri" w:cs="Times New Roman"/>
      <w:kern w:val="0"/>
      <w:sz w:val="22"/>
      <w:szCs w:val="22"/>
      <w:lang w:val="x-none" w:eastAsia="en-US" w:bidi="ar-SA"/>
    </w:rPr>
  </w:style>
  <w:style w:type="character" w:customStyle="1" w:styleId="af5">
    <w:name w:val="Верхний колонтитул Знак"/>
    <w:basedOn w:val="a0"/>
    <w:link w:val="af4"/>
    <w:uiPriority w:val="99"/>
    <w:semiHidden/>
    <w:rsid w:val="00945D48"/>
    <w:rPr>
      <w:rFonts w:ascii="Calibri" w:eastAsia="Calibri" w:hAnsi="Calibri" w:cs="Times New Roman"/>
      <w:lang w:val="x-none"/>
    </w:rPr>
  </w:style>
  <w:style w:type="paragraph" w:styleId="af6">
    <w:name w:val="footer"/>
    <w:basedOn w:val="a"/>
    <w:link w:val="af7"/>
    <w:uiPriority w:val="99"/>
    <w:semiHidden/>
    <w:unhideWhenUsed/>
    <w:rsid w:val="00945D48"/>
    <w:pPr>
      <w:widowControl/>
      <w:tabs>
        <w:tab w:val="center" w:pos="4677"/>
        <w:tab w:val="right" w:pos="9355"/>
      </w:tabs>
      <w:suppressAutoHyphens w:val="0"/>
    </w:pPr>
    <w:rPr>
      <w:rFonts w:ascii="Calibri" w:eastAsia="Calibri" w:hAnsi="Calibri" w:cs="Times New Roman"/>
      <w:kern w:val="0"/>
      <w:sz w:val="22"/>
      <w:szCs w:val="22"/>
      <w:lang w:val="x-none" w:eastAsia="en-US" w:bidi="ar-SA"/>
    </w:rPr>
  </w:style>
  <w:style w:type="character" w:customStyle="1" w:styleId="af7">
    <w:name w:val="Нижний колонтитул Знак"/>
    <w:basedOn w:val="a0"/>
    <w:link w:val="af6"/>
    <w:uiPriority w:val="99"/>
    <w:semiHidden/>
    <w:rsid w:val="00945D48"/>
    <w:rPr>
      <w:rFonts w:ascii="Calibri" w:eastAsia="Calibri" w:hAnsi="Calibri" w:cs="Times New Roman"/>
      <w:lang w:val="x-none"/>
    </w:rPr>
  </w:style>
  <w:style w:type="paragraph" w:styleId="af8">
    <w:name w:val="Body Text Indent"/>
    <w:basedOn w:val="a"/>
    <w:link w:val="af9"/>
    <w:uiPriority w:val="99"/>
    <w:semiHidden/>
    <w:unhideWhenUsed/>
    <w:rsid w:val="00945D48"/>
    <w:pPr>
      <w:widowControl/>
      <w:suppressAutoHyphens w:val="0"/>
      <w:spacing w:after="120" w:line="276" w:lineRule="auto"/>
      <w:ind w:left="283"/>
    </w:pPr>
    <w:rPr>
      <w:rFonts w:ascii="Calibri" w:eastAsia="Calibri" w:hAnsi="Calibri" w:cs="Times New Roman"/>
      <w:kern w:val="0"/>
      <w:sz w:val="22"/>
      <w:szCs w:val="22"/>
      <w:lang w:val="x-none" w:eastAsia="en-US" w:bidi="ar-SA"/>
    </w:rPr>
  </w:style>
  <w:style w:type="character" w:customStyle="1" w:styleId="af9">
    <w:name w:val="Основной текст с отступом Знак"/>
    <w:basedOn w:val="a0"/>
    <w:link w:val="af8"/>
    <w:uiPriority w:val="99"/>
    <w:semiHidden/>
    <w:rsid w:val="00945D48"/>
    <w:rPr>
      <w:rFonts w:ascii="Calibri" w:eastAsia="Calibri" w:hAnsi="Calibri" w:cs="Times New Roman"/>
      <w:lang w:val="x-none"/>
    </w:rPr>
  </w:style>
  <w:style w:type="paragraph" w:customStyle="1" w:styleId="afa">
    <w:name w:val="Стиль"/>
    <w:uiPriority w:val="99"/>
    <w:rsid w:val="00945D4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center">
    <w:name w:val="acenter"/>
    <w:basedOn w:val="a"/>
    <w:uiPriority w:val="99"/>
    <w:rsid w:val="00945D48"/>
    <w:pPr>
      <w:widowControl/>
      <w:suppressAutoHyphens w:val="0"/>
      <w:spacing w:before="100" w:beforeAutospacing="1" w:after="100" w:afterAutospacing="1"/>
    </w:pPr>
    <w:rPr>
      <w:rFonts w:ascii="Calibri" w:eastAsia="Times New Roman" w:hAnsi="Calibri" w:cs="Calibri"/>
      <w:kern w:val="0"/>
      <w:lang w:eastAsia="ru-RU" w:bidi="ar-SA"/>
    </w:rPr>
  </w:style>
  <w:style w:type="paragraph" w:customStyle="1" w:styleId="c8">
    <w:name w:val="c8"/>
    <w:basedOn w:val="a"/>
    <w:uiPriority w:val="99"/>
    <w:rsid w:val="00945D48"/>
    <w:pPr>
      <w:widowControl/>
      <w:suppressAutoHyphens w:val="0"/>
      <w:spacing w:before="100" w:beforeAutospacing="1" w:after="100" w:afterAutospacing="1"/>
    </w:pPr>
    <w:rPr>
      <w:rFonts w:ascii="Calibri" w:eastAsia="Times New Roman" w:hAnsi="Calibri" w:cs="Calibri"/>
      <w:kern w:val="0"/>
      <w:lang w:eastAsia="ru-RU" w:bidi="ar-SA"/>
    </w:rPr>
  </w:style>
  <w:style w:type="character" w:customStyle="1" w:styleId="31">
    <w:name w:val="Заголовок №3_"/>
    <w:link w:val="310"/>
    <w:uiPriority w:val="99"/>
    <w:locked/>
    <w:rsid w:val="00945D48"/>
    <w:rPr>
      <w:b/>
      <w:bCs/>
      <w:shd w:val="clear" w:color="auto" w:fill="FFFFFF"/>
    </w:rPr>
  </w:style>
  <w:style w:type="paragraph" w:customStyle="1" w:styleId="310">
    <w:name w:val="Заголовок №31"/>
    <w:basedOn w:val="a"/>
    <w:link w:val="31"/>
    <w:uiPriority w:val="99"/>
    <w:rsid w:val="00945D48"/>
    <w:pPr>
      <w:widowControl/>
      <w:shd w:val="clear" w:color="auto" w:fill="FFFFFF"/>
      <w:suppressAutoHyphens w:val="0"/>
      <w:spacing w:line="211" w:lineRule="exact"/>
      <w:jc w:val="both"/>
      <w:outlineLvl w:val="2"/>
    </w:pPr>
    <w:rPr>
      <w:rFonts w:asciiTheme="minorHAnsi" w:eastAsiaTheme="minorHAnsi" w:hAnsiTheme="minorHAnsi" w:cstheme="minorBidi"/>
      <w:b/>
      <w:bCs/>
      <w:kern w:val="0"/>
      <w:sz w:val="22"/>
      <w:szCs w:val="22"/>
      <w:lang w:eastAsia="en-US" w:bidi="ar-SA"/>
    </w:rPr>
  </w:style>
  <w:style w:type="character" w:customStyle="1" w:styleId="140">
    <w:name w:val="Основной текст (14)_"/>
    <w:link w:val="141"/>
    <w:uiPriority w:val="99"/>
    <w:locked/>
    <w:rsid w:val="00945D48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0"/>
    <w:uiPriority w:val="99"/>
    <w:rsid w:val="00945D48"/>
    <w:pPr>
      <w:widowControl/>
      <w:shd w:val="clear" w:color="auto" w:fill="FFFFFF"/>
      <w:suppressAutoHyphens w:val="0"/>
      <w:spacing w:line="211" w:lineRule="exact"/>
      <w:ind w:firstLine="400"/>
      <w:jc w:val="both"/>
    </w:pPr>
    <w:rPr>
      <w:rFonts w:asciiTheme="minorHAnsi" w:eastAsiaTheme="minorHAnsi" w:hAnsiTheme="minorHAnsi" w:cstheme="minorBidi"/>
      <w:i/>
      <w:iCs/>
      <w:kern w:val="0"/>
      <w:sz w:val="22"/>
      <w:szCs w:val="22"/>
      <w:lang w:eastAsia="en-US" w:bidi="ar-SA"/>
    </w:rPr>
  </w:style>
  <w:style w:type="paragraph" w:customStyle="1" w:styleId="afb">
    <w:name w:val="Базовый"/>
    <w:uiPriority w:val="99"/>
    <w:rsid w:val="00945D48"/>
    <w:pPr>
      <w:suppressAutoHyphens/>
      <w:spacing w:after="0" w:line="100" w:lineRule="atLeast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Default">
    <w:name w:val="Default"/>
    <w:uiPriority w:val="99"/>
    <w:rsid w:val="00945D48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character" w:styleId="afc">
    <w:name w:val="footnote reference"/>
    <w:uiPriority w:val="99"/>
    <w:semiHidden/>
    <w:unhideWhenUsed/>
    <w:rsid w:val="00945D48"/>
    <w:rPr>
      <w:vertAlign w:val="superscript"/>
    </w:rPr>
  </w:style>
  <w:style w:type="character" w:customStyle="1" w:styleId="spelle">
    <w:name w:val="spelle"/>
    <w:uiPriority w:val="99"/>
    <w:rsid w:val="00945D48"/>
  </w:style>
  <w:style w:type="character" w:customStyle="1" w:styleId="grame">
    <w:name w:val="grame"/>
    <w:uiPriority w:val="99"/>
    <w:rsid w:val="00945D48"/>
  </w:style>
  <w:style w:type="character" w:customStyle="1" w:styleId="c4">
    <w:name w:val="c4"/>
    <w:uiPriority w:val="99"/>
    <w:rsid w:val="00945D48"/>
  </w:style>
  <w:style w:type="character" w:customStyle="1" w:styleId="c3">
    <w:name w:val="c3"/>
    <w:uiPriority w:val="99"/>
    <w:rsid w:val="00945D48"/>
  </w:style>
  <w:style w:type="character" w:customStyle="1" w:styleId="1447">
    <w:name w:val="Основной текст (14)47"/>
    <w:uiPriority w:val="99"/>
    <w:rsid w:val="00945D48"/>
    <w:rPr>
      <w:rFonts w:ascii="Times New Roman" w:hAnsi="Times New Roman" w:cs="Times New Roman" w:hint="default"/>
      <w:noProof/>
      <w:spacing w:val="0"/>
      <w:sz w:val="22"/>
      <w:szCs w:val="22"/>
    </w:rPr>
  </w:style>
  <w:style w:type="character" w:customStyle="1" w:styleId="1445">
    <w:name w:val="Основной текст (14)45"/>
    <w:uiPriority w:val="99"/>
    <w:rsid w:val="00945D48"/>
    <w:rPr>
      <w:i/>
      <w:iCs/>
      <w:noProof/>
      <w:sz w:val="22"/>
      <w:szCs w:val="22"/>
    </w:rPr>
  </w:style>
  <w:style w:type="character" w:customStyle="1" w:styleId="1443">
    <w:name w:val="Основной текст (14)43"/>
    <w:uiPriority w:val="99"/>
    <w:rsid w:val="00945D48"/>
    <w:rPr>
      <w:i/>
      <w:iCs/>
      <w:noProof/>
      <w:sz w:val="22"/>
      <w:szCs w:val="22"/>
    </w:rPr>
  </w:style>
  <w:style w:type="character" w:customStyle="1" w:styleId="1441">
    <w:name w:val="Основной текст (14)41"/>
    <w:uiPriority w:val="99"/>
    <w:rsid w:val="00945D48"/>
    <w:rPr>
      <w:i/>
      <w:iCs/>
      <w:noProof/>
      <w:sz w:val="22"/>
      <w:szCs w:val="22"/>
    </w:rPr>
  </w:style>
  <w:style w:type="character" w:customStyle="1" w:styleId="c4c3">
    <w:name w:val="c4 c3"/>
    <w:uiPriority w:val="99"/>
    <w:rsid w:val="00945D48"/>
  </w:style>
  <w:style w:type="character" w:customStyle="1" w:styleId="c22c3">
    <w:name w:val="c22 c3"/>
    <w:uiPriority w:val="99"/>
    <w:rsid w:val="00945D48"/>
  </w:style>
  <w:style w:type="character" w:customStyle="1" w:styleId="c15c22c3">
    <w:name w:val="c15 c22 c3"/>
    <w:uiPriority w:val="99"/>
    <w:rsid w:val="00945D48"/>
  </w:style>
  <w:style w:type="table" w:styleId="afd">
    <w:name w:val="Table Grid"/>
    <w:basedOn w:val="a1"/>
    <w:uiPriority w:val="59"/>
    <w:rsid w:val="00945D48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"/>
    <w:uiPriority w:val="99"/>
    <w:rsid w:val="00945D48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e">
    <w:name w:val="Emphasis"/>
    <w:uiPriority w:val="99"/>
    <w:qFormat/>
    <w:rsid w:val="00945D48"/>
    <w:rPr>
      <w:i/>
      <w:iCs/>
    </w:rPr>
  </w:style>
  <w:style w:type="paragraph" w:styleId="aff">
    <w:name w:val="No Spacing"/>
    <w:link w:val="aff0"/>
    <w:uiPriority w:val="1"/>
    <w:qFormat/>
    <w:rsid w:val="005E4E95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customStyle="1" w:styleId="FontStyle132">
    <w:name w:val="Font Style132"/>
    <w:rsid w:val="005E4E95"/>
    <w:rPr>
      <w:rFonts w:ascii="Trebuchet MS" w:hAnsi="Trebuchet MS" w:cs="Trebuchet MS"/>
      <w:b/>
      <w:bCs/>
      <w:sz w:val="20"/>
      <w:szCs w:val="20"/>
    </w:rPr>
  </w:style>
  <w:style w:type="character" w:customStyle="1" w:styleId="aff0">
    <w:name w:val="Без интервала Знак"/>
    <w:basedOn w:val="a0"/>
    <w:link w:val="aff"/>
    <w:uiPriority w:val="1"/>
    <w:locked/>
    <w:rsid w:val="005E4E95"/>
    <w:rPr>
      <w:rFonts w:ascii="Calibri" w:eastAsia="Calibri" w:hAnsi="Calibri" w:cs="Times New Roman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D48"/>
    <w:pPr>
      <w:widowControl w:val="0"/>
      <w:suppressAutoHyphens/>
      <w:spacing w:after="0" w:line="240" w:lineRule="auto"/>
    </w:pPr>
    <w:rPr>
      <w:rFonts w:ascii="Times New Roman" w:eastAsia="Arial Unicode MS" w:hAnsi="Times New Roman" w:cs="Mangal"/>
      <w:kern w:val="1"/>
      <w:sz w:val="24"/>
      <w:szCs w:val="24"/>
      <w:lang w:eastAsia="zh-CN" w:bidi="hi-IN"/>
    </w:rPr>
  </w:style>
  <w:style w:type="paragraph" w:styleId="1">
    <w:name w:val="heading 1"/>
    <w:basedOn w:val="a"/>
    <w:next w:val="a"/>
    <w:link w:val="10"/>
    <w:qFormat/>
    <w:rsid w:val="00945D48"/>
    <w:pPr>
      <w:keepNext/>
      <w:widowControl/>
      <w:numPr>
        <w:numId w:val="27"/>
      </w:numPr>
      <w:suppressAutoHyphens w:val="0"/>
      <w:outlineLvl w:val="0"/>
    </w:pPr>
    <w:rPr>
      <w:rFonts w:eastAsia="Times New Roman" w:cs="Times New Roman"/>
      <w:kern w:val="0"/>
      <w:sz w:val="20"/>
      <w:szCs w:val="20"/>
      <w:lang w:val="x-none" w:eastAsia="ru-RU" w:bidi="ar-SA"/>
    </w:rPr>
  </w:style>
  <w:style w:type="paragraph" w:styleId="2">
    <w:name w:val="heading 2"/>
    <w:basedOn w:val="a"/>
    <w:next w:val="a"/>
    <w:link w:val="20"/>
    <w:qFormat/>
    <w:rsid w:val="00945D48"/>
    <w:pPr>
      <w:keepNext/>
      <w:widowControl/>
      <w:numPr>
        <w:ilvl w:val="1"/>
        <w:numId w:val="27"/>
      </w:numPr>
      <w:suppressAutoHyphens w:val="0"/>
      <w:spacing w:line="360" w:lineRule="auto"/>
      <w:jc w:val="both"/>
      <w:outlineLvl w:val="1"/>
    </w:pPr>
    <w:rPr>
      <w:rFonts w:eastAsia="Times New Roman" w:cs="Times New Roman"/>
      <w:b/>
      <w:kern w:val="0"/>
      <w:szCs w:val="20"/>
      <w:lang w:val="x-none" w:eastAsia="ru-RU" w:bidi="ar-SA"/>
    </w:rPr>
  </w:style>
  <w:style w:type="paragraph" w:styleId="3">
    <w:name w:val="heading 3"/>
    <w:basedOn w:val="a"/>
    <w:next w:val="a"/>
    <w:link w:val="30"/>
    <w:qFormat/>
    <w:rsid w:val="00945D48"/>
    <w:pPr>
      <w:keepNext/>
      <w:widowControl/>
      <w:numPr>
        <w:ilvl w:val="2"/>
        <w:numId w:val="27"/>
      </w:numPr>
      <w:suppressAutoHyphens w:val="0"/>
      <w:spacing w:line="360" w:lineRule="auto"/>
      <w:jc w:val="both"/>
      <w:outlineLvl w:val="2"/>
    </w:pPr>
    <w:rPr>
      <w:rFonts w:eastAsia="Times New Roman" w:cs="Times New Roman"/>
      <w:kern w:val="0"/>
      <w:szCs w:val="20"/>
      <w:u w:val="single"/>
      <w:lang w:val="x-none" w:eastAsia="ru-RU" w:bidi="ar-SA"/>
    </w:rPr>
  </w:style>
  <w:style w:type="paragraph" w:styleId="4">
    <w:name w:val="heading 4"/>
    <w:basedOn w:val="a"/>
    <w:next w:val="a"/>
    <w:link w:val="40"/>
    <w:qFormat/>
    <w:rsid w:val="00945D48"/>
    <w:pPr>
      <w:keepNext/>
      <w:widowControl/>
      <w:numPr>
        <w:ilvl w:val="3"/>
        <w:numId w:val="27"/>
      </w:numPr>
      <w:suppressAutoHyphens w:val="0"/>
      <w:spacing w:before="240" w:after="60"/>
      <w:outlineLvl w:val="3"/>
    </w:pPr>
    <w:rPr>
      <w:rFonts w:ascii="Arial" w:eastAsia="Times New Roman" w:hAnsi="Arial" w:cs="Times New Roman"/>
      <w:b/>
      <w:kern w:val="0"/>
      <w:szCs w:val="20"/>
      <w:lang w:val="x-none" w:eastAsia="ru-RU" w:bidi="ar-SA"/>
    </w:rPr>
  </w:style>
  <w:style w:type="paragraph" w:styleId="5">
    <w:name w:val="heading 5"/>
    <w:basedOn w:val="a"/>
    <w:next w:val="a"/>
    <w:link w:val="50"/>
    <w:qFormat/>
    <w:rsid w:val="00945D48"/>
    <w:pPr>
      <w:widowControl/>
      <w:numPr>
        <w:ilvl w:val="4"/>
        <w:numId w:val="27"/>
      </w:numPr>
      <w:suppressAutoHyphens w:val="0"/>
      <w:spacing w:before="240" w:after="60"/>
      <w:outlineLvl w:val="4"/>
    </w:pPr>
    <w:rPr>
      <w:rFonts w:eastAsia="Times New Roman" w:cs="Times New Roman"/>
      <w:kern w:val="0"/>
      <w:sz w:val="20"/>
      <w:szCs w:val="20"/>
      <w:lang w:val="x-none" w:eastAsia="ru-RU" w:bidi="ar-SA"/>
    </w:rPr>
  </w:style>
  <w:style w:type="paragraph" w:styleId="6">
    <w:name w:val="heading 6"/>
    <w:basedOn w:val="a"/>
    <w:next w:val="a"/>
    <w:link w:val="60"/>
    <w:qFormat/>
    <w:rsid w:val="00945D48"/>
    <w:pPr>
      <w:widowControl/>
      <w:numPr>
        <w:ilvl w:val="5"/>
        <w:numId w:val="27"/>
      </w:numPr>
      <w:suppressAutoHyphens w:val="0"/>
      <w:spacing w:before="240" w:after="60"/>
      <w:outlineLvl w:val="5"/>
    </w:pPr>
    <w:rPr>
      <w:rFonts w:eastAsia="Times New Roman" w:cs="Times New Roman"/>
      <w:i/>
      <w:kern w:val="0"/>
      <w:sz w:val="20"/>
      <w:szCs w:val="20"/>
      <w:lang w:val="x-none" w:eastAsia="ru-RU" w:bidi="ar-SA"/>
    </w:rPr>
  </w:style>
  <w:style w:type="paragraph" w:styleId="7">
    <w:name w:val="heading 7"/>
    <w:basedOn w:val="a"/>
    <w:next w:val="a"/>
    <w:link w:val="70"/>
    <w:qFormat/>
    <w:rsid w:val="00945D48"/>
    <w:pPr>
      <w:widowControl/>
      <w:numPr>
        <w:ilvl w:val="6"/>
        <w:numId w:val="27"/>
      </w:numPr>
      <w:suppressAutoHyphens w:val="0"/>
      <w:spacing w:before="240" w:after="60"/>
      <w:outlineLvl w:val="6"/>
    </w:pPr>
    <w:rPr>
      <w:rFonts w:ascii="Arial" w:eastAsia="Times New Roman" w:hAnsi="Arial" w:cs="Times New Roman"/>
      <w:kern w:val="0"/>
      <w:sz w:val="20"/>
      <w:szCs w:val="20"/>
      <w:lang w:val="x-none" w:eastAsia="ru-RU" w:bidi="ar-SA"/>
    </w:rPr>
  </w:style>
  <w:style w:type="paragraph" w:styleId="8">
    <w:name w:val="heading 8"/>
    <w:basedOn w:val="a"/>
    <w:next w:val="a"/>
    <w:link w:val="80"/>
    <w:qFormat/>
    <w:rsid w:val="00945D48"/>
    <w:pPr>
      <w:widowControl/>
      <w:numPr>
        <w:ilvl w:val="7"/>
        <w:numId w:val="27"/>
      </w:numPr>
      <w:suppressAutoHyphens w:val="0"/>
      <w:spacing w:before="240" w:after="60"/>
      <w:outlineLvl w:val="7"/>
    </w:pPr>
    <w:rPr>
      <w:rFonts w:ascii="Arial" w:eastAsia="Times New Roman" w:hAnsi="Arial" w:cs="Times New Roman"/>
      <w:i/>
      <w:kern w:val="0"/>
      <w:sz w:val="20"/>
      <w:szCs w:val="20"/>
      <w:lang w:val="x-none" w:eastAsia="ru-RU" w:bidi="ar-SA"/>
    </w:rPr>
  </w:style>
  <w:style w:type="paragraph" w:styleId="9">
    <w:name w:val="heading 9"/>
    <w:basedOn w:val="a"/>
    <w:next w:val="a"/>
    <w:link w:val="90"/>
    <w:qFormat/>
    <w:rsid w:val="00945D48"/>
    <w:pPr>
      <w:widowControl/>
      <w:numPr>
        <w:ilvl w:val="8"/>
        <w:numId w:val="27"/>
      </w:numPr>
      <w:suppressAutoHyphens w:val="0"/>
      <w:spacing w:before="240" w:after="60"/>
      <w:outlineLvl w:val="8"/>
    </w:pPr>
    <w:rPr>
      <w:rFonts w:ascii="Arial" w:eastAsia="Times New Roman" w:hAnsi="Arial" w:cs="Times New Roman"/>
      <w:b/>
      <w:i/>
      <w:kern w:val="0"/>
      <w:sz w:val="18"/>
      <w:szCs w:val="20"/>
      <w:lang w:val="x-none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45D48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20">
    <w:name w:val="Заголовок 2 Знак"/>
    <w:basedOn w:val="a0"/>
    <w:link w:val="2"/>
    <w:rsid w:val="00945D48"/>
    <w:rPr>
      <w:rFonts w:ascii="Times New Roman" w:eastAsia="Times New Roman" w:hAnsi="Times New Roman" w:cs="Times New Roman"/>
      <w:b/>
      <w:sz w:val="24"/>
      <w:szCs w:val="20"/>
      <w:lang w:val="x-none" w:eastAsia="ru-RU"/>
    </w:rPr>
  </w:style>
  <w:style w:type="character" w:customStyle="1" w:styleId="30">
    <w:name w:val="Заголовок 3 Знак"/>
    <w:basedOn w:val="a0"/>
    <w:link w:val="3"/>
    <w:rsid w:val="00945D48"/>
    <w:rPr>
      <w:rFonts w:ascii="Times New Roman" w:eastAsia="Times New Roman" w:hAnsi="Times New Roman" w:cs="Times New Roman"/>
      <w:sz w:val="24"/>
      <w:szCs w:val="20"/>
      <w:u w:val="single"/>
      <w:lang w:val="x-none" w:eastAsia="ru-RU"/>
    </w:rPr>
  </w:style>
  <w:style w:type="character" w:customStyle="1" w:styleId="40">
    <w:name w:val="Заголовок 4 Знак"/>
    <w:basedOn w:val="a0"/>
    <w:link w:val="4"/>
    <w:rsid w:val="00945D48"/>
    <w:rPr>
      <w:rFonts w:ascii="Arial" w:eastAsia="Times New Roman" w:hAnsi="Arial" w:cs="Times New Roman"/>
      <w:b/>
      <w:sz w:val="24"/>
      <w:szCs w:val="20"/>
      <w:lang w:val="x-none" w:eastAsia="ru-RU"/>
    </w:rPr>
  </w:style>
  <w:style w:type="character" w:customStyle="1" w:styleId="50">
    <w:name w:val="Заголовок 5 Знак"/>
    <w:basedOn w:val="a0"/>
    <w:link w:val="5"/>
    <w:rsid w:val="00945D48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60">
    <w:name w:val="Заголовок 6 Знак"/>
    <w:basedOn w:val="a0"/>
    <w:link w:val="6"/>
    <w:rsid w:val="00945D48"/>
    <w:rPr>
      <w:rFonts w:ascii="Times New Roman" w:eastAsia="Times New Roman" w:hAnsi="Times New Roman" w:cs="Times New Roman"/>
      <w:i/>
      <w:sz w:val="20"/>
      <w:szCs w:val="20"/>
      <w:lang w:val="x-none" w:eastAsia="ru-RU"/>
    </w:rPr>
  </w:style>
  <w:style w:type="character" w:customStyle="1" w:styleId="70">
    <w:name w:val="Заголовок 7 Знак"/>
    <w:basedOn w:val="a0"/>
    <w:link w:val="7"/>
    <w:rsid w:val="00945D48"/>
    <w:rPr>
      <w:rFonts w:ascii="Arial" w:eastAsia="Times New Roman" w:hAnsi="Arial" w:cs="Times New Roman"/>
      <w:sz w:val="20"/>
      <w:szCs w:val="20"/>
      <w:lang w:val="x-none" w:eastAsia="ru-RU"/>
    </w:rPr>
  </w:style>
  <w:style w:type="character" w:customStyle="1" w:styleId="80">
    <w:name w:val="Заголовок 8 Знак"/>
    <w:basedOn w:val="a0"/>
    <w:link w:val="8"/>
    <w:rsid w:val="00945D48"/>
    <w:rPr>
      <w:rFonts w:ascii="Arial" w:eastAsia="Times New Roman" w:hAnsi="Arial" w:cs="Times New Roman"/>
      <w:i/>
      <w:sz w:val="20"/>
      <w:szCs w:val="20"/>
      <w:lang w:val="x-none" w:eastAsia="ru-RU"/>
    </w:rPr>
  </w:style>
  <w:style w:type="character" w:customStyle="1" w:styleId="90">
    <w:name w:val="Заголовок 9 Знак"/>
    <w:basedOn w:val="a0"/>
    <w:link w:val="9"/>
    <w:rsid w:val="00945D48"/>
    <w:rPr>
      <w:rFonts w:ascii="Arial" w:eastAsia="Times New Roman" w:hAnsi="Arial" w:cs="Times New Roman"/>
      <w:b/>
      <w:i/>
      <w:sz w:val="18"/>
      <w:szCs w:val="20"/>
      <w:lang w:val="x-none" w:eastAsia="ru-RU"/>
    </w:rPr>
  </w:style>
  <w:style w:type="character" w:customStyle="1" w:styleId="WW8Num1z0">
    <w:name w:val="WW8Num1z0"/>
    <w:rsid w:val="00945D48"/>
    <w:rPr>
      <w:rFonts w:ascii="Symbol" w:hAnsi="Symbol" w:cs="Symbol"/>
      <w:sz w:val="22"/>
    </w:rPr>
  </w:style>
  <w:style w:type="character" w:customStyle="1" w:styleId="WW8Num2z0">
    <w:name w:val="WW8Num2z0"/>
    <w:rsid w:val="00945D48"/>
    <w:rPr>
      <w:rFonts w:ascii="Symbol" w:hAnsi="Symbol" w:cs="Symbol"/>
      <w:sz w:val="22"/>
    </w:rPr>
  </w:style>
  <w:style w:type="character" w:customStyle="1" w:styleId="WW8Num3z0">
    <w:name w:val="WW8Num3z0"/>
    <w:rsid w:val="00945D48"/>
    <w:rPr>
      <w:rFonts w:ascii="Symbol" w:hAnsi="Symbol" w:cs="Symbol"/>
      <w:sz w:val="22"/>
    </w:rPr>
  </w:style>
  <w:style w:type="character" w:customStyle="1" w:styleId="WW8Num4z0">
    <w:name w:val="WW8Num4z0"/>
    <w:rsid w:val="00945D48"/>
    <w:rPr>
      <w:rFonts w:ascii="Symbol" w:hAnsi="Symbol" w:cs="Symbol"/>
      <w:sz w:val="22"/>
    </w:rPr>
  </w:style>
  <w:style w:type="character" w:customStyle="1" w:styleId="WW8Num5z0">
    <w:name w:val="WW8Num5z0"/>
    <w:rsid w:val="00945D48"/>
    <w:rPr>
      <w:rFonts w:ascii="Symbol" w:hAnsi="Symbol" w:cs="Symbol"/>
      <w:sz w:val="22"/>
    </w:rPr>
  </w:style>
  <w:style w:type="character" w:customStyle="1" w:styleId="Absatz-Standardschriftart">
    <w:name w:val="Absatz-Standardschriftart"/>
    <w:rsid w:val="00945D48"/>
  </w:style>
  <w:style w:type="character" w:customStyle="1" w:styleId="WW8Num6z0">
    <w:name w:val="WW8Num6z0"/>
    <w:rsid w:val="00945D48"/>
    <w:rPr>
      <w:rFonts w:ascii="Symbol" w:hAnsi="Symbol" w:cs="OpenSymbol"/>
    </w:rPr>
  </w:style>
  <w:style w:type="character" w:customStyle="1" w:styleId="WW8Num9z0">
    <w:name w:val="WW8Num9z0"/>
    <w:rsid w:val="00945D48"/>
    <w:rPr>
      <w:rFonts w:ascii="Wingdings" w:hAnsi="Wingdings" w:cs="Wingdings"/>
    </w:rPr>
  </w:style>
  <w:style w:type="character" w:customStyle="1" w:styleId="WW8Num9z1">
    <w:name w:val="WW8Num9z1"/>
    <w:rsid w:val="00945D48"/>
    <w:rPr>
      <w:rFonts w:ascii="Courier New" w:hAnsi="Courier New" w:cs="Courier New"/>
    </w:rPr>
  </w:style>
  <w:style w:type="character" w:customStyle="1" w:styleId="WW8Num9z3">
    <w:name w:val="WW8Num9z3"/>
    <w:rsid w:val="00945D48"/>
    <w:rPr>
      <w:rFonts w:ascii="Symbol" w:hAnsi="Symbol" w:cs="Symbol"/>
    </w:rPr>
  </w:style>
  <w:style w:type="character" w:customStyle="1" w:styleId="WW8Num11z0">
    <w:name w:val="WW8Num11z0"/>
    <w:rsid w:val="00945D48"/>
    <w:rPr>
      <w:rFonts w:ascii="Wingdings" w:hAnsi="Wingdings" w:cs="Wingdings"/>
    </w:rPr>
  </w:style>
  <w:style w:type="character" w:customStyle="1" w:styleId="WW8Num11z1">
    <w:name w:val="WW8Num11z1"/>
    <w:rsid w:val="00945D48"/>
    <w:rPr>
      <w:rFonts w:ascii="Courier New" w:hAnsi="Courier New" w:cs="Courier New"/>
    </w:rPr>
  </w:style>
  <w:style w:type="character" w:customStyle="1" w:styleId="WW8Num11z3">
    <w:name w:val="WW8Num11z3"/>
    <w:rsid w:val="00945D48"/>
    <w:rPr>
      <w:rFonts w:ascii="Symbol" w:hAnsi="Symbol" w:cs="Symbol"/>
    </w:rPr>
  </w:style>
  <w:style w:type="character" w:customStyle="1" w:styleId="WW8Num12z0">
    <w:name w:val="WW8Num12z0"/>
    <w:rsid w:val="00945D48"/>
    <w:rPr>
      <w:rFonts w:ascii="Wingdings" w:hAnsi="Wingdings" w:cs="Wingdings"/>
    </w:rPr>
  </w:style>
  <w:style w:type="character" w:customStyle="1" w:styleId="WW8Num12z1">
    <w:name w:val="WW8Num12z1"/>
    <w:rsid w:val="00945D48"/>
    <w:rPr>
      <w:rFonts w:ascii="Courier New" w:hAnsi="Courier New" w:cs="Courier New"/>
    </w:rPr>
  </w:style>
  <w:style w:type="character" w:customStyle="1" w:styleId="WW8Num12z3">
    <w:name w:val="WW8Num12z3"/>
    <w:rsid w:val="00945D48"/>
    <w:rPr>
      <w:rFonts w:ascii="Symbol" w:hAnsi="Symbol" w:cs="Symbol"/>
    </w:rPr>
  </w:style>
  <w:style w:type="character" w:customStyle="1" w:styleId="WW8Num13z0">
    <w:name w:val="WW8Num13z0"/>
    <w:rsid w:val="00945D48"/>
    <w:rPr>
      <w:rFonts w:ascii="Wingdings" w:hAnsi="Wingdings" w:cs="Wingdings"/>
    </w:rPr>
  </w:style>
  <w:style w:type="character" w:customStyle="1" w:styleId="WW8Num13z1">
    <w:name w:val="WW8Num13z1"/>
    <w:rsid w:val="00945D48"/>
    <w:rPr>
      <w:rFonts w:ascii="Courier New" w:hAnsi="Courier New" w:cs="Courier New"/>
    </w:rPr>
  </w:style>
  <w:style w:type="character" w:customStyle="1" w:styleId="WW8Num13z3">
    <w:name w:val="WW8Num13z3"/>
    <w:rsid w:val="00945D48"/>
    <w:rPr>
      <w:rFonts w:ascii="Symbol" w:hAnsi="Symbol" w:cs="Symbol"/>
    </w:rPr>
  </w:style>
  <w:style w:type="character" w:customStyle="1" w:styleId="11">
    <w:name w:val="Основной шрифт абзаца1"/>
    <w:rsid w:val="00945D48"/>
  </w:style>
  <w:style w:type="character" w:customStyle="1" w:styleId="WW-Absatz-Standardschriftart">
    <w:name w:val="WW-Absatz-Standardschriftart"/>
    <w:rsid w:val="00945D48"/>
  </w:style>
  <w:style w:type="character" w:customStyle="1" w:styleId="WW-Absatz-Standardschriftart1">
    <w:name w:val="WW-Absatz-Standardschriftart1"/>
    <w:rsid w:val="00945D48"/>
  </w:style>
  <w:style w:type="character" w:styleId="a3">
    <w:name w:val="Hyperlink"/>
    <w:uiPriority w:val="99"/>
    <w:rsid w:val="00945D48"/>
    <w:rPr>
      <w:color w:val="000080"/>
      <w:u w:val="single"/>
    </w:rPr>
  </w:style>
  <w:style w:type="character" w:customStyle="1" w:styleId="dash041704300433043e043b043e0432043e043a00201char1">
    <w:name w:val="dash0417_0430_0433_043e_043b_043e_0432_043e_043a_00201__char1"/>
    <w:rsid w:val="00945D48"/>
    <w:rPr>
      <w:rFonts w:ascii="Times New Roman" w:hAnsi="Times New Roman" w:cs="Times New Roman"/>
      <w:b/>
      <w:bCs/>
      <w:strike w:val="0"/>
      <w:dstrike w:val="0"/>
      <w:color w:val="000000"/>
      <w:sz w:val="48"/>
      <w:szCs w:val="48"/>
      <w:u w:val="none"/>
    </w:rPr>
  </w:style>
  <w:style w:type="character" w:customStyle="1" w:styleId="WW8Num1z1">
    <w:name w:val="WW8Num1z1"/>
    <w:rsid w:val="00945D48"/>
    <w:rPr>
      <w:rFonts w:ascii="Courier New" w:hAnsi="Courier New" w:cs="Courier New"/>
    </w:rPr>
  </w:style>
  <w:style w:type="character" w:customStyle="1" w:styleId="WW8Num1z2">
    <w:name w:val="WW8Num1z2"/>
    <w:rsid w:val="00945D48"/>
    <w:rPr>
      <w:rFonts w:ascii="Wingdings" w:hAnsi="Wingdings" w:cs="Wingdings"/>
    </w:rPr>
  </w:style>
  <w:style w:type="character" w:customStyle="1" w:styleId="WW8Num1z3">
    <w:name w:val="WW8Num1z3"/>
    <w:rsid w:val="00945D48"/>
    <w:rPr>
      <w:rFonts w:ascii="Symbol" w:hAnsi="Symbol" w:cs="Symbol"/>
    </w:rPr>
  </w:style>
  <w:style w:type="character" w:customStyle="1" w:styleId="WW8Num2z1">
    <w:name w:val="WW8Num2z1"/>
    <w:rsid w:val="00945D48"/>
    <w:rPr>
      <w:rFonts w:ascii="Courier New" w:hAnsi="Courier New" w:cs="Courier New"/>
    </w:rPr>
  </w:style>
  <w:style w:type="character" w:customStyle="1" w:styleId="WW8Num2z2">
    <w:name w:val="WW8Num2z2"/>
    <w:rsid w:val="00945D48"/>
    <w:rPr>
      <w:rFonts w:ascii="Wingdings" w:hAnsi="Wingdings" w:cs="Wingdings"/>
    </w:rPr>
  </w:style>
  <w:style w:type="character" w:customStyle="1" w:styleId="WW8Num2z3">
    <w:name w:val="WW8Num2z3"/>
    <w:rsid w:val="00945D48"/>
    <w:rPr>
      <w:rFonts w:ascii="Symbol" w:hAnsi="Symbol" w:cs="Symbol"/>
    </w:rPr>
  </w:style>
  <w:style w:type="character" w:customStyle="1" w:styleId="WW8Num3z1">
    <w:name w:val="WW8Num3z1"/>
    <w:rsid w:val="00945D48"/>
    <w:rPr>
      <w:rFonts w:ascii="Courier New" w:hAnsi="Courier New" w:cs="Courier New"/>
    </w:rPr>
  </w:style>
  <w:style w:type="character" w:customStyle="1" w:styleId="WW8Num3z2">
    <w:name w:val="WW8Num3z2"/>
    <w:rsid w:val="00945D48"/>
    <w:rPr>
      <w:rFonts w:ascii="Wingdings" w:hAnsi="Wingdings" w:cs="Wingdings"/>
    </w:rPr>
  </w:style>
  <w:style w:type="character" w:customStyle="1" w:styleId="WW8Num3z3">
    <w:name w:val="WW8Num3z3"/>
    <w:rsid w:val="00945D48"/>
    <w:rPr>
      <w:rFonts w:ascii="Symbol" w:hAnsi="Symbol" w:cs="Symbol"/>
    </w:rPr>
  </w:style>
  <w:style w:type="character" w:customStyle="1" w:styleId="WW8Num4z1">
    <w:name w:val="WW8Num4z1"/>
    <w:rsid w:val="00945D48"/>
    <w:rPr>
      <w:rFonts w:ascii="Courier New" w:hAnsi="Courier New" w:cs="Courier New"/>
    </w:rPr>
  </w:style>
  <w:style w:type="character" w:customStyle="1" w:styleId="WW8Num4z2">
    <w:name w:val="WW8Num4z2"/>
    <w:rsid w:val="00945D48"/>
    <w:rPr>
      <w:rFonts w:ascii="Wingdings" w:hAnsi="Wingdings" w:cs="Wingdings"/>
    </w:rPr>
  </w:style>
  <w:style w:type="character" w:customStyle="1" w:styleId="WW8Num4z3">
    <w:name w:val="WW8Num4z3"/>
    <w:rsid w:val="00945D48"/>
    <w:rPr>
      <w:rFonts w:ascii="Symbol" w:hAnsi="Symbol" w:cs="Symbol"/>
    </w:rPr>
  </w:style>
  <w:style w:type="character" w:customStyle="1" w:styleId="WW8Num5z1">
    <w:name w:val="WW8Num5z1"/>
    <w:rsid w:val="00945D48"/>
    <w:rPr>
      <w:rFonts w:ascii="Courier New" w:hAnsi="Courier New" w:cs="Courier New"/>
    </w:rPr>
  </w:style>
  <w:style w:type="character" w:customStyle="1" w:styleId="WW8Num5z2">
    <w:name w:val="WW8Num5z2"/>
    <w:rsid w:val="00945D48"/>
    <w:rPr>
      <w:rFonts w:ascii="Wingdings" w:hAnsi="Wingdings" w:cs="Wingdings"/>
    </w:rPr>
  </w:style>
  <w:style w:type="character" w:customStyle="1" w:styleId="WW8Num5z3">
    <w:name w:val="WW8Num5z3"/>
    <w:rsid w:val="00945D48"/>
    <w:rPr>
      <w:rFonts w:ascii="Symbol" w:hAnsi="Symbol" w:cs="Symbol"/>
    </w:rPr>
  </w:style>
  <w:style w:type="character" w:customStyle="1" w:styleId="a4">
    <w:name w:val="Маркеры списка"/>
    <w:rsid w:val="00945D48"/>
    <w:rPr>
      <w:rFonts w:ascii="OpenSymbol" w:eastAsia="OpenSymbol" w:hAnsi="OpenSymbol" w:cs="OpenSymbol"/>
    </w:rPr>
  </w:style>
  <w:style w:type="character" w:customStyle="1" w:styleId="apple-converted-space">
    <w:name w:val="apple-converted-space"/>
    <w:uiPriority w:val="99"/>
    <w:rsid w:val="00945D48"/>
  </w:style>
  <w:style w:type="character" w:customStyle="1" w:styleId="submenu-table">
    <w:name w:val="submenu-table"/>
    <w:uiPriority w:val="99"/>
    <w:rsid w:val="00945D48"/>
  </w:style>
  <w:style w:type="character" w:styleId="a5">
    <w:name w:val="Strong"/>
    <w:qFormat/>
    <w:rsid w:val="00945D48"/>
    <w:rPr>
      <w:b/>
      <w:bCs/>
    </w:rPr>
  </w:style>
  <w:style w:type="character" w:customStyle="1" w:styleId="a6">
    <w:name w:val="Текст выноски Знак"/>
    <w:uiPriority w:val="99"/>
    <w:rsid w:val="00945D48"/>
    <w:rPr>
      <w:rFonts w:ascii="Tahoma" w:eastAsia="Calibri" w:hAnsi="Tahoma" w:cs="Tahoma"/>
      <w:sz w:val="16"/>
      <w:szCs w:val="16"/>
    </w:rPr>
  </w:style>
  <w:style w:type="paragraph" w:customStyle="1" w:styleId="a7">
    <w:basedOn w:val="a"/>
    <w:next w:val="a8"/>
    <w:rsid w:val="00945D48"/>
    <w:pPr>
      <w:keepNext/>
      <w:spacing w:before="240" w:after="120"/>
    </w:pPr>
    <w:rPr>
      <w:rFonts w:ascii="Arial" w:hAnsi="Arial"/>
      <w:sz w:val="28"/>
      <w:szCs w:val="28"/>
    </w:rPr>
  </w:style>
  <w:style w:type="paragraph" w:styleId="a8">
    <w:name w:val="Body Text"/>
    <w:basedOn w:val="a"/>
    <w:link w:val="a9"/>
    <w:uiPriority w:val="99"/>
    <w:rsid w:val="00945D48"/>
    <w:pPr>
      <w:spacing w:after="120"/>
    </w:pPr>
    <w:rPr>
      <w:lang w:val="x-none"/>
    </w:rPr>
  </w:style>
  <w:style w:type="character" w:customStyle="1" w:styleId="a9">
    <w:name w:val="Основной текст Знак"/>
    <w:basedOn w:val="a0"/>
    <w:link w:val="a8"/>
    <w:uiPriority w:val="99"/>
    <w:rsid w:val="00945D48"/>
    <w:rPr>
      <w:rFonts w:ascii="Times New Roman" w:eastAsia="Arial Unicode MS" w:hAnsi="Times New Roman" w:cs="Mangal"/>
      <w:kern w:val="1"/>
      <w:sz w:val="24"/>
      <w:szCs w:val="24"/>
      <w:lang w:val="x-none" w:eastAsia="zh-CN" w:bidi="hi-IN"/>
    </w:rPr>
  </w:style>
  <w:style w:type="paragraph" w:styleId="aa">
    <w:name w:val="List"/>
    <w:basedOn w:val="a8"/>
    <w:rsid w:val="00945D48"/>
  </w:style>
  <w:style w:type="paragraph" w:styleId="ab">
    <w:name w:val="caption"/>
    <w:basedOn w:val="a"/>
    <w:qFormat/>
    <w:rsid w:val="00945D48"/>
    <w:pPr>
      <w:suppressLineNumbers/>
      <w:spacing w:before="120" w:after="120"/>
    </w:pPr>
    <w:rPr>
      <w:i/>
      <w:iCs/>
    </w:rPr>
  </w:style>
  <w:style w:type="paragraph" w:customStyle="1" w:styleId="21">
    <w:name w:val="Указатель2"/>
    <w:basedOn w:val="a"/>
    <w:rsid w:val="00945D48"/>
    <w:pPr>
      <w:suppressLineNumbers/>
    </w:pPr>
  </w:style>
  <w:style w:type="paragraph" w:customStyle="1" w:styleId="12">
    <w:name w:val="Название объекта1"/>
    <w:basedOn w:val="a"/>
    <w:rsid w:val="00945D48"/>
    <w:pPr>
      <w:suppressLineNumbers/>
      <w:spacing w:before="120" w:after="120"/>
    </w:pPr>
    <w:rPr>
      <w:i/>
      <w:iCs/>
    </w:rPr>
  </w:style>
  <w:style w:type="paragraph" w:customStyle="1" w:styleId="13">
    <w:name w:val="Указатель1"/>
    <w:basedOn w:val="a"/>
    <w:rsid w:val="00945D48"/>
    <w:pPr>
      <w:suppressLineNumbers/>
    </w:pPr>
  </w:style>
  <w:style w:type="paragraph" w:styleId="ac">
    <w:name w:val="List Paragraph"/>
    <w:basedOn w:val="a"/>
    <w:uiPriority w:val="99"/>
    <w:qFormat/>
    <w:rsid w:val="00945D48"/>
    <w:pPr>
      <w:ind w:left="720"/>
    </w:pPr>
  </w:style>
  <w:style w:type="paragraph" w:styleId="ad">
    <w:name w:val="Balloon Text"/>
    <w:basedOn w:val="a"/>
    <w:link w:val="14"/>
    <w:uiPriority w:val="99"/>
    <w:rsid w:val="00945D48"/>
    <w:pPr>
      <w:widowControl/>
      <w:suppressAutoHyphens w:val="0"/>
    </w:pPr>
    <w:rPr>
      <w:rFonts w:ascii="Tahoma" w:eastAsia="Calibri" w:hAnsi="Tahoma" w:cs="Tahoma"/>
      <w:sz w:val="16"/>
      <w:szCs w:val="16"/>
      <w:lang w:bidi="ar-SA"/>
    </w:rPr>
  </w:style>
  <w:style w:type="character" w:customStyle="1" w:styleId="14">
    <w:name w:val="Текст выноски Знак1"/>
    <w:basedOn w:val="a0"/>
    <w:link w:val="ad"/>
    <w:uiPriority w:val="99"/>
    <w:rsid w:val="00945D48"/>
    <w:rPr>
      <w:rFonts w:ascii="Tahoma" w:eastAsia="Calibri" w:hAnsi="Tahoma" w:cs="Tahoma"/>
      <w:kern w:val="1"/>
      <w:sz w:val="16"/>
      <w:szCs w:val="16"/>
      <w:lang w:eastAsia="zh-CN"/>
    </w:rPr>
  </w:style>
  <w:style w:type="paragraph" w:customStyle="1" w:styleId="15">
    <w:name w:val="Знак1"/>
    <w:basedOn w:val="a"/>
    <w:rsid w:val="00945D48"/>
    <w:pPr>
      <w:widowControl/>
      <w:suppressAutoHyphens w:val="0"/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bidi="ar-SA"/>
    </w:rPr>
  </w:style>
  <w:style w:type="paragraph" w:customStyle="1" w:styleId="ae">
    <w:name w:val="Содержимое таблицы"/>
    <w:basedOn w:val="a"/>
    <w:rsid w:val="00945D48"/>
    <w:pPr>
      <w:suppressLineNumbers/>
    </w:pPr>
  </w:style>
  <w:style w:type="paragraph" w:customStyle="1" w:styleId="af">
    <w:name w:val="Заголовок таблицы"/>
    <w:basedOn w:val="ae"/>
    <w:rsid w:val="00945D48"/>
    <w:pPr>
      <w:jc w:val="center"/>
    </w:pPr>
    <w:rPr>
      <w:b/>
      <w:bCs/>
    </w:rPr>
  </w:style>
  <w:style w:type="character" w:styleId="af0">
    <w:name w:val="FollowedHyperlink"/>
    <w:uiPriority w:val="99"/>
    <w:semiHidden/>
    <w:unhideWhenUsed/>
    <w:rsid w:val="00945D48"/>
    <w:rPr>
      <w:color w:val="800080"/>
      <w:u w:val="single"/>
    </w:rPr>
  </w:style>
  <w:style w:type="paragraph" w:styleId="af1">
    <w:name w:val="Normal (Web)"/>
    <w:basedOn w:val="a"/>
    <w:uiPriority w:val="99"/>
    <w:unhideWhenUsed/>
    <w:rsid w:val="00945D48"/>
    <w:pPr>
      <w:widowControl/>
      <w:suppressAutoHyphens w:val="0"/>
      <w:spacing w:before="100" w:beforeAutospacing="1" w:after="100" w:afterAutospacing="1"/>
    </w:pPr>
    <w:rPr>
      <w:rFonts w:ascii="Calibri" w:eastAsia="Times New Roman" w:hAnsi="Calibri" w:cs="Calibri"/>
      <w:kern w:val="0"/>
      <w:lang w:eastAsia="ru-RU" w:bidi="ar-SA"/>
    </w:rPr>
  </w:style>
  <w:style w:type="paragraph" w:styleId="af2">
    <w:name w:val="footnote text"/>
    <w:basedOn w:val="a"/>
    <w:link w:val="af3"/>
    <w:uiPriority w:val="99"/>
    <w:semiHidden/>
    <w:unhideWhenUsed/>
    <w:rsid w:val="00945D48"/>
    <w:pPr>
      <w:widowControl/>
      <w:suppressAutoHyphens w:val="0"/>
    </w:pPr>
    <w:rPr>
      <w:rFonts w:ascii="Calibri" w:eastAsia="Times New Roman" w:hAnsi="Calibri" w:cs="Times New Roman"/>
      <w:kern w:val="0"/>
      <w:sz w:val="20"/>
      <w:szCs w:val="20"/>
      <w:lang w:val="x-none" w:eastAsia="x-none" w:bidi="ar-SA"/>
    </w:rPr>
  </w:style>
  <w:style w:type="character" w:customStyle="1" w:styleId="af3">
    <w:name w:val="Текст сноски Знак"/>
    <w:basedOn w:val="a0"/>
    <w:link w:val="af2"/>
    <w:uiPriority w:val="99"/>
    <w:semiHidden/>
    <w:rsid w:val="00945D48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af4">
    <w:name w:val="header"/>
    <w:basedOn w:val="a"/>
    <w:link w:val="af5"/>
    <w:uiPriority w:val="99"/>
    <w:semiHidden/>
    <w:unhideWhenUsed/>
    <w:rsid w:val="00945D48"/>
    <w:pPr>
      <w:widowControl/>
      <w:tabs>
        <w:tab w:val="center" w:pos="4677"/>
        <w:tab w:val="right" w:pos="9355"/>
      </w:tabs>
      <w:suppressAutoHyphens w:val="0"/>
    </w:pPr>
    <w:rPr>
      <w:rFonts w:ascii="Calibri" w:eastAsia="Calibri" w:hAnsi="Calibri" w:cs="Times New Roman"/>
      <w:kern w:val="0"/>
      <w:sz w:val="22"/>
      <w:szCs w:val="22"/>
      <w:lang w:val="x-none" w:eastAsia="en-US" w:bidi="ar-SA"/>
    </w:rPr>
  </w:style>
  <w:style w:type="character" w:customStyle="1" w:styleId="af5">
    <w:name w:val="Верхний колонтитул Знак"/>
    <w:basedOn w:val="a0"/>
    <w:link w:val="af4"/>
    <w:uiPriority w:val="99"/>
    <w:semiHidden/>
    <w:rsid w:val="00945D48"/>
    <w:rPr>
      <w:rFonts w:ascii="Calibri" w:eastAsia="Calibri" w:hAnsi="Calibri" w:cs="Times New Roman"/>
      <w:lang w:val="x-none"/>
    </w:rPr>
  </w:style>
  <w:style w:type="paragraph" w:styleId="af6">
    <w:name w:val="footer"/>
    <w:basedOn w:val="a"/>
    <w:link w:val="af7"/>
    <w:uiPriority w:val="99"/>
    <w:semiHidden/>
    <w:unhideWhenUsed/>
    <w:rsid w:val="00945D48"/>
    <w:pPr>
      <w:widowControl/>
      <w:tabs>
        <w:tab w:val="center" w:pos="4677"/>
        <w:tab w:val="right" w:pos="9355"/>
      </w:tabs>
      <w:suppressAutoHyphens w:val="0"/>
    </w:pPr>
    <w:rPr>
      <w:rFonts w:ascii="Calibri" w:eastAsia="Calibri" w:hAnsi="Calibri" w:cs="Times New Roman"/>
      <w:kern w:val="0"/>
      <w:sz w:val="22"/>
      <w:szCs w:val="22"/>
      <w:lang w:val="x-none" w:eastAsia="en-US" w:bidi="ar-SA"/>
    </w:rPr>
  </w:style>
  <w:style w:type="character" w:customStyle="1" w:styleId="af7">
    <w:name w:val="Нижний колонтитул Знак"/>
    <w:basedOn w:val="a0"/>
    <w:link w:val="af6"/>
    <w:uiPriority w:val="99"/>
    <w:semiHidden/>
    <w:rsid w:val="00945D48"/>
    <w:rPr>
      <w:rFonts w:ascii="Calibri" w:eastAsia="Calibri" w:hAnsi="Calibri" w:cs="Times New Roman"/>
      <w:lang w:val="x-none"/>
    </w:rPr>
  </w:style>
  <w:style w:type="paragraph" w:styleId="af8">
    <w:name w:val="Body Text Indent"/>
    <w:basedOn w:val="a"/>
    <w:link w:val="af9"/>
    <w:uiPriority w:val="99"/>
    <w:semiHidden/>
    <w:unhideWhenUsed/>
    <w:rsid w:val="00945D48"/>
    <w:pPr>
      <w:widowControl/>
      <w:suppressAutoHyphens w:val="0"/>
      <w:spacing w:after="120" w:line="276" w:lineRule="auto"/>
      <w:ind w:left="283"/>
    </w:pPr>
    <w:rPr>
      <w:rFonts w:ascii="Calibri" w:eastAsia="Calibri" w:hAnsi="Calibri" w:cs="Times New Roman"/>
      <w:kern w:val="0"/>
      <w:sz w:val="22"/>
      <w:szCs w:val="22"/>
      <w:lang w:val="x-none" w:eastAsia="en-US" w:bidi="ar-SA"/>
    </w:rPr>
  </w:style>
  <w:style w:type="character" w:customStyle="1" w:styleId="af9">
    <w:name w:val="Основной текст с отступом Знак"/>
    <w:basedOn w:val="a0"/>
    <w:link w:val="af8"/>
    <w:uiPriority w:val="99"/>
    <w:semiHidden/>
    <w:rsid w:val="00945D48"/>
    <w:rPr>
      <w:rFonts w:ascii="Calibri" w:eastAsia="Calibri" w:hAnsi="Calibri" w:cs="Times New Roman"/>
      <w:lang w:val="x-none"/>
    </w:rPr>
  </w:style>
  <w:style w:type="paragraph" w:customStyle="1" w:styleId="afa">
    <w:name w:val="Стиль"/>
    <w:uiPriority w:val="99"/>
    <w:rsid w:val="00945D4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center">
    <w:name w:val="acenter"/>
    <w:basedOn w:val="a"/>
    <w:uiPriority w:val="99"/>
    <w:rsid w:val="00945D48"/>
    <w:pPr>
      <w:widowControl/>
      <w:suppressAutoHyphens w:val="0"/>
      <w:spacing w:before="100" w:beforeAutospacing="1" w:after="100" w:afterAutospacing="1"/>
    </w:pPr>
    <w:rPr>
      <w:rFonts w:ascii="Calibri" w:eastAsia="Times New Roman" w:hAnsi="Calibri" w:cs="Calibri"/>
      <w:kern w:val="0"/>
      <w:lang w:eastAsia="ru-RU" w:bidi="ar-SA"/>
    </w:rPr>
  </w:style>
  <w:style w:type="paragraph" w:customStyle="1" w:styleId="c8">
    <w:name w:val="c8"/>
    <w:basedOn w:val="a"/>
    <w:uiPriority w:val="99"/>
    <w:rsid w:val="00945D48"/>
    <w:pPr>
      <w:widowControl/>
      <w:suppressAutoHyphens w:val="0"/>
      <w:spacing w:before="100" w:beforeAutospacing="1" w:after="100" w:afterAutospacing="1"/>
    </w:pPr>
    <w:rPr>
      <w:rFonts w:ascii="Calibri" w:eastAsia="Times New Roman" w:hAnsi="Calibri" w:cs="Calibri"/>
      <w:kern w:val="0"/>
      <w:lang w:eastAsia="ru-RU" w:bidi="ar-SA"/>
    </w:rPr>
  </w:style>
  <w:style w:type="character" w:customStyle="1" w:styleId="31">
    <w:name w:val="Заголовок №3_"/>
    <w:link w:val="310"/>
    <w:uiPriority w:val="99"/>
    <w:locked/>
    <w:rsid w:val="00945D48"/>
    <w:rPr>
      <w:b/>
      <w:bCs/>
      <w:shd w:val="clear" w:color="auto" w:fill="FFFFFF"/>
    </w:rPr>
  </w:style>
  <w:style w:type="paragraph" w:customStyle="1" w:styleId="310">
    <w:name w:val="Заголовок №31"/>
    <w:basedOn w:val="a"/>
    <w:link w:val="31"/>
    <w:uiPriority w:val="99"/>
    <w:rsid w:val="00945D48"/>
    <w:pPr>
      <w:widowControl/>
      <w:shd w:val="clear" w:color="auto" w:fill="FFFFFF"/>
      <w:suppressAutoHyphens w:val="0"/>
      <w:spacing w:line="211" w:lineRule="exact"/>
      <w:jc w:val="both"/>
      <w:outlineLvl w:val="2"/>
    </w:pPr>
    <w:rPr>
      <w:rFonts w:asciiTheme="minorHAnsi" w:eastAsiaTheme="minorHAnsi" w:hAnsiTheme="minorHAnsi" w:cstheme="minorBidi"/>
      <w:b/>
      <w:bCs/>
      <w:kern w:val="0"/>
      <w:sz w:val="22"/>
      <w:szCs w:val="22"/>
      <w:lang w:eastAsia="en-US" w:bidi="ar-SA"/>
    </w:rPr>
  </w:style>
  <w:style w:type="character" w:customStyle="1" w:styleId="140">
    <w:name w:val="Основной текст (14)_"/>
    <w:link w:val="141"/>
    <w:uiPriority w:val="99"/>
    <w:locked/>
    <w:rsid w:val="00945D48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0"/>
    <w:uiPriority w:val="99"/>
    <w:rsid w:val="00945D48"/>
    <w:pPr>
      <w:widowControl/>
      <w:shd w:val="clear" w:color="auto" w:fill="FFFFFF"/>
      <w:suppressAutoHyphens w:val="0"/>
      <w:spacing w:line="211" w:lineRule="exact"/>
      <w:ind w:firstLine="400"/>
      <w:jc w:val="both"/>
    </w:pPr>
    <w:rPr>
      <w:rFonts w:asciiTheme="minorHAnsi" w:eastAsiaTheme="minorHAnsi" w:hAnsiTheme="minorHAnsi" w:cstheme="minorBidi"/>
      <w:i/>
      <w:iCs/>
      <w:kern w:val="0"/>
      <w:sz w:val="22"/>
      <w:szCs w:val="22"/>
      <w:lang w:eastAsia="en-US" w:bidi="ar-SA"/>
    </w:rPr>
  </w:style>
  <w:style w:type="paragraph" w:customStyle="1" w:styleId="afb">
    <w:name w:val="Базовый"/>
    <w:uiPriority w:val="99"/>
    <w:rsid w:val="00945D48"/>
    <w:pPr>
      <w:suppressAutoHyphens/>
      <w:spacing w:after="0" w:line="100" w:lineRule="atLeast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Default">
    <w:name w:val="Default"/>
    <w:uiPriority w:val="99"/>
    <w:rsid w:val="00945D48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character" w:styleId="afc">
    <w:name w:val="footnote reference"/>
    <w:uiPriority w:val="99"/>
    <w:semiHidden/>
    <w:unhideWhenUsed/>
    <w:rsid w:val="00945D48"/>
    <w:rPr>
      <w:vertAlign w:val="superscript"/>
    </w:rPr>
  </w:style>
  <w:style w:type="character" w:customStyle="1" w:styleId="spelle">
    <w:name w:val="spelle"/>
    <w:uiPriority w:val="99"/>
    <w:rsid w:val="00945D48"/>
  </w:style>
  <w:style w:type="character" w:customStyle="1" w:styleId="grame">
    <w:name w:val="grame"/>
    <w:uiPriority w:val="99"/>
    <w:rsid w:val="00945D48"/>
  </w:style>
  <w:style w:type="character" w:customStyle="1" w:styleId="c4">
    <w:name w:val="c4"/>
    <w:uiPriority w:val="99"/>
    <w:rsid w:val="00945D48"/>
  </w:style>
  <w:style w:type="character" w:customStyle="1" w:styleId="c3">
    <w:name w:val="c3"/>
    <w:uiPriority w:val="99"/>
    <w:rsid w:val="00945D48"/>
  </w:style>
  <w:style w:type="character" w:customStyle="1" w:styleId="1447">
    <w:name w:val="Основной текст (14)47"/>
    <w:uiPriority w:val="99"/>
    <w:rsid w:val="00945D48"/>
    <w:rPr>
      <w:rFonts w:ascii="Times New Roman" w:hAnsi="Times New Roman" w:cs="Times New Roman" w:hint="default"/>
      <w:noProof/>
      <w:spacing w:val="0"/>
      <w:sz w:val="22"/>
      <w:szCs w:val="22"/>
    </w:rPr>
  </w:style>
  <w:style w:type="character" w:customStyle="1" w:styleId="1445">
    <w:name w:val="Основной текст (14)45"/>
    <w:uiPriority w:val="99"/>
    <w:rsid w:val="00945D48"/>
    <w:rPr>
      <w:i/>
      <w:iCs/>
      <w:noProof/>
      <w:sz w:val="22"/>
      <w:szCs w:val="22"/>
    </w:rPr>
  </w:style>
  <w:style w:type="character" w:customStyle="1" w:styleId="1443">
    <w:name w:val="Основной текст (14)43"/>
    <w:uiPriority w:val="99"/>
    <w:rsid w:val="00945D48"/>
    <w:rPr>
      <w:i/>
      <w:iCs/>
      <w:noProof/>
      <w:sz w:val="22"/>
      <w:szCs w:val="22"/>
    </w:rPr>
  </w:style>
  <w:style w:type="character" w:customStyle="1" w:styleId="1441">
    <w:name w:val="Основной текст (14)41"/>
    <w:uiPriority w:val="99"/>
    <w:rsid w:val="00945D48"/>
    <w:rPr>
      <w:i/>
      <w:iCs/>
      <w:noProof/>
      <w:sz w:val="22"/>
      <w:szCs w:val="22"/>
    </w:rPr>
  </w:style>
  <w:style w:type="character" w:customStyle="1" w:styleId="c4c3">
    <w:name w:val="c4 c3"/>
    <w:uiPriority w:val="99"/>
    <w:rsid w:val="00945D48"/>
  </w:style>
  <w:style w:type="character" w:customStyle="1" w:styleId="c22c3">
    <w:name w:val="c22 c3"/>
    <w:uiPriority w:val="99"/>
    <w:rsid w:val="00945D48"/>
  </w:style>
  <w:style w:type="character" w:customStyle="1" w:styleId="c15c22c3">
    <w:name w:val="c15 c22 c3"/>
    <w:uiPriority w:val="99"/>
    <w:rsid w:val="00945D48"/>
  </w:style>
  <w:style w:type="table" w:styleId="afd">
    <w:name w:val="Table Grid"/>
    <w:basedOn w:val="a1"/>
    <w:uiPriority w:val="59"/>
    <w:rsid w:val="00945D48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"/>
    <w:uiPriority w:val="99"/>
    <w:rsid w:val="00945D48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e">
    <w:name w:val="Emphasis"/>
    <w:uiPriority w:val="99"/>
    <w:qFormat/>
    <w:rsid w:val="00945D48"/>
    <w:rPr>
      <w:i/>
      <w:iCs/>
    </w:rPr>
  </w:style>
  <w:style w:type="paragraph" w:styleId="aff">
    <w:name w:val="No Spacing"/>
    <w:link w:val="aff0"/>
    <w:uiPriority w:val="1"/>
    <w:qFormat/>
    <w:rsid w:val="005E4E95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customStyle="1" w:styleId="FontStyle132">
    <w:name w:val="Font Style132"/>
    <w:rsid w:val="005E4E95"/>
    <w:rPr>
      <w:rFonts w:ascii="Trebuchet MS" w:hAnsi="Trebuchet MS" w:cs="Trebuchet MS"/>
      <w:b/>
      <w:bCs/>
      <w:sz w:val="20"/>
      <w:szCs w:val="20"/>
    </w:rPr>
  </w:style>
  <w:style w:type="character" w:customStyle="1" w:styleId="aff0">
    <w:name w:val="Без интервала Знак"/>
    <w:basedOn w:val="a0"/>
    <w:link w:val="aff"/>
    <w:uiPriority w:val="1"/>
    <w:locked/>
    <w:rsid w:val="005E4E95"/>
    <w:rPr>
      <w:rFonts w:ascii="Calibri" w:eastAsia="Calibri" w:hAnsi="Calibri" w:cs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5F8BEE-2359-4FEE-B1AC-9D201BE0A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10333</Words>
  <Characters>58900</Characters>
  <Application>Microsoft Office Word</Application>
  <DocSecurity>0</DocSecurity>
  <Lines>490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2020-06-22T18:51:00Z</dcterms:created>
  <dcterms:modified xsi:type="dcterms:W3CDTF">2020-06-22T19:56:00Z</dcterms:modified>
</cp:coreProperties>
</file>